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DD3E16" w14:textId="77777777" w:rsidR="00717386" w:rsidRPr="00A67A58" w:rsidRDefault="00435FED">
      <w:pPr>
        <w:spacing w:line="200" w:lineRule="exact"/>
        <w:rPr>
          <w:rFonts w:ascii="Arial Narrow" w:hAnsi="Arial Narrow"/>
          <w:sz w:val="24"/>
          <w:szCs w:val="24"/>
        </w:rPr>
      </w:pPr>
      <w:bookmarkStart w:id="0" w:name="_GoBack"/>
      <w:bookmarkEnd w:id="0"/>
      <w:r>
        <w:rPr>
          <w:rFonts w:ascii="Arial Narrow" w:hAnsi="Arial Narrow"/>
          <w:sz w:val="24"/>
          <w:szCs w:val="24"/>
        </w:rPr>
        <w:pict w14:anchorId="6B321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margin-left:0;margin-top:.95pt;width:611.45pt;height:805.05pt;z-index:-251658752;mso-position-horizontal-relative:page;mso-position-vertical-relative:page">
            <v:imagedata r:id="rId8" o:title=""/>
            <w10:wrap anchorx="page" anchory="page"/>
          </v:shape>
        </w:pict>
      </w:r>
    </w:p>
    <w:p w14:paraId="42A3925B" w14:textId="77777777" w:rsidR="00717386" w:rsidRPr="00A67A58" w:rsidRDefault="00717386">
      <w:pPr>
        <w:spacing w:line="200" w:lineRule="exact"/>
        <w:rPr>
          <w:rFonts w:ascii="Arial Narrow" w:hAnsi="Arial Narrow"/>
          <w:sz w:val="24"/>
          <w:szCs w:val="24"/>
        </w:rPr>
      </w:pPr>
    </w:p>
    <w:p w14:paraId="18328807" w14:textId="77777777" w:rsidR="00717386" w:rsidRPr="00A67A58" w:rsidRDefault="00717386">
      <w:pPr>
        <w:spacing w:line="200" w:lineRule="exact"/>
        <w:rPr>
          <w:rFonts w:ascii="Arial Narrow" w:hAnsi="Arial Narrow"/>
          <w:sz w:val="24"/>
          <w:szCs w:val="24"/>
        </w:rPr>
      </w:pPr>
    </w:p>
    <w:p w14:paraId="659920C0" w14:textId="77777777" w:rsidR="00717386" w:rsidRPr="00A67A58" w:rsidRDefault="00717386">
      <w:pPr>
        <w:spacing w:line="200" w:lineRule="exact"/>
        <w:rPr>
          <w:rFonts w:ascii="Arial Narrow" w:hAnsi="Arial Narrow"/>
          <w:sz w:val="24"/>
          <w:szCs w:val="24"/>
        </w:rPr>
      </w:pPr>
    </w:p>
    <w:p w14:paraId="3E8A4609" w14:textId="77777777" w:rsidR="00717386" w:rsidRPr="00A67A58" w:rsidRDefault="00717386">
      <w:pPr>
        <w:spacing w:before="19" w:line="200" w:lineRule="exact"/>
        <w:rPr>
          <w:rFonts w:ascii="Arial Narrow" w:hAnsi="Arial Narrow"/>
          <w:sz w:val="24"/>
          <w:szCs w:val="24"/>
        </w:rPr>
      </w:pPr>
    </w:p>
    <w:p w14:paraId="29A662FD" w14:textId="7DC9592E" w:rsidR="00717386" w:rsidRPr="00A67A58" w:rsidRDefault="00036848" w:rsidP="00036848">
      <w:pPr>
        <w:spacing w:before="84"/>
        <w:ind w:left="284" w:right="1891" w:hanging="284"/>
        <w:jc w:val="center"/>
        <w:rPr>
          <w:rFonts w:ascii="Arial Narrow" w:eastAsia="Cambria" w:hAnsi="Arial Narrow" w:cs="Cambria"/>
          <w:b/>
          <w:color w:val="17365D"/>
          <w:sz w:val="40"/>
          <w:szCs w:val="40"/>
        </w:rPr>
      </w:pPr>
      <w:r w:rsidRPr="00A67A58">
        <w:rPr>
          <w:rFonts w:ascii="Arial Narrow" w:eastAsia="Cambria" w:hAnsi="Arial Narrow" w:cs="Cambria"/>
          <w:b/>
          <w:color w:val="17365D"/>
          <w:sz w:val="40"/>
          <w:szCs w:val="40"/>
        </w:rPr>
        <w:t>ACTIVIDADES DE LAS ORPF’s</w:t>
      </w:r>
    </w:p>
    <w:p w14:paraId="01E0130D" w14:textId="4EAD1584" w:rsidR="00036848" w:rsidRPr="00A67A58" w:rsidRDefault="00036848" w:rsidP="00036848">
      <w:pPr>
        <w:spacing w:before="84"/>
        <w:ind w:left="284" w:right="1891" w:hanging="284"/>
        <w:jc w:val="center"/>
        <w:rPr>
          <w:rFonts w:ascii="Arial Narrow" w:eastAsia="Cambria" w:hAnsi="Arial Narrow" w:cs="Cambria"/>
          <w:sz w:val="40"/>
          <w:szCs w:val="40"/>
        </w:rPr>
      </w:pPr>
      <w:r w:rsidRPr="00A67A58">
        <w:rPr>
          <w:rFonts w:ascii="Arial Narrow" w:eastAsia="Cambria" w:hAnsi="Arial Narrow" w:cs="Cambria"/>
          <w:b/>
          <w:color w:val="17365D"/>
          <w:sz w:val="40"/>
          <w:szCs w:val="40"/>
        </w:rPr>
        <w:t>SECRETARIA GENERAL DE LA COMUNIDAD ANDINA</w:t>
      </w:r>
    </w:p>
    <w:p w14:paraId="6F3053DB" w14:textId="77777777" w:rsidR="00717386" w:rsidRPr="00A67A58" w:rsidRDefault="00717386">
      <w:pPr>
        <w:spacing w:line="200" w:lineRule="exact"/>
        <w:rPr>
          <w:rFonts w:ascii="Arial Narrow" w:hAnsi="Arial Narrow"/>
          <w:sz w:val="24"/>
          <w:szCs w:val="24"/>
        </w:rPr>
      </w:pPr>
    </w:p>
    <w:p w14:paraId="2C0DF17F" w14:textId="77777777" w:rsidR="00717386" w:rsidRPr="00A67A58" w:rsidRDefault="00717386">
      <w:pPr>
        <w:spacing w:line="200" w:lineRule="exact"/>
        <w:rPr>
          <w:rFonts w:ascii="Arial Narrow" w:hAnsi="Arial Narrow"/>
          <w:sz w:val="24"/>
          <w:szCs w:val="24"/>
        </w:rPr>
      </w:pPr>
    </w:p>
    <w:p w14:paraId="2DF64F35" w14:textId="77777777" w:rsidR="00717386" w:rsidRPr="00A67A58" w:rsidRDefault="00717386">
      <w:pPr>
        <w:spacing w:line="200" w:lineRule="exact"/>
        <w:rPr>
          <w:rFonts w:ascii="Arial Narrow" w:hAnsi="Arial Narrow"/>
          <w:sz w:val="24"/>
          <w:szCs w:val="24"/>
        </w:rPr>
      </w:pPr>
    </w:p>
    <w:p w14:paraId="5D497553" w14:textId="77777777" w:rsidR="00717386" w:rsidRPr="00A67A58" w:rsidRDefault="00717386">
      <w:pPr>
        <w:spacing w:line="200" w:lineRule="exact"/>
        <w:rPr>
          <w:rFonts w:ascii="Arial Narrow" w:hAnsi="Arial Narrow"/>
          <w:sz w:val="24"/>
          <w:szCs w:val="24"/>
        </w:rPr>
      </w:pPr>
    </w:p>
    <w:p w14:paraId="6626DF85" w14:textId="77777777" w:rsidR="00717386" w:rsidRPr="00A67A58" w:rsidRDefault="00717386">
      <w:pPr>
        <w:spacing w:line="200" w:lineRule="exact"/>
        <w:rPr>
          <w:rFonts w:ascii="Arial Narrow" w:hAnsi="Arial Narrow"/>
          <w:sz w:val="24"/>
          <w:szCs w:val="24"/>
        </w:rPr>
      </w:pPr>
    </w:p>
    <w:p w14:paraId="7C59E082" w14:textId="77777777" w:rsidR="00717386" w:rsidRPr="00A67A58" w:rsidRDefault="00717386">
      <w:pPr>
        <w:spacing w:line="200" w:lineRule="exact"/>
        <w:rPr>
          <w:rFonts w:ascii="Arial Narrow" w:hAnsi="Arial Narrow"/>
          <w:sz w:val="24"/>
          <w:szCs w:val="24"/>
        </w:rPr>
      </w:pPr>
    </w:p>
    <w:p w14:paraId="1F06CA59" w14:textId="77777777" w:rsidR="00717386" w:rsidRPr="00A67A58" w:rsidRDefault="00717386">
      <w:pPr>
        <w:spacing w:line="200" w:lineRule="exact"/>
        <w:rPr>
          <w:rFonts w:ascii="Arial Narrow" w:hAnsi="Arial Narrow"/>
          <w:sz w:val="24"/>
          <w:szCs w:val="24"/>
        </w:rPr>
      </w:pPr>
    </w:p>
    <w:p w14:paraId="628D7A31" w14:textId="77777777" w:rsidR="00717386" w:rsidRPr="00A67A58" w:rsidRDefault="00717386">
      <w:pPr>
        <w:spacing w:line="200" w:lineRule="exact"/>
        <w:rPr>
          <w:rFonts w:ascii="Arial Narrow" w:hAnsi="Arial Narrow"/>
          <w:sz w:val="24"/>
          <w:szCs w:val="24"/>
        </w:rPr>
      </w:pPr>
    </w:p>
    <w:p w14:paraId="68959D0A" w14:textId="77777777" w:rsidR="00717386" w:rsidRPr="00A67A58" w:rsidRDefault="00717386">
      <w:pPr>
        <w:spacing w:line="200" w:lineRule="exact"/>
        <w:rPr>
          <w:rFonts w:ascii="Arial Narrow" w:hAnsi="Arial Narrow"/>
          <w:sz w:val="24"/>
          <w:szCs w:val="24"/>
        </w:rPr>
      </w:pPr>
    </w:p>
    <w:p w14:paraId="4EB67068" w14:textId="77777777" w:rsidR="00717386" w:rsidRPr="00A67A58" w:rsidRDefault="00717386">
      <w:pPr>
        <w:spacing w:line="200" w:lineRule="exact"/>
        <w:rPr>
          <w:rFonts w:ascii="Arial Narrow" w:hAnsi="Arial Narrow"/>
          <w:sz w:val="24"/>
          <w:szCs w:val="24"/>
        </w:rPr>
      </w:pPr>
    </w:p>
    <w:p w14:paraId="48033593" w14:textId="77777777" w:rsidR="00717386" w:rsidRPr="00A67A58" w:rsidRDefault="00717386">
      <w:pPr>
        <w:spacing w:line="200" w:lineRule="exact"/>
        <w:rPr>
          <w:rFonts w:ascii="Arial Narrow" w:hAnsi="Arial Narrow"/>
          <w:sz w:val="24"/>
          <w:szCs w:val="24"/>
        </w:rPr>
      </w:pPr>
    </w:p>
    <w:p w14:paraId="3E2B228B" w14:textId="77777777" w:rsidR="00717386" w:rsidRPr="00A67A58" w:rsidRDefault="00717386">
      <w:pPr>
        <w:spacing w:line="200" w:lineRule="exact"/>
        <w:rPr>
          <w:rFonts w:ascii="Arial Narrow" w:hAnsi="Arial Narrow"/>
          <w:sz w:val="24"/>
          <w:szCs w:val="24"/>
        </w:rPr>
      </w:pPr>
    </w:p>
    <w:p w14:paraId="17D8F5AE" w14:textId="77777777" w:rsidR="00717386" w:rsidRPr="00A67A58" w:rsidRDefault="00717386">
      <w:pPr>
        <w:spacing w:line="200" w:lineRule="exact"/>
        <w:rPr>
          <w:rFonts w:ascii="Arial Narrow" w:hAnsi="Arial Narrow"/>
          <w:sz w:val="24"/>
          <w:szCs w:val="24"/>
        </w:rPr>
      </w:pPr>
    </w:p>
    <w:p w14:paraId="7955DD1D" w14:textId="77777777" w:rsidR="00717386" w:rsidRPr="00A67A58" w:rsidRDefault="00717386">
      <w:pPr>
        <w:spacing w:line="200" w:lineRule="exact"/>
        <w:rPr>
          <w:rFonts w:ascii="Arial Narrow" w:hAnsi="Arial Narrow"/>
          <w:sz w:val="24"/>
          <w:szCs w:val="24"/>
        </w:rPr>
      </w:pPr>
    </w:p>
    <w:p w14:paraId="6E10979F" w14:textId="77777777" w:rsidR="00717386" w:rsidRPr="00A67A58" w:rsidRDefault="00717386">
      <w:pPr>
        <w:spacing w:line="200" w:lineRule="exact"/>
        <w:rPr>
          <w:rFonts w:ascii="Arial Narrow" w:hAnsi="Arial Narrow"/>
          <w:sz w:val="24"/>
          <w:szCs w:val="24"/>
        </w:rPr>
      </w:pPr>
    </w:p>
    <w:p w14:paraId="0D9592CB" w14:textId="77777777" w:rsidR="00717386" w:rsidRPr="00A67A58" w:rsidRDefault="00717386">
      <w:pPr>
        <w:spacing w:line="200" w:lineRule="exact"/>
        <w:rPr>
          <w:rFonts w:ascii="Arial Narrow" w:hAnsi="Arial Narrow"/>
          <w:sz w:val="24"/>
          <w:szCs w:val="24"/>
        </w:rPr>
      </w:pPr>
    </w:p>
    <w:p w14:paraId="3E2D3C1B" w14:textId="77777777" w:rsidR="00717386" w:rsidRPr="00A67A58" w:rsidRDefault="00717386">
      <w:pPr>
        <w:spacing w:line="200" w:lineRule="exact"/>
        <w:rPr>
          <w:rFonts w:ascii="Arial Narrow" w:hAnsi="Arial Narrow"/>
          <w:sz w:val="24"/>
          <w:szCs w:val="24"/>
        </w:rPr>
      </w:pPr>
    </w:p>
    <w:p w14:paraId="6867A0C9" w14:textId="77777777" w:rsidR="00717386" w:rsidRPr="00A67A58" w:rsidRDefault="00717386">
      <w:pPr>
        <w:spacing w:line="200" w:lineRule="exact"/>
        <w:rPr>
          <w:rFonts w:ascii="Arial Narrow" w:hAnsi="Arial Narrow"/>
          <w:sz w:val="24"/>
          <w:szCs w:val="24"/>
        </w:rPr>
      </w:pPr>
    </w:p>
    <w:p w14:paraId="6A903C13" w14:textId="77777777" w:rsidR="00717386" w:rsidRPr="00A67A58" w:rsidRDefault="00717386">
      <w:pPr>
        <w:spacing w:line="200" w:lineRule="exact"/>
        <w:rPr>
          <w:rFonts w:ascii="Arial Narrow" w:hAnsi="Arial Narrow"/>
          <w:sz w:val="24"/>
          <w:szCs w:val="24"/>
        </w:rPr>
      </w:pPr>
    </w:p>
    <w:p w14:paraId="3A5D84D0" w14:textId="77777777" w:rsidR="00717386" w:rsidRPr="00A67A58" w:rsidRDefault="00717386">
      <w:pPr>
        <w:spacing w:line="200" w:lineRule="exact"/>
        <w:rPr>
          <w:rFonts w:ascii="Arial Narrow" w:hAnsi="Arial Narrow"/>
          <w:sz w:val="24"/>
          <w:szCs w:val="24"/>
        </w:rPr>
      </w:pPr>
    </w:p>
    <w:p w14:paraId="30BCE639" w14:textId="77777777" w:rsidR="00717386" w:rsidRPr="00A67A58" w:rsidRDefault="00717386">
      <w:pPr>
        <w:spacing w:line="200" w:lineRule="exact"/>
        <w:rPr>
          <w:rFonts w:ascii="Arial Narrow" w:hAnsi="Arial Narrow"/>
          <w:sz w:val="24"/>
          <w:szCs w:val="24"/>
        </w:rPr>
      </w:pPr>
    </w:p>
    <w:p w14:paraId="59D8D732" w14:textId="77777777" w:rsidR="00717386" w:rsidRPr="00A67A58" w:rsidRDefault="00717386">
      <w:pPr>
        <w:spacing w:line="200" w:lineRule="exact"/>
        <w:rPr>
          <w:rFonts w:ascii="Arial Narrow" w:hAnsi="Arial Narrow"/>
          <w:sz w:val="24"/>
          <w:szCs w:val="24"/>
        </w:rPr>
      </w:pPr>
    </w:p>
    <w:p w14:paraId="6EC485BC" w14:textId="77777777" w:rsidR="00717386" w:rsidRPr="00A67A58" w:rsidRDefault="00717386">
      <w:pPr>
        <w:spacing w:line="200" w:lineRule="exact"/>
        <w:rPr>
          <w:rFonts w:ascii="Arial Narrow" w:hAnsi="Arial Narrow"/>
          <w:sz w:val="24"/>
          <w:szCs w:val="24"/>
        </w:rPr>
      </w:pPr>
    </w:p>
    <w:p w14:paraId="044B5EB5" w14:textId="77777777" w:rsidR="00717386" w:rsidRPr="00A67A58" w:rsidRDefault="00717386">
      <w:pPr>
        <w:spacing w:line="200" w:lineRule="exact"/>
        <w:rPr>
          <w:rFonts w:ascii="Arial Narrow" w:hAnsi="Arial Narrow"/>
          <w:sz w:val="24"/>
          <w:szCs w:val="24"/>
        </w:rPr>
      </w:pPr>
    </w:p>
    <w:p w14:paraId="5A7CFE53" w14:textId="77777777" w:rsidR="00717386" w:rsidRPr="00A67A58" w:rsidRDefault="00717386">
      <w:pPr>
        <w:spacing w:line="200" w:lineRule="exact"/>
        <w:rPr>
          <w:rFonts w:ascii="Arial Narrow" w:hAnsi="Arial Narrow"/>
          <w:sz w:val="24"/>
          <w:szCs w:val="24"/>
        </w:rPr>
      </w:pPr>
    </w:p>
    <w:p w14:paraId="08359551" w14:textId="77777777" w:rsidR="00717386" w:rsidRPr="00A67A58" w:rsidRDefault="00717386">
      <w:pPr>
        <w:spacing w:line="200" w:lineRule="exact"/>
        <w:rPr>
          <w:rFonts w:ascii="Arial Narrow" w:hAnsi="Arial Narrow"/>
          <w:sz w:val="24"/>
          <w:szCs w:val="24"/>
        </w:rPr>
      </w:pPr>
    </w:p>
    <w:p w14:paraId="0AADEBC4" w14:textId="77777777" w:rsidR="00717386" w:rsidRPr="00A67A58" w:rsidRDefault="00717386">
      <w:pPr>
        <w:spacing w:line="200" w:lineRule="exact"/>
        <w:rPr>
          <w:rFonts w:ascii="Arial Narrow" w:hAnsi="Arial Narrow"/>
          <w:sz w:val="24"/>
          <w:szCs w:val="24"/>
        </w:rPr>
      </w:pPr>
    </w:p>
    <w:p w14:paraId="4D3A7F8A" w14:textId="77777777" w:rsidR="00717386" w:rsidRPr="00A67A58" w:rsidRDefault="00717386">
      <w:pPr>
        <w:spacing w:line="200" w:lineRule="exact"/>
        <w:rPr>
          <w:rFonts w:ascii="Arial Narrow" w:hAnsi="Arial Narrow"/>
          <w:sz w:val="24"/>
          <w:szCs w:val="24"/>
        </w:rPr>
      </w:pPr>
    </w:p>
    <w:p w14:paraId="583BB9F5" w14:textId="77777777" w:rsidR="00717386" w:rsidRPr="00A67A58" w:rsidRDefault="00717386">
      <w:pPr>
        <w:spacing w:line="200" w:lineRule="exact"/>
        <w:rPr>
          <w:rFonts w:ascii="Arial Narrow" w:hAnsi="Arial Narrow"/>
          <w:sz w:val="24"/>
          <w:szCs w:val="24"/>
        </w:rPr>
      </w:pPr>
    </w:p>
    <w:p w14:paraId="0659CA44" w14:textId="77777777" w:rsidR="00717386" w:rsidRPr="00A67A58" w:rsidRDefault="00717386">
      <w:pPr>
        <w:spacing w:line="200" w:lineRule="exact"/>
        <w:rPr>
          <w:rFonts w:ascii="Arial Narrow" w:hAnsi="Arial Narrow"/>
          <w:sz w:val="24"/>
          <w:szCs w:val="24"/>
        </w:rPr>
      </w:pPr>
    </w:p>
    <w:p w14:paraId="3DB15983" w14:textId="77777777" w:rsidR="00717386" w:rsidRPr="00A67A58" w:rsidRDefault="00717386">
      <w:pPr>
        <w:spacing w:line="200" w:lineRule="exact"/>
        <w:rPr>
          <w:rFonts w:ascii="Arial Narrow" w:hAnsi="Arial Narrow"/>
          <w:sz w:val="24"/>
          <w:szCs w:val="24"/>
        </w:rPr>
      </w:pPr>
    </w:p>
    <w:p w14:paraId="57C3C304" w14:textId="77777777" w:rsidR="00717386" w:rsidRPr="00A67A58" w:rsidRDefault="00717386">
      <w:pPr>
        <w:spacing w:line="200" w:lineRule="exact"/>
        <w:rPr>
          <w:rFonts w:ascii="Arial Narrow" w:hAnsi="Arial Narrow"/>
          <w:sz w:val="24"/>
          <w:szCs w:val="24"/>
        </w:rPr>
      </w:pPr>
    </w:p>
    <w:p w14:paraId="0C1D54C9" w14:textId="77777777" w:rsidR="00717386" w:rsidRPr="00A67A58" w:rsidRDefault="00717386">
      <w:pPr>
        <w:spacing w:line="200" w:lineRule="exact"/>
        <w:rPr>
          <w:rFonts w:ascii="Arial Narrow" w:hAnsi="Arial Narrow"/>
          <w:sz w:val="24"/>
          <w:szCs w:val="24"/>
        </w:rPr>
      </w:pPr>
    </w:p>
    <w:p w14:paraId="5C4A5ED0" w14:textId="77777777" w:rsidR="00717386" w:rsidRPr="00A67A58" w:rsidRDefault="00717386">
      <w:pPr>
        <w:spacing w:line="200" w:lineRule="exact"/>
        <w:rPr>
          <w:rFonts w:ascii="Arial Narrow" w:hAnsi="Arial Narrow"/>
          <w:sz w:val="24"/>
          <w:szCs w:val="24"/>
        </w:rPr>
      </w:pPr>
    </w:p>
    <w:p w14:paraId="2C242974" w14:textId="77777777" w:rsidR="00717386" w:rsidRPr="00A67A58" w:rsidRDefault="00717386">
      <w:pPr>
        <w:spacing w:line="200" w:lineRule="exact"/>
        <w:rPr>
          <w:rFonts w:ascii="Arial Narrow" w:hAnsi="Arial Narrow"/>
          <w:sz w:val="24"/>
          <w:szCs w:val="24"/>
        </w:rPr>
      </w:pPr>
    </w:p>
    <w:p w14:paraId="02572375" w14:textId="77777777" w:rsidR="00717386" w:rsidRPr="00A67A58" w:rsidRDefault="00717386">
      <w:pPr>
        <w:spacing w:line="200" w:lineRule="exact"/>
        <w:rPr>
          <w:rFonts w:ascii="Arial Narrow" w:hAnsi="Arial Narrow"/>
          <w:sz w:val="24"/>
          <w:szCs w:val="24"/>
        </w:rPr>
      </w:pPr>
    </w:p>
    <w:p w14:paraId="63F7EA96" w14:textId="77777777" w:rsidR="00717386" w:rsidRPr="00A67A58" w:rsidRDefault="00717386">
      <w:pPr>
        <w:spacing w:line="200" w:lineRule="exact"/>
        <w:rPr>
          <w:rFonts w:ascii="Arial Narrow" w:hAnsi="Arial Narrow"/>
          <w:sz w:val="24"/>
          <w:szCs w:val="24"/>
        </w:rPr>
      </w:pPr>
    </w:p>
    <w:p w14:paraId="38EF6758" w14:textId="77777777" w:rsidR="00717386" w:rsidRPr="00A67A58" w:rsidRDefault="00717386">
      <w:pPr>
        <w:spacing w:line="200" w:lineRule="exact"/>
        <w:rPr>
          <w:rFonts w:ascii="Arial Narrow" w:hAnsi="Arial Narrow"/>
          <w:sz w:val="24"/>
          <w:szCs w:val="24"/>
        </w:rPr>
      </w:pPr>
    </w:p>
    <w:p w14:paraId="535C6632" w14:textId="77777777" w:rsidR="00717386" w:rsidRPr="00A67A58" w:rsidRDefault="00717386">
      <w:pPr>
        <w:spacing w:line="200" w:lineRule="exact"/>
        <w:rPr>
          <w:rFonts w:ascii="Arial Narrow" w:hAnsi="Arial Narrow"/>
          <w:sz w:val="24"/>
          <w:szCs w:val="24"/>
        </w:rPr>
      </w:pPr>
    </w:p>
    <w:p w14:paraId="1AC97418" w14:textId="77777777" w:rsidR="00717386" w:rsidRPr="00A67A58" w:rsidRDefault="00717386">
      <w:pPr>
        <w:spacing w:line="200" w:lineRule="exact"/>
        <w:rPr>
          <w:rFonts w:ascii="Arial Narrow" w:hAnsi="Arial Narrow"/>
          <w:sz w:val="24"/>
          <w:szCs w:val="24"/>
        </w:rPr>
      </w:pPr>
    </w:p>
    <w:p w14:paraId="3D776DB9" w14:textId="77777777" w:rsidR="00717386" w:rsidRPr="00A67A58" w:rsidRDefault="00717386">
      <w:pPr>
        <w:spacing w:line="200" w:lineRule="exact"/>
        <w:rPr>
          <w:rFonts w:ascii="Arial Narrow" w:hAnsi="Arial Narrow"/>
          <w:sz w:val="24"/>
          <w:szCs w:val="24"/>
        </w:rPr>
      </w:pPr>
    </w:p>
    <w:p w14:paraId="29B9241B" w14:textId="77777777" w:rsidR="00717386" w:rsidRPr="00A67A58" w:rsidRDefault="00717386">
      <w:pPr>
        <w:spacing w:line="200" w:lineRule="exact"/>
        <w:rPr>
          <w:rFonts w:ascii="Arial Narrow" w:hAnsi="Arial Narrow"/>
          <w:sz w:val="24"/>
          <w:szCs w:val="24"/>
        </w:rPr>
      </w:pPr>
    </w:p>
    <w:p w14:paraId="3EAAE7BD" w14:textId="77777777" w:rsidR="00717386" w:rsidRPr="00A67A58" w:rsidRDefault="00717386">
      <w:pPr>
        <w:spacing w:line="200" w:lineRule="exact"/>
        <w:rPr>
          <w:rFonts w:ascii="Arial Narrow" w:hAnsi="Arial Narrow"/>
          <w:sz w:val="24"/>
          <w:szCs w:val="24"/>
        </w:rPr>
      </w:pPr>
    </w:p>
    <w:p w14:paraId="3D8925E3" w14:textId="77777777" w:rsidR="00717386" w:rsidRPr="00A67A58" w:rsidRDefault="00717386">
      <w:pPr>
        <w:spacing w:before="11" w:line="240" w:lineRule="exact"/>
        <w:rPr>
          <w:rFonts w:ascii="Arial Narrow" w:hAnsi="Arial Narrow"/>
          <w:sz w:val="24"/>
          <w:szCs w:val="24"/>
        </w:rPr>
      </w:pPr>
    </w:p>
    <w:p w14:paraId="517F4257" w14:textId="77777777" w:rsidR="00717386" w:rsidRPr="00A67A58" w:rsidRDefault="007C0787">
      <w:pPr>
        <w:ind w:right="114"/>
        <w:jc w:val="right"/>
        <w:rPr>
          <w:rFonts w:ascii="Arial Narrow" w:eastAsia="Calibri" w:hAnsi="Arial Narrow" w:cs="Calibri"/>
          <w:sz w:val="24"/>
          <w:szCs w:val="24"/>
        </w:rPr>
        <w:sectPr w:rsidR="00717386" w:rsidRPr="00A67A58">
          <w:pgSz w:w="12240" w:h="15840"/>
          <w:pgMar w:top="1480" w:right="80" w:bottom="280" w:left="1480" w:header="720" w:footer="720" w:gutter="0"/>
          <w:cols w:space="720"/>
        </w:sectPr>
      </w:pPr>
      <w:r w:rsidRPr="00A67A58">
        <w:rPr>
          <w:rFonts w:ascii="Arial Narrow" w:eastAsia="Calibri" w:hAnsi="Arial Narrow" w:cs="Calibri"/>
          <w:b/>
          <w:color w:val="F1F1F1"/>
          <w:sz w:val="24"/>
          <w:szCs w:val="24"/>
        </w:rPr>
        <w:t>2021</w:t>
      </w:r>
    </w:p>
    <w:p w14:paraId="10BD313F" w14:textId="77777777" w:rsidR="00717386" w:rsidRPr="00A67A58" w:rsidRDefault="007C0787">
      <w:pPr>
        <w:spacing w:before="57"/>
        <w:ind w:left="102" w:right="7688"/>
        <w:jc w:val="both"/>
        <w:rPr>
          <w:rFonts w:ascii="Arial Narrow" w:eastAsia="Calibri" w:hAnsi="Arial Narrow" w:cs="Calibri"/>
          <w:sz w:val="24"/>
          <w:szCs w:val="24"/>
        </w:rPr>
      </w:pPr>
      <w:r w:rsidRPr="00A67A58">
        <w:rPr>
          <w:rFonts w:ascii="Arial Narrow" w:eastAsia="Calibri" w:hAnsi="Arial Narrow" w:cs="Calibri"/>
          <w:b/>
          <w:color w:val="365F91"/>
          <w:sz w:val="24"/>
          <w:szCs w:val="24"/>
        </w:rPr>
        <w:lastRenderedPageBreak/>
        <w:t>Introducción.</w:t>
      </w:r>
    </w:p>
    <w:p w14:paraId="451706F1" w14:textId="364D45FC" w:rsidR="00717386" w:rsidRPr="00A67A58" w:rsidRDefault="007C0787">
      <w:pPr>
        <w:ind w:left="102" w:right="61"/>
        <w:jc w:val="both"/>
        <w:rPr>
          <w:rFonts w:ascii="Arial Narrow" w:eastAsia="Calibri" w:hAnsi="Arial Narrow" w:cs="Calibri"/>
          <w:sz w:val="24"/>
          <w:szCs w:val="24"/>
        </w:rPr>
      </w:pPr>
      <w:r w:rsidRPr="00A67A58">
        <w:rPr>
          <w:rFonts w:ascii="Arial Narrow" w:eastAsia="Calibri" w:hAnsi="Arial Narrow" w:cs="Calibri"/>
          <w:sz w:val="24"/>
          <w:szCs w:val="24"/>
        </w:rPr>
        <w:t>El</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área</w:t>
      </w:r>
      <w:r w:rsidRPr="00A67A58">
        <w:rPr>
          <w:rFonts w:ascii="Arial Narrow" w:eastAsia="Calibri" w:hAnsi="Arial Narrow" w:cs="Calibri"/>
          <w:spacing w:val="7"/>
          <w:sz w:val="24"/>
          <w:szCs w:val="24"/>
        </w:rPr>
        <w:t xml:space="preserve"> </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e</w:t>
      </w:r>
      <w:r w:rsidRPr="00A67A58">
        <w:rPr>
          <w:rFonts w:ascii="Arial Narrow" w:eastAsia="Calibri" w:hAnsi="Arial Narrow" w:cs="Calibri"/>
          <w:spacing w:val="6"/>
          <w:sz w:val="24"/>
          <w:szCs w:val="24"/>
        </w:rPr>
        <w:t xml:space="preserve"> </w:t>
      </w:r>
      <w:r w:rsidRPr="00A67A58">
        <w:rPr>
          <w:rFonts w:ascii="Arial Narrow" w:eastAsia="Calibri" w:hAnsi="Arial Narrow" w:cs="Calibri"/>
          <w:spacing w:val="2"/>
          <w:sz w:val="24"/>
          <w:szCs w:val="24"/>
        </w:rPr>
        <w:t>s</w:t>
      </w:r>
      <w:r w:rsidRPr="00A67A58">
        <w:rPr>
          <w:rFonts w:ascii="Arial Narrow" w:eastAsia="Calibri" w:hAnsi="Arial Narrow" w:cs="Calibri"/>
          <w:sz w:val="24"/>
          <w:szCs w:val="24"/>
        </w:rPr>
        <w:t>anidad</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ve</w:t>
      </w:r>
      <w:r w:rsidRPr="00A67A58">
        <w:rPr>
          <w:rFonts w:ascii="Arial Narrow" w:eastAsia="Calibri" w:hAnsi="Arial Narrow" w:cs="Calibri"/>
          <w:spacing w:val="1"/>
          <w:sz w:val="24"/>
          <w:szCs w:val="24"/>
        </w:rPr>
        <w:t>g</w:t>
      </w:r>
      <w:r w:rsidRPr="00A67A58">
        <w:rPr>
          <w:rFonts w:ascii="Arial Narrow" w:eastAsia="Calibri" w:hAnsi="Arial Narrow" w:cs="Calibri"/>
          <w:sz w:val="24"/>
          <w:szCs w:val="24"/>
        </w:rPr>
        <w:t>e</w:t>
      </w:r>
      <w:r w:rsidRPr="00A67A58">
        <w:rPr>
          <w:rFonts w:ascii="Arial Narrow" w:eastAsia="Calibri" w:hAnsi="Arial Narrow" w:cs="Calibri"/>
          <w:spacing w:val="1"/>
          <w:sz w:val="24"/>
          <w:szCs w:val="24"/>
        </w:rPr>
        <w:t>t</w:t>
      </w:r>
      <w:r w:rsidRPr="00A67A58">
        <w:rPr>
          <w:rFonts w:ascii="Arial Narrow" w:eastAsia="Calibri" w:hAnsi="Arial Narrow" w:cs="Calibri"/>
          <w:sz w:val="24"/>
          <w:szCs w:val="24"/>
        </w:rPr>
        <w:t>a</w:t>
      </w:r>
      <w:r w:rsidRPr="00A67A58">
        <w:rPr>
          <w:rFonts w:ascii="Arial Narrow" w:eastAsia="Calibri" w:hAnsi="Arial Narrow" w:cs="Calibri"/>
          <w:spacing w:val="2"/>
          <w:sz w:val="24"/>
          <w:szCs w:val="24"/>
        </w:rPr>
        <w:t>l</w:t>
      </w:r>
      <w:r w:rsidRPr="00A67A58">
        <w:rPr>
          <w:rFonts w:ascii="Arial Narrow" w:eastAsia="Calibri" w:hAnsi="Arial Narrow" w:cs="Calibri"/>
          <w:sz w:val="24"/>
          <w:szCs w:val="24"/>
        </w:rPr>
        <w:t>,</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media</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te</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traba</w:t>
      </w:r>
      <w:r w:rsidRPr="00A67A58">
        <w:rPr>
          <w:rFonts w:ascii="Arial Narrow" w:eastAsia="Calibri" w:hAnsi="Arial Narrow" w:cs="Calibri"/>
          <w:spacing w:val="1"/>
          <w:sz w:val="24"/>
          <w:szCs w:val="24"/>
        </w:rPr>
        <w:t>j</w:t>
      </w:r>
      <w:r w:rsidRPr="00A67A58">
        <w:rPr>
          <w:rFonts w:ascii="Arial Narrow" w:eastAsia="Calibri" w:hAnsi="Arial Narrow" w:cs="Calibri"/>
          <w:sz w:val="24"/>
          <w:szCs w:val="24"/>
        </w:rPr>
        <w:t>o</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coordinado con</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íses</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Miembr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 xml:space="preserve">s, </w:t>
      </w:r>
      <w:r w:rsidRPr="00A67A58">
        <w:rPr>
          <w:rFonts w:ascii="Arial Narrow" w:eastAsia="Calibri" w:hAnsi="Arial Narrow" w:cs="Calibri"/>
          <w:spacing w:val="1"/>
          <w:sz w:val="24"/>
          <w:szCs w:val="24"/>
        </w:rPr>
        <w:t>b</w:t>
      </w:r>
      <w:r w:rsidRPr="00A67A58">
        <w:rPr>
          <w:rFonts w:ascii="Arial Narrow" w:eastAsia="Calibri" w:hAnsi="Arial Narrow" w:cs="Calibri"/>
          <w:sz w:val="24"/>
          <w:szCs w:val="24"/>
        </w:rPr>
        <w:t>usca</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el desarr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llo</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normas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9"/>
          <w:sz w:val="24"/>
          <w:szCs w:val="24"/>
        </w:rPr>
        <w:t xml:space="preserve"> </w:t>
      </w:r>
      <w:r w:rsidRPr="00A67A58">
        <w:rPr>
          <w:rFonts w:ascii="Arial Narrow" w:eastAsia="Calibri" w:hAnsi="Arial Narrow" w:cs="Calibri"/>
          <w:spacing w:val="1"/>
          <w:sz w:val="24"/>
          <w:szCs w:val="24"/>
        </w:rPr>
        <w:t>p</w:t>
      </w:r>
      <w:r w:rsidRPr="00A67A58">
        <w:rPr>
          <w:rFonts w:ascii="Arial Narrow" w:eastAsia="Calibri" w:hAnsi="Arial Narrow" w:cs="Calibri"/>
          <w:sz w:val="24"/>
          <w:szCs w:val="24"/>
        </w:rPr>
        <w:t>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gramas</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comunes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que</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contri</w:t>
      </w:r>
      <w:r w:rsidRPr="00A67A58">
        <w:rPr>
          <w:rFonts w:ascii="Arial Narrow" w:eastAsia="Calibri" w:hAnsi="Arial Narrow" w:cs="Calibri"/>
          <w:spacing w:val="1"/>
          <w:sz w:val="24"/>
          <w:szCs w:val="24"/>
        </w:rPr>
        <w:t>b</w:t>
      </w:r>
      <w:r w:rsidRPr="00A67A58">
        <w:rPr>
          <w:rFonts w:ascii="Arial Narrow" w:eastAsia="Calibri" w:hAnsi="Arial Narrow" w:cs="Calibri"/>
          <w:sz w:val="24"/>
          <w:szCs w:val="24"/>
        </w:rPr>
        <w:t>uyan con</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f</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cili</w:t>
      </w:r>
      <w:r w:rsidRPr="00A67A58">
        <w:rPr>
          <w:rFonts w:ascii="Arial Narrow" w:eastAsia="Calibri" w:hAnsi="Arial Narrow" w:cs="Calibri"/>
          <w:spacing w:val="1"/>
          <w:sz w:val="24"/>
          <w:szCs w:val="24"/>
        </w:rPr>
        <w:t>t</w:t>
      </w:r>
      <w:r w:rsidRPr="00A67A58">
        <w:rPr>
          <w:rFonts w:ascii="Arial Narrow" w:eastAsia="Calibri" w:hAnsi="Arial Narrow" w:cs="Calibri"/>
          <w:sz w:val="24"/>
          <w:szCs w:val="24"/>
        </w:rPr>
        <w:t>ación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del</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c</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merc</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o subregi</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nal,</w:t>
      </w:r>
      <w:r w:rsidRPr="00A67A58">
        <w:rPr>
          <w:rFonts w:ascii="Arial Narrow" w:eastAsia="Calibri" w:hAnsi="Arial Narrow" w:cs="Calibri"/>
          <w:spacing w:val="-6"/>
          <w:sz w:val="24"/>
          <w:szCs w:val="24"/>
        </w:rPr>
        <w:t xml:space="preserve"> </w:t>
      </w:r>
      <w:r w:rsidRPr="00A67A58">
        <w:rPr>
          <w:rFonts w:ascii="Arial Narrow" w:eastAsia="Calibri" w:hAnsi="Arial Narrow" w:cs="Calibri"/>
          <w:spacing w:val="1"/>
          <w:sz w:val="24"/>
          <w:szCs w:val="24"/>
        </w:rPr>
        <w:t>t</w:t>
      </w:r>
      <w:r w:rsidRPr="00A67A58">
        <w:rPr>
          <w:rFonts w:ascii="Arial Narrow" w:eastAsia="Calibri" w:hAnsi="Arial Narrow" w:cs="Calibri"/>
          <w:sz w:val="24"/>
          <w:szCs w:val="24"/>
        </w:rPr>
        <w:t>enien</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o</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cuen</w:t>
      </w:r>
      <w:r w:rsidRPr="00A67A58">
        <w:rPr>
          <w:rFonts w:ascii="Arial Narrow" w:eastAsia="Calibri" w:hAnsi="Arial Narrow" w:cs="Calibri"/>
          <w:spacing w:val="-1"/>
          <w:sz w:val="24"/>
          <w:szCs w:val="24"/>
        </w:rPr>
        <w:t>t</w:t>
      </w:r>
      <w:r w:rsidRPr="00A67A58">
        <w:rPr>
          <w:rFonts w:ascii="Arial Narrow" w:eastAsia="Calibri" w:hAnsi="Arial Narrow" w:cs="Calibri"/>
          <w:sz w:val="24"/>
          <w:szCs w:val="24"/>
        </w:rPr>
        <w:t>a</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pr</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nc</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pios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del</w:t>
      </w:r>
      <w:r w:rsidRPr="00A67A58">
        <w:rPr>
          <w:rFonts w:ascii="Arial Narrow" w:eastAsia="Calibri" w:hAnsi="Arial Narrow" w:cs="Calibri"/>
          <w:spacing w:val="1"/>
          <w:sz w:val="24"/>
          <w:szCs w:val="24"/>
        </w:rPr>
        <w:t xml:space="preserve"> A</w:t>
      </w:r>
      <w:r w:rsidRPr="00A67A58">
        <w:rPr>
          <w:rFonts w:ascii="Arial Narrow" w:eastAsia="Calibri" w:hAnsi="Arial Narrow" w:cs="Calibri"/>
          <w:sz w:val="24"/>
          <w:szCs w:val="24"/>
        </w:rPr>
        <w:t>cu</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r</w:t>
      </w:r>
      <w:r w:rsidRPr="00A67A58">
        <w:rPr>
          <w:rFonts w:ascii="Arial Narrow" w:eastAsia="Calibri" w:hAnsi="Arial Narrow" w:cs="Calibri"/>
          <w:spacing w:val="2"/>
          <w:sz w:val="24"/>
          <w:szCs w:val="24"/>
        </w:rPr>
        <w:t>d</w:t>
      </w:r>
      <w:r w:rsidRPr="00A67A58">
        <w:rPr>
          <w:rFonts w:ascii="Arial Narrow" w:eastAsia="Calibri" w:hAnsi="Arial Narrow" w:cs="Calibri"/>
          <w:sz w:val="24"/>
          <w:szCs w:val="24"/>
        </w:rPr>
        <w:t>o</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bre Apl</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cación</w:t>
      </w:r>
      <w:r w:rsidRPr="00A67A58">
        <w:rPr>
          <w:rFonts w:ascii="Arial Narrow" w:eastAsia="Calibri" w:hAnsi="Arial Narrow" w:cs="Calibri"/>
          <w:spacing w:val="-4"/>
          <w:sz w:val="24"/>
          <w:szCs w:val="24"/>
        </w:rPr>
        <w:t xml:space="preserve"> </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e</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Medidas</w:t>
      </w:r>
      <w:r w:rsidRPr="00A67A58">
        <w:rPr>
          <w:rFonts w:ascii="Arial Narrow" w:eastAsia="Calibri" w:hAnsi="Arial Narrow" w:cs="Calibri"/>
          <w:spacing w:val="-2"/>
          <w:sz w:val="24"/>
          <w:szCs w:val="24"/>
        </w:rPr>
        <w:t xml:space="preserve"> </w:t>
      </w:r>
      <w:r w:rsidRPr="00A67A58">
        <w:rPr>
          <w:rFonts w:ascii="Arial Narrow" w:eastAsia="Calibri" w:hAnsi="Arial Narrow" w:cs="Calibri"/>
          <w:w w:val="99"/>
          <w:sz w:val="24"/>
          <w:szCs w:val="24"/>
        </w:rPr>
        <w:t>S</w:t>
      </w:r>
      <w:r w:rsidRPr="00A67A58">
        <w:rPr>
          <w:rFonts w:ascii="Arial Narrow" w:eastAsia="Calibri" w:hAnsi="Arial Narrow" w:cs="Calibri"/>
          <w:spacing w:val="1"/>
          <w:w w:val="99"/>
          <w:sz w:val="24"/>
          <w:szCs w:val="24"/>
        </w:rPr>
        <w:t>a</w:t>
      </w:r>
      <w:r w:rsidRPr="00A67A58">
        <w:rPr>
          <w:rFonts w:ascii="Arial Narrow" w:eastAsia="Calibri" w:hAnsi="Arial Narrow" w:cs="Calibri"/>
          <w:w w:val="99"/>
          <w:sz w:val="24"/>
          <w:szCs w:val="24"/>
        </w:rPr>
        <w:t>nitarias y</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Fitosanitar</w:t>
      </w:r>
      <w:r w:rsidRPr="00A67A58">
        <w:rPr>
          <w:rFonts w:ascii="Arial Narrow" w:eastAsia="Calibri" w:hAnsi="Arial Narrow" w:cs="Calibri"/>
          <w:spacing w:val="2"/>
          <w:sz w:val="24"/>
          <w:szCs w:val="24"/>
        </w:rPr>
        <w:t>i</w:t>
      </w:r>
      <w:r w:rsidRPr="00A67A58">
        <w:rPr>
          <w:rFonts w:ascii="Arial Narrow" w:eastAsia="Calibri" w:hAnsi="Arial Narrow" w:cs="Calibri"/>
          <w:sz w:val="24"/>
          <w:szCs w:val="24"/>
        </w:rPr>
        <w:t>as</w:t>
      </w:r>
      <w:r w:rsidRPr="00A67A58">
        <w:rPr>
          <w:rFonts w:ascii="Arial Narrow" w:eastAsia="Calibri" w:hAnsi="Arial Narrow" w:cs="Calibri"/>
          <w:spacing w:val="-18"/>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O</w:t>
      </w:r>
      <w:r w:rsidRPr="00A67A58">
        <w:rPr>
          <w:rFonts w:ascii="Arial Narrow" w:eastAsia="Calibri" w:hAnsi="Arial Narrow" w:cs="Calibri"/>
          <w:spacing w:val="1"/>
          <w:sz w:val="24"/>
          <w:szCs w:val="24"/>
        </w:rPr>
        <w:t>r</w:t>
      </w:r>
      <w:r w:rsidRPr="00A67A58">
        <w:rPr>
          <w:rFonts w:ascii="Arial Narrow" w:eastAsia="Calibri" w:hAnsi="Arial Narrow" w:cs="Calibri"/>
          <w:sz w:val="24"/>
          <w:szCs w:val="24"/>
        </w:rPr>
        <w:t>ganización</w:t>
      </w:r>
      <w:r w:rsidRPr="00A67A58">
        <w:rPr>
          <w:rFonts w:ascii="Arial Narrow" w:eastAsia="Calibri" w:hAnsi="Arial Narrow" w:cs="Calibri"/>
          <w:spacing w:val="-17"/>
          <w:sz w:val="24"/>
          <w:szCs w:val="24"/>
        </w:rPr>
        <w:t xml:space="preserve"> </w:t>
      </w:r>
      <w:r w:rsidRPr="00A67A58">
        <w:rPr>
          <w:rFonts w:ascii="Arial Narrow" w:eastAsia="Calibri" w:hAnsi="Arial Narrow" w:cs="Calibri"/>
          <w:sz w:val="24"/>
          <w:szCs w:val="24"/>
        </w:rPr>
        <w:t>Mu</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dial</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del</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C</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m</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rcio</w:t>
      </w:r>
      <w:r w:rsidRPr="00A67A58">
        <w:rPr>
          <w:rFonts w:ascii="Arial Narrow" w:eastAsia="Calibri" w:hAnsi="Arial Narrow" w:cs="Calibri"/>
          <w:spacing w:val="-15"/>
          <w:sz w:val="24"/>
          <w:szCs w:val="24"/>
        </w:rPr>
        <w:t xml:space="preserve"> </w:t>
      </w:r>
      <w:r w:rsidRPr="00A67A58">
        <w:rPr>
          <w:rFonts w:ascii="Arial Narrow" w:eastAsia="Calibri" w:hAnsi="Arial Narrow" w:cs="Calibri"/>
          <w:sz w:val="24"/>
          <w:szCs w:val="24"/>
        </w:rPr>
        <w:t>(OM</w:t>
      </w:r>
      <w:r w:rsidRPr="00A67A58">
        <w:rPr>
          <w:rFonts w:ascii="Arial Narrow" w:eastAsia="Calibri" w:hAnsi="Arial Narrow" w:cs="Calibri"/>
          <w:spacing w:val="1"/>
          <w:sz w:val="24"/>
          <w:szCs w:val="24"/>
        </w:rPr>
        <w:t>C</w:t>
      </w:r>
      <w:r w:rsidRPr="00A67A58">
        <w:rPr>
          <w:rFonts w:ascii="Arial Narrow" w:eastAsia="Calibri" w:hAnsi="Arial Narrow" w:cs="Calibri"/>
          <w:sz w:val="24"/>
          <w:szCs w:val="24"/>
        </w:rPr>
        <w:t>)</w:t>
      </w:r>
      <w:r w:rsidR="00FD0BA4" w:rsidRPr="00A67A58">
        <w:rPr>
          <w:rFonts w:ascii="Arial Narrow" w:eastAsia="Calibri" w:hAnsi="Arial Narrow" w:cs="Calibri"/>
          <w:spacing w:val="-12"/>
          <w:sz w:val="24"/>
          <w:szCs w:val="24"/>
        </w:rPr>
        <w:t>; ademas de las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las</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normas</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7"/>
          <w:sz w:val="24"/>
          <w:szCs w:val="24"/>
        </w:rPr>
        <w:t xml:space="preserve"> </w:t>
      </w:r>
      <w:r w:rsidRPr="00A67A58">
        <w:rPr>
          <w:rFonts w:ascii="Arial Narrow" w:eastAsia="Calibri" w:hAnsi="Arial Narrow" w:cs="Calibri"/>
          <w:w w:val="99"/>
          <w:sz w:val="24"/>
          <w:szCs w:val="24"/>
        </w:rPr>
        <w:t>recome</w:t>
      </w:r>
      <w:r w:rsidRPr="00A67A58">
        <w:rPr>
          <w:rFonts w:ascii="Arial Narrow" w:eastAsia="Calibri" w:hAnsi="Arial Narrow" w:cs="Calibri"/>
          <w:spacing w:val="1"/>
          <w:w w:val="99"/>
          <w:sz w:val="24"/>
          <w:szCs w:val="24"/>
        </w:rPr>
        <w:t>n</w:t>
      </w:r>
      <w:r w:rsidRPr="00A67A58">
        <w:rPr>
          <w:rFonts w:ascii="Arial Narrow" w:eastAsia="Calibri" w:hAnsi="Arial Narrow" w:cs="Calibri"/>
          <w:w w:val="99"/>
          <w:sz w:val="24"/>
          <w:szCs w:val="24"/>
        </w:rPr>
        <w:t>daci</w:t>
      </w:r>
      <w:r w:rsidRPr="00A67A58">
        <w:rPr>
          <w:rFonts w:ascii="Arial Narrow" w:eastAsia="Calibri" w:hAnsi="Arial Narrow" w:cs="Calibri"/>
          <w:spacing w:val="1"/>
          <w:w w:val="99"/>
          <w:sz w:val="24"/>
          <w:szCs w:val="24"/>
        </w:rPr>
        <w:t>o</w:t>
      </w:r>
      <w:r w:rsidRPr="00A67A58">
        <w:rPr>
          <w:rFonts w:ascii="Arial Narrow" w:eastAsia="Calibri" w:hAnsi="Arial Narrow" w:cs="Calibri"/>
          <w:w w:val="99"/>
          <w:sz w:val="24"/>
          <w:szCs w:val="24"/>
        </w:rPr>
        <w:t>nes</w:t>
      </w:r>
      <w:r w:rsidRPr="00A67A58">
        <w:rPr>
          <w:rFonts w:ascii="Arial Narrow" w:eastAsia="Calibri" w:hAnsi="Arial Narrow" w:cs="Calibri"/>
          <w:spacing w:val="-5"/>
          <w:w w:val="99"/>
          <w:sz w:val="24"/>
          <w:szCs w:val="24"/>
        </w:rPr>
        <w:t xml:space="preserve"> </w:t>
      </w:r>
      <w:r w:rsidRPr="00A67A58">
        <w:rPr>
          <w:rFonts w:ascii="Arial Narrow" w:eastAsia="Calibri" w:hAnsi="Arial Narrow" w:cs="Calibri"/>
          <w:sz w:val="24"/>
          <w:szCs w:val="24"/>
        </w:rPr>
        <w:t>de la</w:t>
      </w:r>
      <w:r w:rsidRPr="00A67A58">
        <w:rPr>
          <w:rFonts w:ascii="Arial Narrow" w:eastAsia="Calibri" w:hAnsi="Arial Narrow" w:cs="Calibri"/>
          <w:spacing w:val="-2"/>
          <w:sz w:val="24"/>
          <w:szCs w:val="24"/>
        </w:rPr>
        <w:t xml:space="preserve"> </w:t>
      </w:r>
      <w:r w:rsidRPr="00A67A58">
        <w:rPr>
          <w:rFonts w:ascii="Arial Narrow" w:eastAsia="Calibri" w:hAnsi="Arial Narrow" w:cs="Calibri"/>
          <w:spacing w:val="1"/>
          <w:sz w:val="24"/>
          <w:szCs w:val="24"/>
        </w:rPr>
        <w:t>C</w:t>
      </w:r>
      <w:r w:rsidRPr="00A67A58">
        <w:rPr>
          <w:rFonts w:ascii="Arial Narrow" w:eastAsia="Calibri" w:hAnsi="Arial Narrow" w:cs="Calibri"/>
          <w:sz w:val="24"/>
          <w:szCs w:val="24"/>
        </w:rPr>
        <w:t>onvenci</w:t>
      </w:r>
      <w:r w:rsidRPr="00A67A58">
        <w:rPr>
          <w:rFonts w:ascii="Arial Narrow" w:eastAsia="Calibri" w:hAnsi="Arial Narrow" w:cs="Calibri"/>
          <w:spacing w:val="1"/>
          <w:sz w:val="24"/>
          <w:szCs w:val="24"/>
        </w:rPr>
        <w:t>ó</w:t>
      </w:r>
      <w:r w:rsidRPr="00A67A58">
        <w:rPr>
          <w:rFonts w:ascii="Arial Narrow" w:eastAsia="Calibri" w:hAnsi="Arial Narrow" w:cs="Calibri"/>
          <w:sz w:val="24"/>
          <w:szCs w:val="24"/>
        </w:rPr>
        <w:t>n</w:t>
      </w:r>
      <w:r w:rsidRPr="00A67A58">
        <w:rPr>
          <w:rFonts w:ascii="Arial Narrow" w:eastAsia="Calibri" w:hAnsi="Arial Narrow" w:cs="Calibri"/>
          <w:spacing w:val="-10"/>
          <w:sz w:val="24"/>
          <w:szCs w:val="24"/>
        </w:rPr>
        <w:t xml:space="preserve"> </w:t>
      </w:r>
      <w:r w:rsidRPr="00A67A58">
        <w:rPr>
          <w:rFonts w:ascii="Arial Narrow" w:eastAsia="Calibri" w:hAnsi="Arial Narrow" w:cs="Calibri"/>
          <w:sz w:val="24"/>
          <w:szCs w:val="24"/>
        </w:rPr>
        <w:t>I</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tern</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cio</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al</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1"/>
          <w:sz w:val="24"/>
          <w:szCs w:val="24"/>
        </w:rPr>
        <w:t xml:space="preserve"> </w:t>
      </w:r>
      <w:r w:rsidRPr="00A67A58">
        <w:rPr>
          <w:rFonts w:ascii="Arial Narrow" w:eastAsia="Calibri" w:hAnsi="Arial Narrow" w:cs="Calibri"/>
          <w:spacing w:val="1"/>
          <w:sz w:val="24"/>
          <w:szCs w:val="24"/>
        </w:rPr>
        <w:t>P</w:t>
      </w:r>
      <w:r w:rsidRPr="00A67A58">
        <w:rPr>
          <w:rFonts w:ascii="Arial Narrow" w:eastAsia="Calibri" w:hAnsi="Arial Narrow" w:cs="Calibri"/>
          <w:sz w:val="24"/>
          <w:szCs w:val="24"/>
        </w:rPr>
        <w:t>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tecc</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ón</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Fitosanit</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ri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Así</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mis</w:t>
      </w:r>
      <w:r w:rsidRPr="00A67A58">
        <w:rPr>
          <w:rFonts w:ascii="Arial Narrow" w:eastAsia="Calibri" w:hAnsi="Arial Narrow" w:cs="Calibri"/>
          <w:spacing w:val="1"/>
          <w:sz w:val="24"/>
          <w:szCs w:val="24"/>
        </w:rPr>
        <w:t>m</w:t>
      </w:r>
      <w:r w:rsidRPr="00A67A58">
        <w:rPr>
          <w:rFonts w:ascii="Arial Narrow" w:eastAsia="Calibri" w:hAnsi="Arial Narrow" w:cs="Calibri"/>
          <w:sz w:val="24"/>
          <w:szCs w:val="24"/>
        </w:rPr>
        <w:t>o,</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se</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promu</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ve</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inte</w:t>
      </w:r>
      <w:r w:rsidRPr="00A67A58">
        <w:rPr>
          <w:rFonts w:ascii="Arial Narrow" w:eastAsia="Calibri" w:hAnsi="Arial Narrow" w:cs="Calibri"/>
          <w:spacing w:val="1"/>
          <w:sz w:val="24"/>
          <w:szCs w:val="24"/>
        </w:rPr>
        <w:t>r</w:t>
      </w:r>
      <w:r w:rsidRPr="00A67A58">
        <w:rPr>
          <w:rFonts w:ascii="Arial Narrow" w:eastAsia="Calibri" w:hAnsi="Arial Narrow" w:cs="Calibri"/>
          <w:sz w:val="24"/>
          <w:szCs w:val="24"/>
        </w:rPr>
        <w:t>c</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mbio</w:t>
      </w:r>
      <w:r w:rsidRPr="00A67A58">
        <w:rPr>
          <w:rFonts w:ascii="Arial Narrow" w:eastAsia="Calibri" w:hAnsi="Arial Narrow" w:cs="Calibri"/>
          <w:spacing w:val="-11"/>
          <w:sz w:val="24"/>
          <w:szCs w:val="24"/>
        </w:rPr>
        <w:t xml:space="preserve"> </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e información y</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tr</w:t>
      </w:r>
      <w:r w:rsidRPr="00A67A58">
        <w:rPr>
          <w:rFonts w:ascii="Arial Narrow" w:eastAsia="Calibri" w:hAnsi="Arial Narrow" w:cs="Calibri"/>
          <w:spacing w:val="2"/>
          <w:sz w:val="24"/>
          <w:szCs w:val="24"/>
        </w:rPr>
        <w:t>a</w:t>
      </w:r>
      <w:r w:rsidRPr="00A67A58">
        <w:rPr>
          <w:rFonts w:ascii="Arial Narrow" w:eastAsia="Calibri" w:hAnsi="Arial Narrow" w:cs="Calibri"/>
          <w:sz w:val="24"/>
          <w:szCs w:val="24"/>
        </w:rPr>
        <w:t>bajo</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conjunto</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entre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íses</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Miembr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para</w:t>
      </w:r>
      <w:r w:rsidRPr="00A67A58">
        <w:rPr>
          <w:rFonts w:ascii="Arial Narrow" w:eastAsia="Calibri" w:hAnsi="Arial Narrow" w:cs="Calibri"/>
          <w:spacing w:val="6"/>
          <w:sz w:val="24"/>
          <w:szCs w:val="24"/>
        </w:rPr>
        <w:t xml:space="preserve"> </w:t>
      </w:r>
      <w:r w:rsidR="00FD0BA4" w:rsidRPr="00A67A58">
        <w:rPr>
          <w:rFonts w:ascii="Arial Narrow" w:eastAsia="Calibri" w:hAnsi="Arial Narrow" w:cs="Calibri"/>
          <w:sz w:val="24"/>
          <w:szCs w:val="24"/>
        </w:rPr>
        <w:t>tomar acciones frente a</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las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plagas cuare</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tenar</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as</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o</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3"/>
          <w:sz w:val="24"/>
          <w:szCs w:val="24"/>
        </w:rPr>
        <w:t xml:space="preserve"> </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mportancia</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econ</w:t>
      </w:r>
      <w:r w:rsidRPr="00A67A58">
        <w:rPr>
          <w:rFonts w:ascii="Arial Narrow" w:eastAsia="Calibri" w:hAnsi="Arial Narrow" w:cs="Calibri"/>
          <w:spacing w:val="1"/>
          <w:sz w:val="24"/>
          <w:szCs w:val="24"/>
        </w:rPr>
        <w:t>ó</w:t>
      </w:r>
      <w:r w:rsidRPr="00A67A58">
        <w:rPr>
          <w:rFonts w:ascii="Arial Narrow" w:eastAsia="Calibri" w:hAnsi="Arial Narrow" w:cs="Calibri"/>
          <w:sz w:val="24"/>
          <w:szCs w:val="24"/>
        </w:rPr>
        <w:t>mi</w:t>
      </w:r>
      <w:r w:rsidRPr="00A67A58">
        <w:rPr>
          <w:rFonts w:ascii="Arial Narrow" w:eastAsia="Calibri" w:hAnsi="Arial Narrow" w:cs="Calibri"/>
          <w:spacing w:val="-1"/>
          <w:sz w:val="24"/>
          <w:szCs w:val="24"/>
        </w:rPr>
        <w:t>c</w:t>
      </w:r>
      <w:r w:rsidRPr="00A67A58">
        <w:rPr>
          <w:rFonts w:ascii="Arial Narrow" w:eastAsia="Calibri" w:hAnsi="Arial Narrow" w:cs="Calibri"/>
          <w:sz w:val="24"/>
          <w:szCs w:val="24"/>
        </w:rPr>
        <w:t>a</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que</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3"/>
          <w:sz w:val="24"/>
          <w:szCs w:val="24"/>
        </w:rPr>
        <w:t xml:space="preserve"> </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nte</w:t>
      </w:r>
      <w:r w:rsidRPr="00A67A58">
        <w:rPr>
          <w:rFonts w:ascii="Arial Narrow" w:eastAsia="Calibri" w:hAnsi="Arial Narrow" w:cs="Calibri"/>
          <w:spacing w:val="1"/>
          <w:sz w:val="24"/>
          <w:szCs w:val="24"/>
        </w:rPr>
        <w:t>r</w:t>
      </w:r>
      <w:r w:rsidRPr="00A67A58">
        <w:rPr>
          <w:rFonts w:ascii="Arial Narrow" w:eastAsia="Calibri" w:hAnsi="Arial Narrow" w:cs="Calibri"/>
          <w:sz w:val="24"/>
          <w:szCs w:val="24"/>
        </w:rPr>
        <w:t>és</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ra</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región.</w:t>
      </w:r>
    </w:p>
    <w:p w14:paraId="1F722937" w14:textId="77777777" w:rsidR="00717386" w:rsidRPr="00A67A58" w:rsidRDefault="00717386">
      <w:pPr>
        <w:spacing w:before="9" w:line="260" w:lineRule="exact"/>
        <w:rPr>
          <w:rFonts w:ascii="Arial Narrow" w:hAnsi="Arial Narrow"/>
          <w:sz w:val="24"/>
          <w:szCs w:val="24"/>
        </w:rPr>
      </w:pPr>
    </w:p>
    <w:p w14:paraId="79A3D867" w14:textId="77777777" w:rsidR="00717386" w:rsidRPr="00A67A58" w:rsidRDefault="007C0787">
      <w:pPr>
        <w:ind w:left="102" w:right="60"/>
        <w:jc w:val="both"/>
        <w:rPr>
          <w:rFonts w:ascii="Arial Narrow" w:eastAsia="Calibri" w:hAnsi="Arial Narrow" w:cs="Calibri"/>
          <w:sz w:val="24"/>
          <w:szCs w:val="24"/>
        </w:rPr>
      </w:pPr>
      <w:r w:rsidRPr="00A67A58">
        <w:rPr>
          <w:rFonts w:ascii="Arial Narrow" w:eastAsia="Calibri" w:hAnsi="Arial Narrow" w:cs="Calibri"/>
          <w:sz w:val="24"/>
          <w:szCs w:val="24"/>
        </w:rPr>
        <w:t>La</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Sec</w:t>
      </w:r>
      <w:r w:rsidRPr="00A67A58">
        <w:rPr>
          <w:rFonts w:ascii="Arial Narrow" w:eastAsia="Calibri" w:hAnsi="Arial Narrow" w:cs="Calibri"/>
          <w:spacing w:val="1"/>
          <w:sz w:val="24"/>
          <w:szCs w:val="24"/>
        </w:rPr>
        <w:t>r</w:t>
      </w:r>
      <w:r w:rsidRPr="00A67A58">
        <w:rPr>
          <w:rFonts w:ascii="Arial Narrow" w:eastAsia="Calibri" w:hAnsi="Arial Narrow" w:cs="Calibri"/>
          <w:sz w:val="24"/>
          <w:szCs w:val="24"/>
        </w:rPr>
        <w:t>etaría</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G</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neral</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adm</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nistra</w:t>
      </w:r>
      <w:r w:rsidRPr="00A67A58">
        <w:rPr>
          <w:rFonts w:ascii="Arial Narrow" w:eastAsia="Calibri" w:hAnsi="Arial Narrow" w:cs="Calibri"/>
          <w:spacing w:val="-10"/>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1"/>
          <w:sz w:val="24"/>
          <w:szCs w:val="24"/>
        </w:rPr>
        <w:t xml:space="preserve"> R</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g</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stro</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Subregi</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nal</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2"/>
          <w:sz w:val="24"/>
          <w:szCs w:val="24"/>
        </w:rPr>
        <w:t xml:space="preserve"> </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orm</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Sanitari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Fitosanitari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la C</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munidad</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Andina,</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cuyo</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pri</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ci</w:t>
      </w:r>
      <w:r w:rsidRPr="00A67A58">
        <w:rPr>
          <w:rFonts w:ascii="Arial Narrow" w:eastAsia="Calibri" w:hAnsi="Arial Narrow" w:cs="Calibri"/>
          <w:spacing w:val="-1"/>
          <w:sz w:val="24"/>
          <w:szCs w:val="24"/>
        </w:rPr>
        <w:t>p</w:t>
      </w:r>
      <w:r w:rsidRPr="00A67A58">
        <w:rPr>
          <w:rFonts w:ascii="Arial Narrow" w:eastAsia="Calibri" w:hAnsi="Arial Narrow" w:cs="Calibri"/>
          <w:sz w:val="24"/>
          <w:szCs w:val="24"/>
        </w:rPr>
        <w:t>al</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o</w:t>
      </w:r>
      <w:r w:rsidRPr="00A67A58">
        <w:rPr>
          <w:rFonts w:ascii="Arial Narrow" w:eastAsia="Calibri" w:hAnsi="Arial Narrow" w:cs="Calibri"/>
          <w:spacing w:val="1"/>
          <w:sz w:val="24"/>
          <w:szCs w:val="24"/>
        </w:rPr>
        <w:t>b</w:t>
      </w:r>
      <w:r w:rsidRPr="00A67A58">
        <w:rPr>
          <w:rFonts w:ascii="Arial Narrow" w:eastAsia="Calibri" w:hAnsi="Arial Narrow" w:cs="Calibri"/>
          <w:sz w:val="24"/>
          <w:szCs w:val="24"/>
        </w:rPr>
        <w:t>jetivo</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es</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proporcionar tr</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nsparencia, certe</w:t>
      </w:r>
      <w:r w:rsidRPr="00A67A58">
        <w:rPr>
          <w:rFonts w:ascii="Arial Narrow" w:eastAsia="Calibri" w:hAnsi="Arial Narrow" w:cs="Calibri"/>
          <w:spacing w:val="-1"/>
          <w:sz w:val="24"/>
          <w:szCs w:val="24"/>
        </w:rPr>
        <w:t>z</w:t>
      </w:r>
      <w:r w:rsidRPr="00A67A58">
        <w:rPr>
          <w:rFonts w:ascii="Arial Narrow" w:eastAsia="Calibri" w:hAnsi="Arial Narrow" w:cs="Calibri"/>
          <w:sz w:val="24"/>
          <w:szCs w:val="24"/>
        </w:rPr>
        <w:t>a</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se</w:t>
      </w:r>
      <w:r w:rsidRPr="00A67A58">
        <w:rPr>
          <w:rFonts w:ascii="Arial Narrow" w:eastAsia="Calibri" w:hAnsi="Arial Narrow" w:cs="Calibri"/>
          <w:spacing w:val="1"/>
          <w:sz w:val="24"/>
          <w:szCs w:val="24"/>
        </w:rPr>
        <w:t>g</w:t>
      </w:r>
      <w:r w:rsidRPr="00A67A58">
        <w:rPr>
          <w:rFonts w:ascii="Arial Narrow" w:eastAsia="Calibri" w:hAnsi="Arial Narrow" w:cs="Calibri"/>
          <w:sz w:val="24"/>
          <w:szCs w:val="24"/>
        </w:rPr>
        <w:t>uridad jurídica</w:t>
      </w:r>
      <w:r w:rsidRPr="00A67A58">
        <w:rPr>
          <w:rFonts w:ascii="Arial Narrow" w:eastAsia="Calibri" w:hAnsi="Arial Narrow" w:cs="Calibri"/>
          <w:spacing w:val="-10"/>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aplicación</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cumplimie</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to</w:t>
      </w:r>
      <w:r w:rsidRPr="00A67A58">
        <w:rPr>
          <w:rFonts w:ascii="Arial Narrow" w:eastAsia="Calibri" w:hAnsi="Arial Narrow" w:cs="Calibri"/>
          <w:spacing w:val="-14"/>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normas</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s</w:t>
      </w:r>
      <w:r w:rsidRPr="00A67A58">
        <w:rPr>
          <w:rFonts w:ascii="Arial Narrow" w:eastAsia="Calibri" w:hAnsi="Arial Narrow" w:cs="Calibri"/>
          <w:spacing w:val="2"/>
          <w:sz w:val="24"/>
          <w:szCs w:val="24"/>
        </w:rPr>
        <w:t>a</w:t>
      </w:r>
      <w:r w:rsidRPr="00A67A58">
        <w:rPr>
          <w:rFonts w:ascii="Arial Narrow" w:eastAsia="Calibri" w:hAnsi="Arial Narrow" w:cs="Calibri"/>
          <w:sz w:val="24"/>
          <w:szCs w:val="24"/>
        </w:rPr>
        <w:t>nitarias</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f</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to</w:t>
      </w:r>
      <w:r w:rsidRPr="00A67A58">
        <w:rPr>
          <w:rFonts w:ascii="Arial Narrow" w:eastAsia="Calibri" w:hAnsi="Arial Narrow" w:cs="Calibri"/>
          <w:spacing w:val="1"/>
          <w:sz w:val="24"/>
          <w:szCs w:val="24"/>
        </w:rPr>
        <w:t>s</w:t>
      </w:r>
      <w:r w:rsidRPr="00A67A58">
        <w:rPr>
          <w:rFonts w:ascii="Arial Narrow" w:eastAsia="Calibri" w:hAnsi="Arial Narrow" w:cs="Calibri"/>
          <w:sz w:val="24"/>
          <w:szCs w:val="24"/>
        </w:rPr>
        <w:t>anitari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16"/>
          <w:sz w:val="24"/>
          <w:szCs w:val="24"/>
        </w:rPr>
        <w:t xml:space="preserve"> </w:t>
      </w:r>
      <w:r w:rsidRPr="00A67A58">
        <w:rPr>
          <w:rFonts w:ascii="Arial Narrow" w:eastAsia="Calibri" w:hAnsi="Arial Narrow" w:cs="Calibri"/>
          <w:sz w:val="24"/>
          <w:szCs w:val="24"/>
        </w:rPr>
        <w:t>q</w:t>
      </w:r>
      <w:r w:rsidRPr="00A67A58">
        <w:rPr>
          <w:rFonts w:ascii="Arial Narrow" w:eastAsia="Calibri" w:hAnsi="Arial Narrow" w:cs="Calibri"/>
          <w:spacing w:val="1"/>
          <w:sz w:val="24"/>
          <w:szCs w:val="24"/>
        </w:rPr>
        <w:t>u</w:t>
      </w:r>
      <w:r w:rsidRPr="00A67A58">
        <w:rPr>
          <w:rFonts w:ascii="Arial Narrow" w:eastAsia="Calibri" w:hAnsi="Arial Narrow" w:cs="Calibri"/>
          <w:sz w:val="24"/>
          <w:szCs w:val="24"/>
        </w:rPr>
        <w:t>e</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ad</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pten</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íses Miembr</w:t>
      </w:r>
      <w:r w:rsidRPr="00A67A58">
        <w:rPr>
          <w:rFonts w:ascii="Arial Narrow" w:eastAsia="Calibri" w:hAnsi="Arial Narrow" w:cs="Calibri"/>
          <w:spacing w:val="1"/>
          <w:sz w:val="24"/>
          <w:szCs w:val="24"/>
        </w:rPr>
        <w:t>os</w:t>
      </w:r>
      <w:r w:rsidRPr="00A67A58">
        <w:rPr>
          <w:rFonts w:ascii="Arial Narrow" w:eastAsia="Calibri" w:hAnsi="Arial Narrow" w:cs="Calibri"/>
          <w:sz w:val="24"/>
          <w:szCs w:val="24"/>
        </w:rPr>
        <w:t>,</w:t>
      </w:r>
      <w:r w:rsidRPr="00A67A58">
        <w:rPr>
          <w:rFonts w:ascii="Arial Narrow" w:eastAsia="Calibri" w:hAnsi="Arial Narrow" w:cs="Calibri"/>
          <w:spacing w:val="6"/>
          <w:sz w:val="24"/>
          <w:szCs w:val="24"/>
        </w:rPr>
        <w:t xml:space="preserve"> </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s</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por</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ello</w:t>
      </w:r>
      <w:r w:rsidRPr="00A67A58">
        <w:rPr>
          <w:rFonts w:ascii="Arial Narrow" w:eastAsia="Calibri" w:hAnsi="Arial Narrow" w:cs="Calibri"/>
          <w:spacing w:val="14"/>
          <w:sz w:val="24"/>
          <w:szCs w:val="24"/>
        </w:rPr>
        <w:t xml:space="preserve"> </w:t>
      </w:r>
      <w:r w:rsidRPr="00A67A58">
        <w:rPr>
          <w:rFonts w:ascii="Arial Narrow" w:eastAsia="Calibri" w:hAnsi="Arial Narrow" w:cs="Calibri"/>
          <w:sz w:val="24"/>
          <w:szCs w:val="24"/>
        </w:rPr>
        <w:t>que</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se</w:t>
      </w:r>
      <w:r w:rsidRPr="00A67A58">
        <w:rPr>
          <w:rFonts w:ascii="Arial Narrow" w:eastAsia="Calibri" w:hAnsi="Arial Narrow" w:cs="Calibri"/>
          <w:spacing w:val="14"/>
          <w:sz w:val="24"/>
          <w:szCs w:val="24"/>
        </w:rPr>
        <w:t xml:space="preserve"> </w:t>
      </w:r>
      <w:r w:rsidRPr="00A67A58">
        <w:rPr>
          <w:rFonts w:ascii="Arial Narrow" w:eastAsia="Calibri" w:hAnsi="Arial Narrow" w:cs="Calibri"/>
          <w:sz w:val="24"/>
          <w:szCs w:val="24"/>
        </w:rPr>
        <w:t>pr</w:t>
      </w:r>
      <w:r w:rsidRPr="00A67A58">
        <w:rPr>
          <w:rFonts w:ascii="Arial Narrow" w:eastAsia="Calibri" w:hAnsi="Arial Narrow" w:cs="Calibri"/>
          <w:spacing w:val="2"/>
          <w:sz w:val="24"/>
          <w:szCs w:val="24"/>
        </w:rPr>
        <w:t>o</w:t>
      </w:r>
      <w:r w:rsidRPr="00A67A58">
        <w:rPr>
          <w:rFonts w:ascii="Arial Narrow" w:eastAsia="Calibri" w:hAnsi="Arial Narrow" w:cs="Calibri"/>
          <w:sz w:val="24"/>
          <w:szCs w:val="24"/>
        </w:rPr>
        <w:t>mueve</w:t>
      </w:r>
      <w:r w:rsidRPr="00A67A58">
        <w:rPr>
          <w:rFonts w:ascii="Arial Narrow" w:eastAsia="Calibri" w:hAnsi="Arial Narrow" w:cs="Calibri"/>
          <w:spacing w:val="6"/>
          <w:sz w:val="24"/>
          <w:szCs w:val="24"/>
        </w:rPr>
        <w:t xml:space="preserve"> </w:t>
      </w:r>
      <w:r w:rsidRPr="00A67A58">
        <w:rPr>
          <w:rFonts w:ascii="Arial Narrow" w:eastAsia="Calibri" w:hAnsi="Arial Narrow" w:cs="Calibri"/>
          <w:spacing w:val="3"/>
          <w:sz w:val="24"/>
          <w:szCs w:val="24"/>
        </w:rPr>
        <w:t>l</w:t>
      </w:r>
      <w:r w:rsidRPr="00A67A58">
        <w:rPr>
          <w:rFonts w:ascii="Arial Narrow" w:eastAsia="Calibri" w:hAnsi="Arial Narrow" w:cs="Calibri"/>
          <w:sz w:val="24"/>
          <w:szCs w:val="24"/>
        </w:rPr>
        <w:t>a</w:t>
      </w:r>
      <w:r w:rsidRPr="00A67A58">
        <w:rPr>
          <w:rFonts w:ascii="Arial Narrow" w:eastAsia="Calibri" w:hAnsi="Arial Narrow" w:cs="Calibri"/>
          <w:spacing w:val="14"/>
          <w:sz w:val="24"/>
          <w:szCs w:val="24"/>
        </w:rPr>
        <w:t xml:space="preserve"> </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mplement</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ci</w:t>
      </w:r>
      <w:r w:rsidRPr="00A67A58">
        <w:rPr>
          <w:rFonts w:ascii="Arial Narrow" w:eastAsia="Calibri" w:hAnsi="Arial Narrow" w:cs="Calibri"/>
          <w:spacing w:val="1"/>
          <w:sz w:val="24"/>
          <w:szCs w:val="24"/>
        </w:rPr>
        <w:t>ó</w:t>
      </w:r>
      <w:r w:rsidRPr="00A67A58">
        <w:rPr>
          <w:rFonts w:ascii="Arial Narrow" w:eastAsia="Calibri" w:hAnsi="Arial Narrow" w:cs="Calibri"/>
          <w:sz w:val="24"/>
          <w:szCs w:val="24"/>
        </w:rPr>
        <w:t>n y</w:t>
      </w:r>
      <w:r w:rsidRPr="00A67A58">
        <w:rPr>
          <w:rFonts w:ascii="Arial Narrow" w:eastAsia="Calibri" w:hAnsi="Arial Narrow" w:cs="Calibri"/>
          <w:spacing w:val="14"/>
          <w:sz w:val="24"/>
          <w:szCs w:val="24"/>
        </w:rPr>
        <w:t xml:space="preserve"> </w:t>
      </w:r>
      <w:r w:rsidRPr="00A67A58">
        <w:rPr>
          <w:rFonts w:ascii="Arial Narrow" w:eastAsia="Calibri" w:hAnsi="Arial Narrow" w:cs="Calibri"/>
          <w:sz w:val="24"/>
          <w:szCs w:val="24"/>
        </w:rPr>
        <w:t>ap</w:t>
      </w:r>
      <w:r w:rsidRPr="00A67A58">
        <w:rPr>
          <w:rFonts w:ascii="Arial Narrow" w:eastAsia="Calibri" w:hAnsi="Arial Narrow" w:cs="Calibri"/>
          <w:spacing w:val="1"/>
          <w:sz w:val="24"/>
          <w:szCs w:val="24"/>
        </w:rPr>
        <w:t>l</w:t>
      </w:r>
      <w:r w:rsidRPr="00A67A58">
        <w:rPr>
          <w:rFonts w:ascii="Arial Narrow" w:eastAsia="Calibri" w:hAnsi="Arial Narrow" w:cs="Calibri"/>
          <w:sz w:val="24"/>
          <w:szCs w:val="24"/>
        </w:rPr>
        <w:t>icaci</w:t>
      </w:r>
      <w:r w:rsidRPr="00A67A58">
        <w:rPr>
          <w:rFonts w:ascii="Arial Narrow" w:eastAsia="Calibri" w:hAnsi="Arial Narrow" w:cs="Calibri"/>
          <w:spacing w:val="1"/>
          <w:sz w:val="24"/>
          <w:szCs w:val="24"/>
        </w:rPr>
        <w:t>ó</w:t>
      </w:r>
      <w:r w:rsidRPr="00A67A58">
        <w:rPr>
          <w:rFonts w:ascii="Arial Narrow" w:eastAsia="Calibri" w:hAnsi="Arial Narrow" w:cs="Calibri"/>
          <w:sz w:val="24"/>
          <w:szCs w:val="24"/>
        </w:rPr>
        <w:t>n</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16"/>
          <w:sz w:val="24"/>
          <w:szCs w:val="24"/>
        </w:rPr>
        <w:t xml:space="preserve"> </w:t>
      </w:r>
      <w:r w:rsidRPr="00A67A58">
        <w:rPr>
          <w:rFonts w:ascii="Arial Narrow" w:eastAsia="Calibri" w:hAnsi="Arial Narrow" w:cs="Calibri"/>
          <w:sz w:val="24"/>
          <w:szCs w:val="24"/>
        </w:rPr>
        <w:t>las</w:t>
      </w:r>
      <w:r w:rsidRPr="00A67A58">
        <w:rPr>
          <w:rFonts w:ascii="Arial Narrow" w:eastAsia="Calibri" w:hAnsi="Arial Narrow" w:cs="Calibri"/>
          <w:spacing w:val="15"/>
          <w:sz w:val="24"/>
          <w:szCs w:val="24"/>
        </w:rPr>
        <w:t xml:space="preserve"> </w:t>
      </w:r>
      <w:r w:rsidRPr="00A67A58">
        <w:rPr>
          <w:rFonts w:ascii="Arial Narrow" w:eastAsia="Calibri" w:hAnsi="Arial Narrow" w:cs="Calibri"/>
          <w:sz w:val="24"/>
          <w:szCs w:val="24"/>
        </w:rPr>
        <w:t>Norm</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 Int</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rn</w:t>
      </w:r>
      <w:r w:rsidRPr="00A67A58">
        <w:rPr>
          <w:rFonts w:ascii="Arial Narrow" w:eastAsia="Calibri" w:hAnsi="Arial Narrow" w:cs="Calibri"/>
          <w:spacing w:val="2"/>
          <w:sz w:val="24"/>
          <w:szCs w:val="24"/>
        </w:rPr>
        <w:t>a</w:t>
      </w:r>
      <w:r w:rsidRPr="00A67A58">
        <w:rPr>
          <w:rFonts w:ascii="Arial Narrow" w:eastAsia="Calibri" w:hAnsi="Arial Narrow" w:cs="Calibri"/>
          <w:sz w:val="24"/>
          <w:szCs w:val="24"/>
        </w:rPr>
        <w:t>ciona</w:t>
      </w:r>
      <w:r w:rsidRPr="00A67A58">
        <w:rPr>
          <w:rFonts w:ascii="Arial Narrow" w:eastAsia="Calibri" w:hAnsi="Arial Narrow" w:cs="Calibri"/>
          <w:spacing w:val="1"/>
          <w:sz w:val="24"/>
          <w:szCs w:val="24"/>
        </w:rPr>
        <w:t>l</w:t>
      </w:r>
      <w:r w:rsidRPr="00A67A58">
        <w:rPr>
          <w:rFonts w:ascii="Arial Narrow" w:eastAsia="Calibri" w:hAnsi="Arial Narrow" w:cs="Calibri"/>
          <w:sz w:val="24"/>
          <w:szCs w:val="24"/>
        </w:rPr>
        <w:t>es</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Med</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d</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Fitosanitar</w:t>
      </w:r>
      <w:r w:rsidRPr="00A67A58">
        <w:rPr>
          <w:rFonts w:ascii="Arial Narrow" w:eastAsia="Calibri" w:hAnsi="Arial Narrow" w:cs="Calibri"/>
          <w:spacing w:val="2"/>
          <w:sz w:val="24"/>
          <w:szCs w:val="24"/>
        </w:rPr>
        <w:t>i</w:t>
      </w:r>
      <w:r w:rsidRPr="00A67A58">
        <w:rPr>
          <w:rFonts w:ascii="Arial Narrow" w:eastAsia="Calibri" w:hAnsi="Arial Narrow" w:cs="Calibri"/>
          <w:sz w:val="24"/>
          <w:szCs w:val="24"/>
        </w:rPr>
        <w:t>as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(NIMF)</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CI</w:t>
      </w:r>
      <w:r w:rsidRPr="00A67A58">
        <w:rPr>
          <w:rFonts w:ascii="Arial Narrow" w:eastAsia="Calibri" w:hAnsi="Arial Narrow" w:cs="Calibri"/>
          <w:spacing w:val="1"/>
          <w:sz w:val="24"/>
          <w:szCs w:val="24"/>
        </w:rPr>
        <w:t>P</w:t>
      </w:r>
      <w:r w:rsidRPr="00A67A58">
        <w:rPr>
          <w:rFonts w:ascii="Arial Narrow" w:eastAsia="Calibri" w:hAnsi="Arial Narrow" w:cs="Calibri"/>
          <w:sz w:val="24"/>
          <w:szCs w:val="24"/>
        </w:rPr>
        <w:t>F, es</w:t>
      </w:r>
      <w:r w:rsidRPr="00A67A58">
        <w:rPr>
          <w:rFonts w:ascii="Arial Narrow" w:eastAsia="Calibri" w:hAnsi="Arial Narrow" w:cs="Calibri"/>
          <w:spacing w:val="1"/>
          <w:sz w:val="24"/>
          <w:szCs w:val="24"/>
        </w:rPr>
        <w:t>p</w:t>
      </w:r>
      <w:r w:rsidRPr="00A67A58">
        <w:rPr>
          <w:rFonts w:ascii="Arial Narrow" w:eastAsia="Calibri" w:hAnsi="Arial Narrow" w:cs="Calibri"/>
          <w:sz w:val="24"/>
          <w:szCs w:val="24"/>
        </w:rPr>
        <w:t>eci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lmente</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3"/>
          <w:sz w:val="24"/>
          <w:szCs w:val="24"/>
        </w:rPr>
        <w:t xml:space="preserve"> </w:t>
      </w:r>
      <w:r w:rsidRPr="00A67A58">
        <w:rPr>
          <w:rFonts w:ascii="Arial Narrow" w:eastAsia="Calibri" w:hAnsi="Arial Narrow" w:cs="Calibri"/>
          <w:spacing w:val="1"/>
          <w:sz w:val="24"/>
          <w:szCs w:val="24"/>
        </w:rPr>
        <w:t>t</w:t>
      </w:r>
      <w:r w:rsidRPr="00A67A58">
        <w:rPr>
          <w:rFonts w:ascii="Arial Narrow" w:eastAsia="Calibri" w:hAnsi="Arial Narrow" w:cs="Calibri"/>
          <w:sz w:val="24"/>
          <w:szCs w:val="24"/>
        </w:rPr>
        <w:t>emas rel</w:t>
      </w:r>
      <w:r w:rsidRPr="00A67A58">
        <w:rPr>
          <w:rFonts w:ascii="Arial Narrow" w:eastAsia="Calibri" w:hAnsi="Arial Narrow" w:cs="Calibri"/>
          <w:spacing w:val="2"/>
          <w:sz w:val="24"/>
          <w:szCs w:val="24"/>
        </w:rPr>
        <w:t>a</w:t>
      </w:r>
      <w:r w:rsidRPr="00A67A58">
        <w:rPr>
          <w:rFonts w:ascii="Arial Narrow" w:eastAsia="Calibri" w:hAnsi="Arial Narrow" w:cs="Calibri"/>
          <w:sz w:val="24"/>
          <w:szCs w:val="24"/>
        </w:rPr>
        <w:t>cionados con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est</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tus de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plagas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íses Miembr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Análi</w:t>
      </w:r>
      <w:r w:rsidRPr="00A67A58">
        <w:rPr>
          <w:rFonts w:ascii="Arial Narrow" w:eastAsia="Calibri" w:hAnsi="Arial Narrow" w:cs="Calibri"/>
          <w:spacing w:val="1"/>
          <w:sz w:val="24"/>
          <w:szCs w:val="24"/>
        </w:rPr>
        <w:t>s</w:t>
      </w:r>
      <w:r w:rsidRPr="00A67A58">
        <w:rPr>
          <w:rFonts w:ascii="Arial Narrow" w:eastAsia="Calibri" w:hAnsi="Arial Narrow" w:cs="Calibri"/>
          <w:sz w:val="24"/>
          <w:szCs w:val="24"/>
        </w:rPr>
        <w:t>is de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Riesgo</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2"/>
          <w:sz w:val="24"/>
          <w:szCs w:val="24"/>
        </w:rPr>
        <w:t>l</w:t>
      </w:r>
      <w:r w:rsidRPr="00A67A58">
        <w:rPr>
          <w:rFonts w:ascii="Arial Narrow" w:eastAsia="Calibri" w:hAnsi="Arial Narrow" w:cs="Calibri"/>
          <w:sz w:val="24"/>
          <w:szCs w:val="24"/>
        </w:rPr>
        <w:t>agas</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(ARP</w:t>
      </w:r>
      <w:r w:rsidRPr="00A67A58">
        <w:rPr>
          <w:rFonts w:ascii="Arial Narrow" w:eastAsia="Calibri" w:hAnsi="Arial Narrow" w:cs="Calibri"/>
          <w:spacing w:val="1"/>
          <w:sz w:val="24"/>
          <w:szCs w:val="24"/>
        </w:rPr>
        <w:t>)</w:t>
      </w:r>
      <w:r w:rsidRPr="00A67A58">
        <w:rPr>
          <w:rFonts w:ascii="Arial Narrow" w:eastAsia="Calibri" w:hAnsi="Arial Narrow" w:cs="Calibri"/>
          <w:sz w:val="24"/>
          <w:szCs w:val="24"/>
        </w:rPr>
        <w:t>,</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la aplicación</w:t>
      </w:r>
      <w:r w:rsidRPr="00A67A58">
        <w:rPr>
          <w:rFonts w:ascii="Arial Narrow" w:eastAsia="Calibri" w:hAnsi="Arial Narrow" w:cs="Calibri"/>
          <w:spacing w:val="-8"/>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1"/>
          <w:sz w:val="24"/>
          <w:szCs w:val="24"/>
        </w:rPr>
        <w:t xml:space="preserve"> </w:t>
      </w:r>
      <w:r w:rsidRPr="00A67A58">
        <w:rPr>
          <w:rFonts w:ascii="Arial Narrow" w:eastAsia="Calibri" w:hAnsi="Arial Narrow" w:cs="Calibri"/>
          <w:sz w:val="24"/>
          <w:szCs w:val="24"/>
        </w:rPr>
        <w:t>medi</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as</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f</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to</w:t>
      </w:r>
      <w:r w:rsidRPr="00A67A58">
        <w:rPr>
          <w:rFonts w:ascii="Arial Narrow" w:eastAsia="Calibri" w:hAnsi="Arial Narrow" w:cs="Calibri"/>
          <w:spacing w:val="1"/>
          <w:sz w:val="24"/>
          <w:szCs w:val="24"/>
        </w:rPr>
        <w:t>s</w:t>
      </w:r>
      <w:r w:rsidRPr="00A67A58">
        <w:rPr>
          <w:rFonts w:ascii="Arial Narrow" w:eastAsia="Calibri" w:hAnsi="Arial Narrow" w:cs="Calibri"/>
          <w:sz w:val="24"/>
          <w:szCs w:val="24"/>
        </w:rPr>
        <w:t>anitari</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s</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lo</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para</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las pla</w:t>
      </w:r>
      <w:r w:rsidRPr="00A67A58">
        <w:rPr>
          <w:rFonts w:ascii="Arial Narrow" w:eastAsia="Calibri" w:hAnsi="Arial Narrow" w:cs="Calibri"/>
          <w:spacing w:val="1"/>
          <w:sz w:val="24"/>
          <w:szCs w:val="24"/>
        </w:rPr>
        <w:t>g</w:t>
      </w:r>
      <w:r w:rsidRPr="00A67A58">
        <w:rPr>
          <w:rFonts w:ascii="Arial Narrow" w:eastAsia="Calibri" w:hAnsi="Arial Narrow" w:cs="Calibri"/>
          <w:sz w:val="24"/>
          <w:szCs w:val="24"/>
        </w:rPr>
        <w:t>as</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reglame</w:t>
      </w:r>
      <w:r w:rsidRPr="00A67A58">
        <w:rPr>
          <w:rFonts w:ascii="Arial Narrow" w:eastAsia="Calibri" w:hAnsi="Arial Narrow" w:cs="Calibri"/>
          <w:spacing w:val="1"/>
          <w:sz w:val="24"/>
          <w:szCs w:val="24"/>
        </w:rPr>
        <w:t>nt</w:t>
      </w:r>
      <w:r w:rsidRPr="00A67A58">
        <w:rPr>
          <w:rFonts w:ascii="Arial Narrow" w:eastAsia="Calibri" w:hAnsi="Arial Narrow" w:cs="Calibri"/>
          <w:sz w:val="24"/>
          <w:szCs w:val="24"/>
        </w:rPr>
        <w:t>adas.</w:t>
      </w:r>
    </w:p>
    <w:p w14:paraId="1DB1D4D1" w14:textId="77777777" w:rsidR="00717386" w:rsidRPr="00A67A58" w:rsidRDefault="00717386">
      <w:pPr>
        <w:spacing w:before="9" w:line="260" w:lineRule="exact"/>
        <w:rPr>
          <w:rFonts w:ascii="Arial Narrow" w:hAnsi="Arial Narrow"/>
          <w:sz w:val="24"/>
          <w:szCs w:val="24"/>
        </w:rPr>
      </w:pPr>
    </w:p>
    <w:p w14:paraId="4A3E10E5" w14:textId="77777777" w:rsidR="00717386" w:rsidRPr="00A67A58" w:rsidRDefault="007C0787">
      <w:pPr>
        <w:ind w:left="102" w:right="61"/>
        <w:jc w:val="both"/>
        <w:rPr>
          <w:rFonts w:ascii="Arial Narrow" w:eastAsia="Calibri" w:hAnsi="Arial Narrow" w:cs="Calibri"/>
          <w:sz w:val="24"/>
          <w:szCs w:val="24"/>
        </w:rPr>
      </w:pPr>
      <w:r w:rsidRPr="00A67A58">
        <w:rPr>
          <w:rFonts w:ascii="Arial Narrow" w:eastAsia="Calibri" w:hAnsi="Arial Narrow" w:cs="Calibri"/>
          <w:sz w:val="24"/>
          <w:szCs w:val="24"/>
        </w:rPr>
        <w:t>Los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a</w:t>
      </w:r>
      <w:r w:rsidRPr="00A67A58">
        <w:rPr>
          <w:rFonts w:ascii="Arial Narrow" w:eastAsia="Calibri" w:hAnsi="Arial Narrow" w:cs="Calibri"/>
          <w:spacing w:val="1"/>
          <w:sz w:val="24"/>
          <w:szCs w:val="24"/>
        </w:rPr>
        <w:t>s</w:t>
      </w:r>
      <w:r w:rsidRPr="00A67A58">
        <w:rPr>
          <w:rFonts w:ascii="Arial Narrow" w:eastAsia="Calibri" w:hAnsi="Arial Narrow" w:cs="Calibri"/>
          <w:sz w:val="24"/>
          <w:szCs w:val="24"/>
        </w:rPr>
        <w:t>pe</w:t>
      </w:r>
      <w:r w:rsidRPr="00A67A58">
        <w:rPr>
          <w:rFonts w:ascii="Arial Narrow" w:eastAsia="Calibri" w:hAnsi="Arial Narrow" w:cs="Calibri"/>
          <w:spacing w:val="-1"/>
          <w:sz w:val="24"/>
          <w:szCs w:val="24"/>
        </w:rPr>
        <w:t>c</w:t>
      </w:r>
      <w:r w:rsidRPr="00A67A58">
        <w:rPr>
          <w:rFonts w:ascii="Arial Narrow" w:eastAsia="Calibri" w:hAnsi="Arial Narrow" w:cs="Calibri"/>
          <w:sz w:val="24"/>
          <w:szCs w:val="24"/>
        </w:rPr>
        <w:t>tos</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s</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nitarios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f</w:t>
      </w:r>
      <w:r w:rsidRPr="00A67A58">
        <w:rPr>
          <w:rFonts w:ascii="Arial Narrow" w:eastAsia="Calibri" w:hAnsi="Arial Narrow" w:cs="Calibri"/>
          <w:spacing w:val="-1"/>
          <w:sz w:val="24"/>
          <w:szCs w:val="24"/>
        </w:rPr>
        <w:t>i</w:t>
      </w:r>
      <w:r w:rsidRPr="00A67A58">
        <w:rPr>
          <w:rFonts w:ascii="Arial Narrow" w:eastAsia="Calibri" w:hAnsi="Arial Narrow" w:cs="Calibri"/>
          <w:sz w:val="24"/>
          <w:szCs w:val="24"/>
        </w:rPr>
        <w:t>to</w:t>
      </w:r>
      <w:r w:rsidRPr="00A67A58">
        <w:rPr>
          <w:rFonts w:ascii="Arial Narrow" w:eastAsia="Calibri" w:hAnsi="Arial Narrow" w:cs="Calibri"/>
          <w:spacing w:val="1"/>
          <w:sz w:val="24"/>
          <w:szCs w:val="24"/>
        </w:rPr>
        <w:t>s</w:t>
      </w:r>
      <w:r w:rsidRPr="00A67A58">
        <w:rPr>
          <w:rFonts w:ascii="Arial Narrow" w:eastAsia="Calibri" w:hAnsi="Arial Narrow" w:cs="Calibri"/>
          <w:sz w:val="24"/>
          <w:szCs w:val="24"/>
        </w:rPr>
        <w:t>anitari</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s</w:t>
      </w:r>
      <w:r w:rsidRPr="00A67A58">
        <w:rPr>
          <w:rFonts w:ascii="Arial Narrow" w:eastAsia="Calibri" w:hAnsi="Arial Narrow" w:cs="Calibri"/>
          <w:spacing w:val="-6"/>
          <w:sz w:val="24"/>
          <w:szCs w:val="24"/>
        </w:rPr>
        <w:t xml:space="preserve"> </w:t>
      </w:r>
      <w:r w:rsidRPr="00A67A58">
        <w:rPr>
          <w:rFonts w:ascii="Arial Narrow" w:eastAsia="Calibri" w:hAnsi="Arial Narrow" w:cs="Calibri"/>
          <w:sz w:val="24"/>
          <w:szCs w:val="24"/>
        </w:rPr>
        <w:t>han</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sido</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prio</w:t>
      </w:r>
      <w:r w:rsidRPr="00A67A58">
        <w:rPr>
          <w:rFonts w:ascii="Arial Narrow" w:eastAsia="Calibri" w:hAnsi="Arial Narrow" w:cs="Calibri"/>
          <w:spacing w:val="1"/>
          <w:sz w:val="24"/>
          <w:szCs w:val="24"/>
        </w:rPr>
        <w:t>r</w:t>
      </w:r>
      <w:r w:rsidRPr="00A67A58">
        <w:rPr>
          <w:rFonts w:ascii="Arial Narrow" w:eastAsia="Calibri" w:hAnsi="Arial Narrow" w:cs="Calibri"/>
          <w:sz w:val="24"/>
          <w:szCs w:val="24"/>
        </w:rPr>
        <w:t>izados</w:t>
      </w:r>
      <w:r w:rsidRPr="00A67A58">
        <w:rPr>
          <w:rFonts w:ascii="Arial Narrow" w:eastAsia="Calibri" w:hAnsi="Arial Narrow" w:cs="Calibri"/>
          <w:spacing w:val="-4"/>
          <w:sz w:val="24"/>
          <w:szCs w:val="24"/>
        </w:rPr>
        <w:t xml:space="preserve"> </w:t>
      </w:r>
      <w:r w:rsidRPr="00A67A58">
        <w:rPr>
          <w:rFonts w:ascii="Arial Narrow" w:eastAsia="Calibri" w:hAnsi="Arial Narrow" w:cs="Calibri"/>
          <w:sz w:val="24"/>
          <w:szCs w:val="24"/>
        </w:rPr>
        <w:t>por</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los</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P</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íses Miembr</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s</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bajo</w:t>
      </w:r>
      <w:r w:rsidRPr="00A67A58">
        <w:rPr>
          <w:rFonts w:ascii="Arial Narrow" w:eastAsia="Calibri" w:hAnsi="Arial Narrow" w:cs="Calibri"/>
          <w:spacing w:val="2"/>
          <w:sz w:val="24"/>
          <w:szCs w:val="24"/>
        </w:rPr>
        <w:t xml:space="preserve"> </w:t>
      </w:r>
      <w:r w:rsidRPr="00A67A58">
        <w:rPr>
          <w:rFonts w:ascii="Arial Narrow" w:eastAsia="Calibri" w:hAnsi="Arial Narrow" w:cs="Calibri"/>
          <w:sz w:val="24"/>
          <w:szCs w:val="24"/>
        </w:rPr>
        <w:t>el</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marco de</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Reinge</w:t>
      </w:r>
      <w:r w:rsidRPr="00A67A58">
        <w:rPr>
          <w:rFonts w:ascii="Arial Narrow" w:eastAsia="Calibri" w:hAnsi="Arial Narrow" w:cs="Calibri"/>
          <w:spacing w:val="1"/>
          <w:sz w:val="24"/>
          <w:szCs w:val="24"/>
        </w:rPr>
        <w:t>n</w:t>
      </w:r>
      <w:r w:rsidRPr="00A67A58">
        <w:rPr>
          <w:rFonts w:ascii="Arial Narrow" w:eastAsia="Calibri" w:hAnsi="Arial Narrow" w:cs="Calibri"/>
          <w:sz w:val="24"/>
          <w:szCs w:val="24"/>
        </w:rPr>
        <w:t>iería</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de</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C</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munid</w:t>
      </w:r>
      <w:r w:rsidRPr="00A67A58">
        <w:rPr>
          <w:rFonts w:ascii="Arial Narrow" w:eastAsia="Calibri" w:hAnsi="Arial Narrow" w:cs="Calibri"/>
          <w:spacing w:val="1"/>
          <w:sz w:val="24"/>
          <w:szCs w:val="24"/>
        </w:rPr>
        <w:t>a</w:t>
      </w:r>
      <w:r w:rsidRPr="00A67A58">
        <w:rPr>
          <w:rFonts w:ascii="Arial Narrow" w:eastAsia="Calibri" w:hAnsi="Arial Narrow" w:cs="Calibri"/>
          <w:sz w:val="24"/>
          <w:szCs w:val="24"/>
        </w:rPr>
        <w:t>d</w:t>
      </w:r>
      <w:r w:rsidRPr="00A67A58">
        <w:rPr>
          <w:rFonts w:ascii="Arial Narrow" w:eastAsia="Calibri" w:hAnsi="Arial Narrow" w:cs="Calibri"/>
          <w:spacing w:val="-13"/>
          <w:sz w:val="24"/>
          <w:szCs w:val="24"/>
        </w:rPr>
        <w:t xml:space="preserve"> </w:t>
      </w:r>
      <w:r w:rsidRPr="00A67A58">
        <w:rPr>
          <w:rFonts w:ascii="Arial Narrow" w:eastAsia="Calibri" w:hAnsi="Arial Narrow" w:cs="Calibri"/>
          <w:sz w:val="24"/>
          <w:szCs w:val="24"/>
        </w:rPr>
        <w:t>An</w:t>
      </w:r>
      <w:r w:rsidRPr="00A67A58">
        <w:rPr>
          <w:rFonts w:ascii="Arial Narrow" w:eastAsia="Calibri" w:hAnsi="Arial Narrow" w:cs="Calibri"/>
          <w:spacing w:val="1"/>
          <w:sz w:val="24"/>
          <w:szCs w:val="24"/>
        </w:rPr>
        <w:t>d</w:t>
      </w:r>
      <w:r w:rsidRPr="00A67A58">
        <w:rPr>
          <w:rFonts w:ascii="Arial Narrow" w:eastAsia="Calibri" w:hAnsi="Arial Narrow" w:cs="Calibri"/>
          <w:sz w:val="24"/>
          <w:szCs w:val="24"/>
        </w:rPr>
        <w:t>ina,</w:t>
      </w:r>
      <w:r w:rsidRPr="00A67A58">
        <w:rPr>
          <w:rFonts w:ascii="Arial Narrow" w:eastAsia="Calibri" w:hAnsi="Arial Narrow" w:cs="Calibri"/>
          <w:spacing w:val="-9"/>
          <w:sz w:val="24"/>
          <w:szCs w:val="24"/>
        </w:rPr>
        <w:t xml:space="preserve"> </w:t>
      </w:r>
      <w:r w:rsidRPr="00A67A58">
        <w:rPr>
          <w:rFonts w:ascii="Arial Narrow" w:eastAsia="Calibri" w:hAnsi="Arial Narrow" w:cs="Calibri"/>
          <w:sz w:val="24"/>
          <w:szCs w:val="24"/>
        </w:rPr>
        <w:t>tal</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como</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reza</w:t>
      </w:r>
      <w:r w:rsidRPr="00A67A58">
        <w:rPr>
          <w:rFonts w:ascii="Arial Narrow" w:eastAsia="Calibri" w:hAnsi="Arial Narrow" w:cs="Calibri"/>
          <w:spacing w:val="-7"/>
          <w:sz w:val="24"/>
          <w:szCs w:val="24"/>
        </w:rPr>
        <w:t xml:space="preserve"> </w:t>
      </w:r>
      <w:r w:rsidRPr="00A67A58">
        <w:rPr>
          <w:rFonts w:ascii="Arial Narrow" w:eastAsia="Calibri" w:hAnsi="Arial Narrow" w:cs="Calibri"/>
          <w:sz w:val="24"/>
          <w:szCs w:val="24"/>
        </w:rPr>
        <w:t>en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5"/>
          <w:sz w:val="24"/>
          <w:szCs w:val="24"/>
        </w:rPr>
        <w:t xml:space="preserve"> </w:t>
      </w:r>
      <w:r w:rsidRPr="00A67A58">
        <w:rPr>
          <w:rFonts w:ascii="Arial Narrow" w:eastAsia="Calibri" w:hAnsi="Arial Narrow" w:cs="Calibri"/>
          <w:sz w:val="24"/>
          <w:szCs w:val="24"/>
        </w:rPr>
        <w:t>D</w:t>
      </w:r>
      <w:r w:rsidRPr="00A67A58">
        <w:rPr>
          <w:rFonts w:ascii="Arial Narrow" w:eastAsia="Calibri" w:hAnsi="Arial Narrow" w:cs="Calibri"/>
          <w:spacing w:val="1"/>
          <w:sz w:val="24"/>
          <w:szCs w:val="24"/>
        </w:rPr>
        <w:t>e</w:t>
      </w:r>
      <w:r w:rsidRPr="00A67A58">
        <w:rPr>
          <w:rFonts w:ascii="Arial Narrow" w:eastAsia="Calibri" w:hAnsi="Arial Narrow" w:cs="Calibri"/>
          <w:sz w:val="24"/>
          <w:szCs w:val="24"/>
        </w:rPr>
        <w:t>cisión</w:t>
      </w:r>
      <w:r w:rsidRPr="00A67A58">
        <w:rPr>
          <w:rFonts w:ascii="Arial Narrow" w:eastAsia="Calibri" w:hAnsi="Arial Narrow" w:cs="Calibri"/>
          <w:spacing w:val="-11"/>
          <w:sz w:val="24"/>
          <w:szCs w:val="24"/>
        </w:rPr>
        <w:t xml:space="preserve"> </w:t>
      </w:r>
      <w:r w:rsidRPr="00A67A58">
        <w:rPr>
          <w:rFonts w:ascii="Arial Narrow" w:eastAsia="Calibri" w:hAnsi="Arial Narrow" w:cs="Calibri"/>
          <w:sz w:val="24"/>
          <w:szCs w:val="24"/>
        </w:rPr>
        <w:t>792</w:t>
      </w:r>
      <w:r w:rsidRPr="00A67A58">
        <w:rPr>
          <w:rFonts w:ascii="Arial Narrow" w:eastAsia="Calibri" w:hAnsi="Arial Narrow" w:cs="Calibri"/>
          <w:spacing w:val="-2"/>
          <w:sz w:val="24"/>
          <w:szCs w:val="24"/>
        </w:rPr>
        <w:t xml:space="preserve"> </w:t>
      </w:r>
      <w:r w:rsidRPr="00A67A58">
        <w:rPr>
          <w:rFonts w:ascii="Arial Narrow" w:eastAsia="Calibri" w:hAnsi="Arial Narrow" w:cs="Calibri"/>
          <w:spacing w:val="1"/>
          <w:sz w:val="24"/>
          <w:szCs w:val="24"/>
        </w:rPr>
        <w:t>“</w:t>
      </w:r>
      <w:r w:rsidRPr="00A67A58">
        <w:rPr>
          <w:rFonts w:ascii="Arial Narrow" w:eastAsia="Calibri" w:hAnsi="Arial Narrow" w:cs="Calibri"/>
          <w:i/>
          <w:sz w:val="24"/>
          <w:szCs w:val="24"/>
        </w:rPr>
        <w:t>Implement</w:t>
      </w:r>
      <w:r w:rsidRPr="00A67A58">
        <w:rPr>
          <w:rFonts w:ascii="Arial Narrow" w:eastAsia="Calibri" w:hAnsi="Arial Narrow" w:cs="Calibri"/>
          <w:i/>
          <w:spacing w:val="1"/>
          <w:sz w:val="24"/>
          <w:szCs w:val="24"/>
        </w:rPr>
        <w:t>a</w:t>
      </w:r>
      <w:r w:rsidRPr="00A67A58">
        <w:rPr>
          <w:rFonts w:ascii="Arial Narrow" w:eastAsia="Calibri" w:hAnsi="Arial Narrow" w:cs="Calibri"/>
          <w:i/>
          <w:sz w:val="24"/>
          <w:szCs w:val="24"/>
        </w:rPr>
        <w:t>c</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ón</w:t>
      </w:r>
      <w:r w:rsidRPr="00A67A58">
        <w:rPr>
          <w:rFonts w:ascii="Arial Narrow" w:eastAsia="Calibri" w:hAnsi="Arial Narrow" w:cs="Calibri"/>
          <w:i/>
          <w:spacing w:val="-18"/>
          <w:sz w:val="24"/>
          <w:szCs w:val="24"/>
        </w:rPr>
        <w:t xml:space="preserve"> </w:t>
      </w:r>
      <w:r w:rsidRPr="00A67A58">
        <w:rPr>
          <w:rFonts w:ascii="Arial Narrow" w:eastAsia="Calibri" w:hAnsi="Arial Narrow" w:cs="Calibri"/>
          <w:i/>
          <w:sz w:val="24"/>
          <w:szCs w:val="24"/>
        </w:rPr>
        <w:t>de</w:t>
      </w:r>
      <w:r w:rsidRPr="00A67A58">
        <w:rPr>
          <w:rFonts w:ascii="Arial Narrow" w:eastAsia="Calibri" w:hAnsi="Arial Narrow" w:cs="Calibri"/>
          <w:i/>
          <w:spacing w:val="-6"/>
          <w:sz w:val="24"/>
          <w:szCs w:val="24"/>
        </w:rPr>
        <w:t xml:space="preserve"> </w:t>
      </w:r>
      <w:r w:rsidRPr="00A67A58">
        <w:rPr>
          <w:rFonts w:ascii="Arial Narrow" w:eastAsia="Calibri" w:hAnsi="Arial Narrow" w:cs="Calibri"/>
          <w:i/>
          <w:sz w:val="24"/>
          <w:szCs w:val="24"/>
        </w:rPr>
        <w:t>la R</w:t>
      </w:r>
      <w:r w:rsidRPr="00A67A58">
        <w:rPr>
          <w:rFonts w:ascii="Arial Narrow" w:eastAsia="Calibri" w:hAnsi="Arial Narrow" w:cs="Calibri"/>
          <w:i/>
          <w:spacing w:val="-1"/>
          <w:sz w:val="24"/>
          <w:szCs w:val="24"/>
        </w:rPr>
        <w:t>e</w:t>
      </w:r>
      <w:r w:rsidRPr="00A67A58">
        <w:rPr>
          <w:rFonts w:ascii="Arial Narrow" w:eastAsia="Calibri" w:hAnsi="Arial Narrow" w:cs="Calibri"/>
          <w:i/>
          <w:sz w:val="24"/>
          <w:szCs w:val="24"/>
        </w:rPr>
        <w:t>i</w:t>
      </w:r>
      <w:r w:rsidRPr="00A67A58">
        <w:rPr>
          <w:rFonts w:ascii="Arial Narrow" w:eastAsia="Calibri" w:hAnsi="Arial Narrow" w:cs="Calibri"/>
          <w:i/>
          <w:spacing w:val="1"/>
          <w:sz w:val="24"/>
          <w:szCs w:val="24"/>
        </w:rPr>
        <w:t>n</w:t>
      </w:r>
      <w:r w:rsidRPr="00A67A58">
        <w:rPr>
          <w:rFonts w:ascii="Arial Narrow" w:eastAsia="Calibri" w:hAnsi="Arial Narrow" w:cs="Calibri"/>
          <w:i/>
          <w:sz w:val="24"/>
          <w:szCs w:val="24"/>
        </w:rPr>
        <w:t>geniería</w:t>
      </w:r>
      <w:r w:rsidRPr="00A67A58">
        <w:rPr>
          <w:rFonts w:ascii="Arial Narrow" w:eastAsia="Calibri" w:hAnsi="Arial Narrow" w:cs="Calibri"/>
          <w:i/>
          <w:spacing w:val="1"/>
          <w:sz w:val="24"/>
          <w:szCs w:val="24"/>
        </w:rPr>
        <w:t xml:space="preserve"> </w:t>
      </w:r>
      <w:r w:rsidRPr="00A67A58">
        <w:rPr>
          <w:rFonts w:ascii="Arial Narrow" w:eastAsia="Calibri" w:hAnsi="Arial Narrow" w:cs="Calibri"/>
          <w:i/>
          <w:sz w:val="24"/>
          <w:szCs w:val="24"/>
        </w:rPr>
        <w:t>del</w:t>
      </w:r>
      <w:r w:rsidRPr="00A67A58">
        <w:rPr>
          <w:rFonts w:ascii="Arial Narrow" w:eastAsia="Calibri" w:hAnsi="Arial Narrow" w:cs="Calibri"/>
          <w:i/>
          <w:spacing w:val="7"/>
          <w:sz w:val="24"/>
          <w:szCs w:val="24"/>
        </w:rPr>
        <w:t xml:space="preserve"> </w:t>
      </w:r>
      <w:r w:rsidRPr="00A67A58">
        <w:rPr>
          <w:rFonts w:ascii="Arial Narrow" w:eastAsia="Calibri" w:hAnsi="Arial Narrow" w:cs="Calibri"/>
          <w:i/>
          <w:sz w:val="24"/>
          <w:szCs w:val="24"/>
        </w:rPr>
        <w:t>Sis</w:t>
      </w:r>
      <w:r w:rsidRPr="00A67A58">
        <w:rPr>
          <w:rFonts w:ascii="Arial Narrow" w:eastAsia="Calibri" w:hAnsi="Arial Narrow" w:cs="Calibri"/>
          <w:i/>
          <w:spacing w:val="1"/>
          <w:sz w:val="24"/>
          <w:szCs w:val="24"/>
        </w:rPr>
        <w:t>te</w:t>
      </w:r>
      <w:r w:rsidRPr="00A67A58">
        <w:rPr>
          <w:rFonts w:ascii="Arial Narrow" w:eastAsia="Calibri" w:hAnsi="Arial Narrow" w:cs="Calibri"/>
          <w:i/>
          <w:sz w:val="24"/>
          <w:szCs w:val="24"/>
        </w:rPr>
        <w:t>ma</w:t>
      </w:r>
      <w:r w:rsidRPr="00A67A58">
        <w:rPr>
          <w:rFonts w:ascii="Arial Narrow" w:eastAsia="Calibri" w:hAnsi="Arial Narrow" w:cs="Calibri"/>
          <w:i/>
          <w:spacing w:val="5"/>
          <w:sz w:val="24"/>
          <w:szCs w:val="24"/>
        </w:rPr>
        <w:t xml:space="preserve"> </w:t>
      </w:r>
      <w:r w:rsidRPr="00A67A58">
        <w:rPr>
          <w:rFonts w:ascii="Arial Narrow" w:eastAsia="Calibri" w:hAnsi="Arial Narrow" w:cs="Calibri"/>
          <w:i/>
          <w:sz w:val="24"/>
          <w:szCs w:val="24"/>
        </w:rPr>
        <w:t>Andino</w:t>
      </w:r>
      <w:r w:rsidRPr="00A67A58">
        <w:rPr>
          <w:rFonts w:ascii="Arial Narrow" w:eastAsia="Calibri" w:hAnsi="Arial Narrow" w:cs="Calibri"/>
          <w:i/>
          <w:spacing w:val="5"/>
          <w:sz w:val="24"/>
          <w:szCs w:val="24"/>
        </w:rPr>
        <w:t xml:space="preserve"> </w:t>
      </w:r>
      <w:r w:rsidRPr="00A67A58">
        <w:rPr>
          <w:rFonts w:ascii="Arial Narrow" w:eastAsia="Calibri" w:hAnsi="Arial Narrow" w:cs="Calibri"/>
          <w:i/>
          <w:spacing w:val="1"/>
          <w:sz w:val="24"/>
          <w:szCs w:val="24"/>
        </w:rPr>
        <w:t>d</w:t>
      </w:r>
      <w:r w:rsidRPr="00A67A58">
        <w:rPr>
          <w:rFonts w:ascii="Arial Narrow" w:eastAsia="Calibri" w:hAnsi="Arial Narrow" w:cs="Calibri"/>
          <w:i/>
          <w:sz w:val="24"/>
          <w:szCs w:val="24"/>
        </w:rPr>
        <w:t>e</w:t>
      </w:r>
      <w:r w:rsidRPr="00A67A58">
        <w:rPr>
          <w:rFonts w:ascii="Arial Narrow" w:eastAsia="Calibri" w:hAnsi="Arial Narrow" w:cs="Calibri"/>
          <w:i/>
          <w:spacing w:val="7"/>
          <w:sz w:val="24"/>
          <w:szCs w:val="24"/>
        </w:rPr>
        <w:t xml:space="preserve"> </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ntegraci</w:t>
      </w:r>
      <w:r w:rsidRPr="00A67A58">
        <w:rPr>
          <w:rFonts w:ascii="Arial Narrow" w:eastAsia="Calibri" w:hAnsi="Arial Narrow" w:cs="Calibri"/>
          <w:i/>
          <w:spacing w:val="1"/>
          <w:sz w:val="24"/>
          <w:szCs w:val="24"/>
        </w:rPr>
        <w:t>ó</w:t>
      </w:r>
      <w:r w:rsidRPr="00A67A58">
        <w:rPr>
          <w:rFonts w:ascii="Arial Narrow" w:eastAsia="Calibri" w:hAnsi="Arial Narrow" w:cs="Calibri"/>
          <w:i/>
          <w:spacing w:val="2"/>
          <w:sz w:val="24"/>
          <w:szCs w:val="24"/>
        </w:rPr>
        <w:t>n</w:t>
      </w:r>
      <w:r w:rsidRPr="00A67A58">
        <w:rPr>
          <w:rFonts w:ascii="Arial Narrow" w:eastAsia="Calibri" w:hAnsi="Arial Narrow" w:cs="Calibri"/>
          <w:sz w:val="24"/>
          <w:szCs w:val="24"/>
        </w:rPr>
        <w:t>”, la</w:t>
      </w:r>
      <w:r w:rsidRPr="00A67A58">
        <w:rPr>
          <w:rFonts w:ascii="Arial Narrow" w:eastAsia="Calibri" w:hAnsi="Arial Narrow" w:cs="Calibri"/>
          <w:spacing w:val="10"/>
          <w:sz w:val="24"/>
          <w:szCs w:val="24"/>
        </w:rPr>
        <w:t xml:space="preserve"> </w:t>
      </w:r>
      <w:r w:rsidRPr="00A67A58">
        <w:rPr>
          <w:rFonts w:ascii="Arial Narrow" w:eastAsia="Calibri" w:hAnsi="Arial Narrow" w:cs="Calibri"/>
          <w:sz w:val="24"/>
          <w:szCs w:val="24"/>
        </w:rPr>
        <w:t>Decisi</w:t>
      </w:r>
      <w:r w:rsidRPr="00A67A58">
        <w:rPr>
          <w:rFonts w:ascii="Arial Narrow" w:eastAsia="Calibri" w:hAnsi="Arial Narrow" w:cs="Calibri"/>
          <w:spacing w:val="1"/>
          <w:sz w:val="24"/>
          <w:szCs w:val="24"/>
        </w:rPr>
        <w:t>ó</w:t>
      </w:r>
      <w:r w:rsidRPr="00A67A58">
        <w:rPr>
          <w:rFonts w:ascii="Arial Narrow" w:eastAsia="Calibri" w:hAnsi="Arial Narrow" w:cs="Calibri"/>
          <w:sz w:val="24"/>
          <w:szCs w:val="24"/>
        </w:rPr>
        <w:t>n</w:t>
      </w:r>
      <w:r w:rsidRPr="00A67A58">
        <w:rPr>
          <w:rFonts w:ascii="Arial Narrow" w:eastAsia="Calibri" w:hAnsi="Arial Narrow" w:cs="Calibri"/>
          <w:spacing w:val="3"/>
          <w:sz w:val="24"/>
          <w:szCs w:val="24"/>
        </w:rPr>
        <w:t xml:space="preserve"> </w:t>
      </w:r>
      <w:r w:rsidRPr="00A67A58">
        <w:rPr>
          <w:rFonts w:ascii="Arial Narrow" w:eastAsia="Calibri" w:hAnsi="Arial Narrow" w:cs="Calibri"/>
          <w:sz w:val="24"/>
          <w:szCs w:val="24"/>
        </w:rPr>
        <w:t>797</w:t>
      </w:r>
      <w:r w:rsidRPr="00A67A58">
        <w:rPr>
          <w:rFonts w:ascii="Arial Narrow" w:eastAsia="Calibri" w:hAnsi="Arial Narrow" w:cs="Calibri"/>
          <w:spacing w:val="13"/>
          <w:sz w:val="24"/>
          <w:szCs w:val="24"/>
        </w:rPr>
        <w:t xml:space="preserve"> </w:t>
      </w:r>
      <w:r w:rsidRPr="00A67A58">
        <w:rPr>
          <w:rFonts w:ascii="Arial Narrow" w:eastAsia="Calibri" w:hAnsi="Arial Narrow" w:cs="Calibri"/>
          <w:spacing w:val="2"/>
          <w:sz w:val="24"/>
          <w:szCs w:val="24"/>
        </w:rPr>
        <w:t>“</w:t>
      </w:r>
      <w:r w:rsidRPr="00A67A58">
        <w:rPr>
          <w:rFonts w:ascii="Arial Narrow" w:eastAsia="Calibri" w:hAnsi="Arial Narrow" w:cs="Calibri"/>
          <w:i/>
          <w:sz w:val="24"/>
          <w:szCs w:val="24"/>
        </w:rPr>
        <w:t>Comités</w:t>
      </w:r>
      <w:r w:rsidRPr="00A67A58">
        <w:rPr>
          <w:rFonts w:ascii="Arial Narrow" w:eastAsia="Calibri" w:hAnsi="Arial Narrow" w:cs="Calibri"/>
          <w:i/>
          <w:spacing w:val="2"/>
          <w:sz w:val="24"/>
          <w:szCs w:val="24"/>
        </w:rPr>
        <w:t xml:space="preserve"> </w:t>
      </w:r>
      <w:r w:rsidRPr="00A67A58">
        <w:rPr>
          <w:rFonts w:ascii="Arial Narrow" w:eastAsia="Calibri" w:hAnsi="Arial Narrow" w:cs="Calibri"/>
          <w:i/>
          <w:sz w:val="24"/>
          <w:szCs w:val="24"/>
        </w:rPr>
        <w:t>y</w:t>
      </w:r>
      <w:r w:rsidRPr="00A67A58">
        <w:rPr>
          <w:rFonts w:ascii="Arial Narrow" w:eastAsia="Calibri" w:hAnsi="Arial Narrow" w:cs="Calibri"/>
          <w:i/>
          <w:spacing w:val="10"/>
          <w:sz w:val="24"/>
          <w:szCs w:val="24"/>
        </w:rPr>
        <w:t xml:space="preserve"> </w:t>
      </w:r>
      <w:r w:rsidRPr="00A67A58">
        <w:rPr>
          <w:rFonts w:ascii="Arial Narrow" w:eastAsia="Calibri" w:hAnsi="Arial Narrow" w:cs="Calibri"/>
          <w:i/>
          <w:sz w:val="24"/>
          <w:szCs w:val="24"/>
        </w:rPr>
        <w:t>G</w:t>
      </w:r>
      <w:r w:rsidRPr="00A67A58">
        <w:rPr>
          <w:rFonts w:ascii="Arial Narrow" w:eastAsia="Calibri" w:hAnsi="Arial Narrow" w:cs="Calibri"/>
          <w:i/>
          <w:spacing w:val="1"/>
          <w:sz w:val="24"/>
          <w:szCs w:val="24"/>
        </w:rPr>
        <w:t>r</w:t>
      </w:r>
      <w:r w:rsidRPr="00A67A58">
        <w:rPr>
          <w:rFonts w:ascii="Arial Narrow" w:eastAsia="Calibri" w:hAnsi="Arial Narrow" w:cs="Calibri"/>
          <w:i/>
          <w:sz w:val="24"/>
          <w:szCs w:val="24"/>
        </w:rPr>
        <w:t>upos</w:t>
      </w:r>
      <w:r w:rsidRPr="00A67A58">
        <w:rPr>
          <w:rFonts w:ascii="Arial Narrow" w:eastAsia="Calibri" w:hAnsi="Arial Narrow" w:cs="Calibri"/>
          <w:i/>
          <w:spacing w:val="4"/>
          <w:sz w:val="24"/>
          <w:szCs w:val="24"/>
        </w:rPr>
        <w:t xml:space="preserve"> </w:t>
      </w:r>
      <w:r w:rsidRPr="00A67A58">
        <w:rPr>
          <w:rFonts w:ascii="Arial Narrow" w:eastAsia="Calibri" w:hAnsi="Arial Narrow" w:cs="Calibri"/>
          <w:i/>
          <w:sz w:val="24"/>
          <w:szCs w:val="24"/>
        </w:rPr>
        <w:t>Ad</w:t>
      </w:r>
      <w:r w:rsidRPr="00A67A58">
        <w:rPr>
          <w:rFonts w:ascii="Arial Narrow" w:eastAsia="Calibri" w:hAnsi="Arial Narrow" w:cs="Calibri"/>
          <w:i/>
          <w:spacing w:val="9"/>
          <w:sz w:val="24"/>
          <w:szCs w:val="24"/>
        </w:rPr>
        <w:t xml:space="preserve"> </w:t>
      </w:r>
      <w:r w:rsidRPr="00A67A58">
        <w:rPr>
          <w:rFonts w:ascii="Arial Narrow" w:eastAsia="Calibri" w:hAnsi="Arial Narrow" w:cs="Calibri"/>
          <w:i/>
          <w:sz w:val="24"/>
          <w:szCs w:val="24"/>
        </w:rPr>
        <w:t>Hoc</w:t>
      </w:r>
      <w:r w:rsidRPr="00A67A58">
        <w:rPr>
          <w:rFonts w:ascii="Arial Narrow" w:eastAsia="Calibri" w:hAnsi="Arial Narrow" w:cs="Calibri"/>
          <w:i/>
          <w:spacing w:val="8"/>
          <w:sz w:val="24"/>
          <w:szCs w:val="24"/>
        </w:rPr>
        <w:t xml:space="preserve"> </w:t>
      </w:r>
      <w:r w:rsidRPr="00A67A58">
        <w:rPr>
          <w:rFonts w:ascii="Arial Narrow" w:eastAsia="Calibri" w:hAnsi="Arial Narrow" w:cs="Calibri"/>
          <w:i/>
          <w:spacing w:val="1"/>
          <w:sz w:val="24"/>
          <w:szCs w:val="24"/>
        </w:rPr>
        <w:t>d</w:t>
      </w:r>
      <w:r w:rsidRPr="00A67A58">
        <w:rPr>
          <w:rFonts w:ascii="Arial Narrow" w:eastAsia="Calibri" w:hAnsi="Arial Narrow" w:cs="Calibri"/>
          <w:i/>
          <w:sz w:val="24"/>
          <w:szCs w:val="24"/>
        </w:rPr>
        <w:t>e</w:t>
      </w:r>
      <w:r w:rsidRPr="00A67A58">
        <w:rPr>
          <w:rFonts w:ascii="Arial Narrow" w:eastAsia="Calibri" w:hAnsi="Arial Narrow" w:cs="Calibri"/>
          <w:i/>
          <w:spacing w:val="7"/>
          <w:sz w:val="24"/>
          <w:szCs w:val="24"/>
        </w:rPr>
        <w:t xml:space="preserve"> </w:t>
      </w:r>
      <w:r w:rsidRPr="00A67A58">
        <w:rPr>
          <w:rFonts w:ascii="Arial Narrow" w:eastAsia="Calibri" w:hAnsi="Arial Narrow" w:cs="Calibri"/>
          <w:i/>
          <w:spacing w:val="1"/>
          <w:sz w:val="24"/>
          <w:szCs w:val="24"/>
        </w:rPr>
        <w:t>l</w:t>
      </w:r>
      <w:r w:rsidRPr="00A67A58">
        <w:rPr>
          <w:rFonts w:ascii="Arial Narrow" w:eastAsia="Calibri" w:hAnsi="Arial Narrow" w:cs="Calibri"/>
          <w:i/>
          <w:sz w:val="24"/>
          <w:szCs w:val="24"/>
        </w:rPr>
        <w:t xml:space="preserve">a </w:t>
      </w:r>
      <w:r w:rsidRPr="00A67A58">
        <w:rPr>
          <w:rFonts w:ascii="Arial Narrow" w:eastAsia="Calibri" w:hAnsi="Arial Narrow" w:cs="Calibri"/>
          <w:i/>
          <w:w w:val="99"/>
          <w:sz w:val="24"/>
          <w:szCs w:val="24"/>
        </w:rPr>
        <w:t>Comunidad</w:t>
      </w:r>
      <w:r w:rsidRPr="00A67A58">
        <w:rPr>
          <w:rFonts w:ascii="Arial Narrow" w:eastAsia="Calibri" w:hAnsi="Arial Narrow" w:cs="Calibri"/>
          <w:i/>
          <w:spacing w:val="-9"/>
          <w:w w:val="99"/>
          <w:sz w:val="24"/>
          <w:szCs w:val="24"/>
        </w:rPr>
        <w:t xml:space="preserve"> </w:t>
      </w:r>
      <w:r w:rsidRPr="00A67A58">
        <w:rPr>
          <w:rFonts w:ascii="Arial Narrow" w:eastAsia="Calibri" w:hAnsi="Arial Narrow" w:cs="Calibri"/>
          <w:i/>
          <w:spacing w:val="1"/>
          <w:sz w:val="24"/>
          <w:szCs w:val="24"/>
        </w:rPr>
        <w:t>A</w:t>
      </w:r>
      <w:r w:rsidRPr="00A67A58">
        <w:rPr>
          <w:rFonts w:ascii="Arial Narrow" w:eastAsia="Calibri" w:hAnsi="Arial Narrow" w:cs="Calibri"/>
          <w:i/>
          <w:sz w:val="24"/>
          <w:szCs w:val="24"/>
        </w:rPr>
        <w:t>ndina</w:t>
      </w:r>
      <w:r w:rsidRPr="00A67A58">
        <w:rPr>
          <w:rFonts w:ascii="Arial Narrow" w:eastAsia="Calibri" w:hAnsi="Arial Narrow" w:cs="Calibri"/>
          <w:i/>
          <w:spacing w:val="-17"/>
          <w:sz w:val="24"/>
          <w:szCs w:val="24"/>
        </w:rPr>
        <w:t xml:space="preserve"> </w:t>
      </w:r>
      <w:r w:rsidRPr="00A67A58">
        <w:rPr>
          <w:rFonts w:ascii="Arial Narrow" w:eastAsia="Calibri" w:hAnsi="Arial Narrow" w:cs="Calibri"/>
          <w:i/>
          <w:sz w:val="24"/>
          <w:szCs w:val="24"/>
        </w:rPr>
        <w:t>en</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sz w:val="24"/>
          <w:szCs w:val="24"/>
        </w:rPr>
        <w:t>el</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spacing w:val="1"/>
          <w:sz w:val="24"/>
          <w:szCs w:val="24"/>
        </w:rPr>
        <w:t>m</w:t>
      </w:r>
      <w:r w:rsidRPr="00A67A58">
        <w:rPr>
          <w:rFonts w:ascii="Arial Narrow" w:eastAsia="Calibri" w:hAnsi="Arial Narrow" w:cs="Calibri"/>
          <w:i/>
          <w:sz w:val="24"/>
          <w:szCs w:val="24"/>
        </w:rPr>
        <w:t>arco</w:t>
      </w:r>
      <w:r w:rsidRPr="00A67A58">
        <w:rPr>
          <w:rFonts w:ascii="Arial Narrow" w:eastAsia="Calibri" w:hAnsi="Arial Narrow" w:cs="Calibri"/>
          <w:i/>
          <w:spacing w:val="-17"/>
          <w:sz w:val="24"/>
          <w:szCs w:val="24"/>
        </w:rPr>
        <w:t xml:space="preserve"> </w:t>
      </w:r>
      <w:r w:rsidRPr="00A67A58">
        <w:rPr>
          <w:rFonts w:ascii="Arial Narrow" w:eastAsia="Calibri" w:hAnsi="Arial Narrow" w:cs="Calibri"/>
          <w:i/>
          <w:spacing w:val="1"/>
          <w:sz w:val="24"/>
          <w:szCs w:val="24"/>
        </w:rPr>
        <w:t>d</w:t>
      </w:r>
      <w:r w:rsidRPr="00A67A58">
        <w:rPr>
          <w:rFonts w:ascii="Arial Narrow" w:eastAsia="Calibri" w:hAnsi="Arial Narrow" w:cs="Calibri"/>
          <w:i/>
          <w:sz w:val="24"/>
          <w:szCs w:val="24"/>
        </w:rPr>
        <w:t>e</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sz w:val="24"/>
          <w:szCs w:val="24"/>
        </w:rPr>
        <w:t>la</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sz w:val="24"/>
          <w:szCs w:val="24"/>
        </w:rPr>
        <w:t>re</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ng</w:t>
      </w:r>
      <w:r w:rsidRPr="00A67A58">
        <w:rPr>
          <w:rFonts w:ascii="Arial Narrow" w:eastAsia="Calibri" w:hAnsi="Arial Narrow" w:cs="Calibri"/>
          <w:i/>
          <w:spacing w:val="-1"/>
          <w:sz w:val="24"/>
          <w:szCs w:val="24"/>
        </w:rPr>
        <w:t>e</w:t>
      </w:r>
      <w:r w:rsidRPr="00A67A58">
        <w:rPr>
          <w:rFonts w:ascii="Arial Narrow" w:eastAsia="Calibri" w:hAnsi="Arial Narrow" w:cs="Calibri"/>
          <w:i/>
          <w:sz w:val="24"/>
          <w:szCs w:val="24"/>
        </w:rPr>
        <w:t>n</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ería</w:t>
      </w:r>
      <w:r w:rsidRPr="00A67A58">
        <w:rPr>
          <w:rFonts w:ascii="Arial Narrow" w:eastAsia="Calibri" w:hAnsi="Arial Narrow" w:cs="Calibri"/>
          <w:i/>
          <w:spacing w:val="-16"/>
          <w:sz w:val="24"/>
          <w:szCs w:val="24"/>
        </w:rPr>
        <w:t xml:space="preserve"> </w:t>
      </w:r>
      <w:r w:rsidRPr="00A67A58">
        <w:rPr>
          <w:rFonts w:ascii="Arial Narrow" w:eastAsia="Calibri" w:hAnsi="Arial Narrow" w:cs="Calibri"/>
          <w:i/>
          <w:spacing w:val="1"/>
          <w:sz w:val="24"/>
          <w:szCs w:val="24"/>
        </w:rPr>
        <w:t>d</w:t>
      </w:r>
      <w:r w:rsidRPr="00A67A58">
        <w:rPr>
          <w:rFonts w:ascii="Arial Narrow" w:eastAsia="Calibri" w:hAnsi="Arial Narrow" w:cs="Calibri"/>
          <w:i/>
          <w:sz w:val="24"/>
          <w:szCs w:val="24"/>
        </w:rPr>
        <w:t>el</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sz w:val="24"/>
          <w:szCs w:val="24"/>
        </w:rPr>
        <w:t>Sist</w:t>
      </w:r>
      <w:r w:rsidRPr="00A67A58">
        <w:rPr>
          <w:rFonts w:ascii="Arial Narrow" w:eastAsia="Calibri" w:hAnsi="Arial Narrow" w:cs="Calibri"/>
          <w:i/>
          <w:spacing w:val="-1"/>
          <w:sz w:val="24"/>
          <w:szCs w:val="24"/>
        </w:rPr>
        <w:t>e</w:t>
      </w:r>
      <w:r w:rsidRPr="00A67A58">
        <w:rPr>
          <w:rFonts w:ascii="Arial Narrow" w:eastAsia="Calibri" w:hAnsi="Arial Narrow" w:cs="Calibri"/>
          <w:i/>
          <w:spacing w:val="1"/>
          <w:sz w:val="24"/>
          <w:szCs w:val="24"/>
        </w:rPr>
        <w:t>m</w:t>
      </w:r>
      <w:r w:rsidRPr="00A67A58">
        <w:rPr>
          <w:rFonts w:ascii="Arial Narrow" w:eastAsia="Calibri" w:hAnsi="Arial Narrow" w:cs="Calibri"/>
          <w:i/>
          <w:sz w:val="24"/>
          <w:szCs w:val="24"/>
        </w:rPr>
        <w:t>a</w:t>
      </w:r>
      <w:r w:rsidRPr="00A67A58">
        <w:rPr>
          <w:rFonts w:ascii="Arial Narrow" w:eastAsia="Calibri" w:hAnsi="Arial Narrow" w:cs="Calibri"/>
          <w:i/>
          <w:spacing w:val="-18"/>
          <w:sz w:val="24"/>
          <w:szCs w:val="24"/>
        </w:rPr>
        <w:t xml:space="preserve"> </w:t>
      </w:r>
      <w:r w:rsidRPr="00A67A58">
        <w:rPr>
          <w:rFonts w:ascii="Arial Narrow" w:eastAsia="Calibri" w:hAnsi="Arial Narrow" w:cs="Calibri"/>
          <w:i/>
          <w:spacing w:val="1"/>
          <w:sz w:val="24"/>
          <w:szCs w:val="24"/>
        </w:rPr>
        <w:t>A</w:t>
      </w:r>
      <w:r w:rsidRPr="00A67A58">
        <w:rPr>
          <w:rFonts w:ascii="Arial Narrow" w:eastAsia="Calibri" w:hAnsi="Arial Narrow" w:cs="Calibri"/>
          <w:i/>
          <w:sz w:val="24"/>
          <w:szCs w:val="24"/>
        </w:rPr>
        <w:t>nd</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no</w:t>
      </w:r>
      <w:r w:rsidRPr="00A67A58">
        <w:rPr>
          <w:rFonts w:ascii="Arial Narrow" w:eastAsia="Calibri" w:hAnsi="Arial Narrow" w:cs="Calibri"/>
          <w:i/>
          <w:spacing w:val="-17"/>
          <w:sz w:val="24"/>
          <w:szCs w:val="24"/>
        </w:rPr>
        <w:t xml:space="preserve"> </w:t>
      </w:r>
      <w:r w:rsidRPr="00A67A58">
        <w:rPr>
          <w:rFonts w:ascii="Arial Narrow" w:eastAsia="Calibri" w:hAnsi="Arial Narrow" w:cs="Calibri"/>
          <w:i/>
          <w:spacing w:val="1"/>
          <w:sz w:val="24"/>
          <w:szCs w:val="24"/>
        </w:rPr>
        <w:t>d</w:t>
      </w:r>
      <w:r w:rsidRPr="00A67A58">
        <w:rPr>
          <w:rFonts w:ascii="Arial Narrow" w:eastAsia="Calibri" w:hAnsi="Arial Narrow" w:cs="Calibri"/>
          <w:i/>
          <w:sz w:val="24"/>
          <w:szCs w:val="24"/>
        </w:rPr>
        <w:t>e</w:t>
      </w:r>
      <w:r w:rsidRPr="00A67A58">
        <w:rPr>
          <w:rFonts w:ascii="Arial Narrow" w:eastAsia="Calibri" w:hAnsi="Arial Narrow" w:cs="Calibri"/>
          <w:i/>
          <w:spacing w:val="-12"/>
          <w:sz w:val="24"/>
          <w:szCs w:val="24"/>
        </w:rPr>
        <w:t xml:space="preserve"> </w:t>
      </w:r>
      <w:r w:rsidRPr="00A67A58">
        <w:rPr>
          <w:rFonts w:ascii="Arial Narrow" w:eastAsia="Calibri" w:hAnsi="Arial Narrow" w:cs="Calibri"/>
          <w:i/>
          <w:w w:val="99"/>
          <w:sz w:val="24"/>
          <w:szCs w:val="24"/>
        </w:rPr>
        <w:t>Integr</w:t>
      </w:r>
      <w:r w:rsidRPr="00A67A58">
        <w:rPr>
          <w:rFonts w:ascii="Arial Narrow" w:eastAsia="Calibri" w:hAnsi="Arial Narrow" w:cs="Calibri"/>
          <w:i/>
          <w:spacing w:val="1"/>
          <w:w w:val="99"/>
          <w:sz w:val="24"/>
          <w:szCs w:val="24"/>
        </w:rPr>
        <w:t>a</w:t>
      </w:r>
      <w:r w:rsidRPr="00A67A58">
        <w:rPr>
          <w:rFonts w:ascii="Arial Narrow" w:eastAsia="Calibri" w:hAnsi="Arial Narrow" w:cs="Calibri"/>
          <w:i/>
          <w:w w:val="99"/>
          <w:sz w:val="24"/>
          <w:szCs w:val="24"/>
        </w:rPr>
        <w:t>ción</w:t>
      </w:r>
      <w:r w:rsidRPr="00A67A58">
        <w:rPr>
          <w:rFonts w:ascii="Arial Narrow" w:eastAsia="Calibri" w:hAnsi="Arial Narrow" w:cs="Calibri"/>
          <w:i/>
          <w:spacing w:val="4"/>
          <w:w w:val="99"/>
          <w:sz w:val="24"/>
          <w:szCs w:val="24"/>
        </w:rPr>
        <w:t>”</w:t>
      </w:r>
      <w:r w:rsidRPr="00A67A58">
        <w:rPr>
          <w:rFonts w:ascii="Arial Narrow" w:eastAsia="Calibri" w:hAnsi="Arial Narrow" w:cs="Calibri"/>
          <w:w w:val="99"/>
          <w:sz w:val="24"/>
          <w:szCs w:val="24"/>
        </w:rPr>
        <w:t>,</w:t>
      </w:r>
      <w:r w:rsidRPr="00A67A58">
        <w:rPr>
          <w:rFonts w:ascii="Arial Narrow" w:eastAsia="Calibri" w:hAnsi="Arial Narrow" w:cs="Calibri"/>
          <w:spacing w:val="-10"/>
          <w:w w:val="99"/>
          <w:sz w:val="24"/>
          <w:szCs w:val="24"/>
        </w:rPr>
        <w:t xml:space="preserve"> </w:t>
      </w:r>
      <w:r w:rsidRPr="00A67A58">
        <w:rPr>
          <w:rFonts w:ascii="Arial Narrow" w:eastAsia="Calibri" w:hAnsi="Arial Narrow" w:cs="Calibri"/>
          <w:sz w:val="24"/>
          <w:szCs w:val="24"/>
        </w:rPr>
        <w:t>y</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la</w:t>
      </w:r>
      <w:r w:rsidRPr="00A67A58">
        <w:rPr>
          <w:rFonts w:ascii="Arial Narrow" w:eastAsia="Calibri" w:hAnsi="Arial Narrow" w:cs="Calibri"/>
          <w:spacing w:val="-12"/>
          <w:sz w:val="24"/>
          <w:szCs w:val="24"/>
        </w:rPr>
        <w:t xml:space="preserve"> </w:t>
      </w:r>
      <w:r w:rsidRPr="00A67A58">
        <w:rPr>
          <w:rFonts w:ascii="Arial Narrow" w:eastAsia="Calibri" w:hAnsi="Arial Narrow" w:cs="Calibri"/>
          <w:sz w:val="24"/>
          <w:szCs w:val="24"/>
        </w:rPr>
        <w:t>Res</w:t>
      </w:r>
      <w:r w:rsidRPr="00A67A58">
        <w:rPr>
          <w:rFonts w:ascii="Arial Narrow" w:eastAsia="Calibri" w:hAnsi="Arial Narrow" w:cs="Calibri"/>
          <w:spacing w:val="1"/>
          <w:sz w:val="24"/>
          <w:szCs w:val="24"/>
        </w:rPr>
        <w:t>o</w:t>
      </w:r>
      <w:r w:rsidRPr="00A67A58">
        <w:rPr>
          <w:rFonts w:ascii="Arial Narrow" w:eastAsia="Calibri" w:hAnsi="Arial Narrow" w:cs="Calibri"/>
          <w:sz w:val="24"/>
          <w:szCs w:val="24"/>
        </w:rPr>
        <w:t>lu</w:t>
      </w:r>
      <w:r w:rsidRPr="00A67A58">
        <w:rPr>
          <w:rFonts w:ascii="Arial Narrow" w:eastAsia="Calibri" w:hAnsi="Arial Narrow" w:cs="Calibri"/>
          <w:spacing w:val="-1"/>
          <w:sz w:val="24"/>
          <w:szCs w:val="24"/>
        </w:rPr>
        <w:t>c</w:t>
      </w:r>
      <w:r w:rsidRPr="00A67A58">
        <w:rPr>
          <w:rFonts w:ascii="Arial Narrow" w:eastAsia="Calibri" w:hAnsi="Arial Narrow" w:cs="Calibri"/>
          <w:sz w:val="24"/>
          <w:szCs w:val="24"/>
        </w:rPr>
        <w:t>i</w:t>
      </w:r>
      <w:r w:rsidRPr="00A67A58">
        <w:rPr>
          <w:rFonts w:ascii="Arial Narrow" w:eastAsia="Calibri" w:hAnsi="Arial Narrow" w:cs="Calibri"/>
          <w:spacing w:val="2"/>
          <w:sz w:val="24"/>
          <w:szCs w:val="24"/>
        </w:rPr>
        <w:t>ó</w:t>
      </w:r>
      <w:r w:rsidRPr="00A67A58">
        <w:rPr>
          <w:rFonts w:ascii="Arial Narrow" w:eastAsia="Calibri" w:hAnsi="Arial Narrow" w:cs="Calibri"/>
          <w:sz w:val="24"/>
          <w:szCs w:val="24"/>
        </w:rPr>
        <w:t>n</w:t>
      </w:r>
    </w:p>
    <w:p w14:paraId="4A1AF928" w14:textId="77777777" w:rsidR="00717386" w:rsidRPr="00A67A58" w:rsidRDefault="007C0787">
      <w:pPr>
        <w:ind w:left="102" w:right="1046"/>
        <w:jc w:val="both"/>
        <w:rPr>
          <w:rFonts w:ascii="Arial Narrow" w:eastAsia="Calibri" w:hAnsi="Arial Narrow" w:cs="Calibri"/>
          <w:sz w:val="24"/>
          <w:szCs w:val="24"/>
        </w:rPr>
      </w:pPr>
      <w:r w:rsidRPr="00A67A58">
        <w:rPr>
          <w:rFonts w:ascii="Arial Narrow" w:eastAsia="Calibri" w:hAnsi="Arial Narrow" w:cs="Calibri"/>
          <w:sz w:val="24"/>
          <w:szCs w:val="24"/>
        </w:rPr>
        <w:t>1733</w:t>
      </w:r>
      <w:r w:rsidRPr="00A67A58">
        <w:rPr>
          <w:rFonts w:ascii="Arial Narrow" w:eastAsia="Calibri" w:hAnsi="Arial Narrow" w:cs="Calibri"/>
          <w:spacing w:val="-4"/>
          <w:sz w:val="24"/>
          <w:szCs w:val="24"/>
        </w:rPr>
        <w:t xml:space="preserve"> </w:t>
      </w:r>
      <w:r w:rsidRPr="00A67A58">
        <w:rPr>
          <w:rFonts w:ascii="Arial Narrow" w:eastAsia="Calibri" w:hAnsi="Arial Narrow" w:cs="Calibri"/>
          <w:i/>
          <w:spacing w:val="1"/>
          <w:sz w:val="24"/>
          <w:szCs w:val="24"/>
        </w:rPr>
        <w:t>“</w:t>
      </w:r>
      <w:r w:rsidRPr="00A67A58">
        <w:rPr>
          <w:rFonts w:ascii="Arial Narrow" w:eastAsia="Calibri" w:hAnsi="Arial Narrow" w:cs="Calibri"/>
          <w:i/>
          <w:sz w:val="24"/>
          <w:szCs w:val="24"/>
        </w:rPr>
        <w:t>Es</w:t>
      </w:r>
      <w:r w:rsidRPr="00A67A58">
        <w:rPr>
          <w:rFonts w:ascii="Arial Narrow" w:eastAsia="Calibri" w:hAnsi="Arial Narrow" w:cs="Calibri"/>
          <w:i/>
          <w:spacing w:val="-1"/>
          <w:sz w:val="24"/>
          <w:szCs w:val="24"/>
        </w:rPr>
        <w:t>t</w:t>
      </w:r>
      <w:r w:rsidRPr="00A67A58">
        <w:rPr>
          <w:rFonts w:ascii="Arial Narrow" w:eastAsia="Calibri" w:hAnsi="Arial Narrow" w:cs="Calibri"/>
          <w:i/>
          <w:sz w:val="24"/>
          <w:szCs w:val="24"/>
        </w:rPr>
        <w:t>ru</w:t>
      </w:r>
      <w:r w:rsidRPr="00A67A58">
        <w:rPr>
          <w:rFonts w:ascii="Arial Narrow" w:eastAsia="Calibri" w:hAnsi="Arial Narrow" w:cs="Calibri"/>
          <w:i/>
          <w:spacing w:val="1"/>
          <w:sz w:val="24"/>
          <w:szCs w:val="24"/>
        </w:rPr>
        <w:t>ct</w:t>
      </w:r>
      <w:r w:rsidRPr="00A67A58">
        <w:rPr>
          <w:rFonts w:ascii="Arial Narrow" w:eastAsia="Calibri" w:hAnsi="Arial Narrow" w:cs="Calibri"/>
          <w:i/>
          <w:sz w:val="24"/>
          <w:szCs w:val="24"/>
        </w:rPr>
        <w:t>ura</w:t>
      </w:r>
      <w:r w:rsidRPr="00A67A58">
        <w:rPr>
          <w:rFonts w:ascii="Arial Narrow" w:eastAsia="Calibri" w:hAnsi="Arial Narrow" w:cs="Calibri"/>
          <w:i/>
          <w:spacing w:val="-9"/>
          <w:sz w:val="24"/>
          <w:szCs w:val="24"/>
        </w:rPr>
        <w:t xml:space="preserve"> </w:t>
      </w:r>
      <w:r w:rsidRPr="00A67A58">
        <w:rPr>
          <w:rFonts w:ascii="Arial Narrow" w:eastAsia="Calibri" w:hAnsi="Arial Narrow" w:cs="Calibri"/>
          <w:i/>
          <w:sz w:val="24"/>
          <w:szCs w:val="24"/>
        </w:rPr>
        <w:t>Orgán</w:t>
      </w:r>
      <w:r w:rsidRPr="00A67A58">
        <w:rPr>
          <w:rFonts w:ascii="Arial Narrow" w:eastAsia="Calibri" w:hAnsi="Arial Narrow" w:cs="Calibri"/>
          <w:i/>
          <w:spacing w:val="1"/>
          <w:sz w:val="24"/>
          <w:szCs w:val="24"/>
        </w:rPr>
        <w:t>i</w:t>
      </w:r>
      <w:r w:rsidRPr="00A67A58">
        <w:rPr>
          <w:rFonts w:ascii="Arial Narrow" w:eastAsia="Calibri" w:hAnsi="Arial Narrow" w:cs="Calibri"/>
          <w:i/>
          <w:sz w:val="24"/>
          <w:szCs w:val="24"/>
        </w:rPr>
        <w:t>c</w:t>
      </w:r>
      <w:r w:rsidRPr="00A67A58">
        <w:rPr>
          <w:rFonts w:ascii="Arial Narrow" w:eastAsia="Calibri" w:hAnsi="Arial Narrow" w:cs="Calibri"/>
          <w:i/>
          <w:spacing w:val="2"/>
          <w:sz w:val="24"/>
          <w:szCs w:val="24"/>
        </w:rPr>
        <w:t>o</w:t>
      </w:r>
      <w:r w:rsidRPr="00A67A58">
        <w:rPr>
          <w:rFonts w:ascii="Arial Narrow" w:eastAsia="Calibri" w:hAnsi="Arial Narrow" w:cs="Calibri"/>
          <w:i/>
          <w:sz w:val="24"/>
          <w:szCs w:val="24"/>
        </w:rPr>
        <w:t>-Funci</w:t>
      </w:r>
      <w:r w:rsidRPr="00A67A58">
        <w:rPr>
          <w:rFonts w:ascii="Arial Narrow" w:eastAsia="Calibri" w:hAnsi="Arial Narrow" w:cs="Calibri"/>
          <w:i/>
          <w:spacing w:val="1"/>
          <w:sz w:val="24"/>
          <w:szCs w:val="24"/>
        </w:rPr>
        <w:t>o</w:t>
      </w:r>
      <w:r w:rsidRPr="00A67A58">
        <w:rPr>
          <w:rFonts w:ascii="Arial Narrow" w:eastAsia="Calibri" w:hAnsi="Arial Narrow" w:cs="Calibri"/>
          <w:i/>
          <w:sz w:val="24"/>
          <w:szCs w:val="24"/>
        </w:rPr>
        <w:t>nal</w:t>
      </w:r>
      <w:r w:rsidRPr="00A67A58">
        <w:rPr>
          <w:rFonts w:ascii="Arial Narrow" w:eastAsia="Calibri" w:hAnsi="Arial Narrow" w:cs="Calibri"/>
          <w:i/>
          <w:spacing w:val="-17"/>
          <w:sz w:val="24"/>
          <w:szCs w:val="24"/>
        </w:rPr>
        <w:t xml:space="preserve"> </w:t>
      </w:r>
      <w:r w:rsidRPr="00A67A58">
        <w:rPr>
          <w:rFonts w:ascii="Arial Narrow" w:eastAsia="Calibri" w:hAnsi="Arial Narrow" w:cs="Calibri"/>
          <w:i/>
          <w:sz w:val="24"/>
          <w:szCs w:val="24"/>
        </w:rPr>
        <w:t>de</w:t>
      </w:r>
      <w:r w:rsidRPr="00A67A58">
        <w:rPr>
          <w:rFonts w:ascii="Arial Narrow" w:eastAsia="Calibri" w:hAnsi="Arial Narrow" w:cs="Calibri"/>
          <w:i/>
          <w:spacing w:val="-1"/>
          <w:sz w:val="24"/>
          <w:szCs w:val="24"/>
        </w:rPr>
        <w:t xml:space="preserve"> </w:t>
      </w:r>
      <w:r w:rsidRPr="00A67A58">
        <w:rPr>
          <w:rFonts w:ascii="Arial Narrow" w:eastAsia="Calibri" w:hAnsi="Arial Narrow" w:cs="Calibri"/>
          <w:i/>
          <w:sz w:val="24"/>
          <w:szCs w:val="24"/>
        </w:rPr>
        <w:t>la</w:t>
      </w:r>
      <w:r w:rsidRPr="00A67A58">
        <w:rPr>
          <w:rFonts w:ascii="Arial Narrow" w:eastAsia="Calibri" w:hAnsi="Arial Narrow" w:cs="Calibri"/>
          <w:i/>
          <w:spacing w:val="-3"/>
          <w:sz w:val="24"/>
          <w:szCs w:val="24"/>
        </w:rPr>
        <w:t xml:space="preserve"> </w:t>
      </w:r>
      <w:r w:rsidRPr="00A67A58">
        <w:rPr>
          <w:rFonts w:ascii="Arial Narrow" w:eastAsia="Calibri" w:hAnsi="Arial Narrow" w:cs="Calibri"/>
          <w:i/>
          <w:spacing w:val="1"/>
          <w:sz w:val="24"/>
          <w:szCs w:val="24"/>
        </w:rPr>
        <w:t>S</w:t>
      </w:r>
      <w:r w:rsidRPr="00A67A58">
        <w:rPr>
          <w:rFonts w:ascii="Arial Narrow" w:eastAsia="Calibri" w:hAnsi="Arial Narrow" w:cs="Calibri"/>
          <w:i/>
          <w:sz w:val="24"/>
          <w:szCs w:val="24"/>
        </w:rPr>
        <w:t>e</w:t>
      </w:r>
      <w:r w:rsidRPr="00A67A58">
        <w:rPr>
          <w:rFonts w:ascii="Arial Narrow" w:eastAsia="Calibri" w:hAnsi="Arial Narrow" w:cs="Calibri"/>
          <w:i/>
          <w:spacing w:val="-1"/>
          <w:sz w:val="24"/>
          <w:szCs w:val="24"/>
        </w:rPr>
        <w:t>c</w:t>
      </w:r>
      <w:r w:rsidRPr="00A67A58">
        <w:rPr>
          <w:rFonts w:ascii="Arial Narrow" w:eastAsia="Calibri" w:hAnsi="Arial Narrow" w:cs="Calibri"/>
          <w:i/>
          <w:sz w:val="24"/>
          <w:szCs w:val="24"/>
        </w:rPr>
        <w:t>r</w:t>
      </w:r>
      <w:r w:rsidRPr="00A67A58">
        <w:rPr>
          <w:rFonts w:ascii="Arial Narrow" w:eastAsia="Calibri" w:hAnsi="Arial Narrow" w:cs="Calibri"/>
          <w:i/>
          <w:spacing w:val="1"/>
          <w:sz w:val="24"/>
          <w:szCs w:val="24"/>
        </w:rPr>
        <w:t>e</w:t>
      </w:r>
      <w:r w:rsidRPr="00A67A58">
        <w:rPr>
          <w:rFonts w:ascii="Arial Narrow" w:eastAsia="Calibri" w:hAnsi="Arial Narrow" w:cs="Calibri"/>
          <w:i/>
          <w:sz w:val="24"/>
          <w:szCs w:val="24"/>
        </w:rPr>
        <w:t>taría</w:t>
      </w:r>
      <w:r w:rsidRPr="00A67A58">
        <w:rPr>
          <w:rFonts w:ascii="Arial Narrow" w:eastAsia="Calibri" w:hAnsi="Arial Narrow" w:cs="Calibri"/>
          <w:i/>
          <w:spacing w:val="-8"/>
          <w:sz w:val="24"/>
          <w:szCs w:val="24"/>
        </w:rPr>
        <w:t xml:space="preserve"> </w:t>
      </w:r>
      <w:r w:rsidRPr="00A67A58">
        <w:rPr>
          <w:rFonts w:ascii="Arial Narrow" w:eastAsia="Calibri" w:hAnsi="Arial Narrow" w:cs="Calibri"/>
          <w:i/>
          <w:sz w:val="24"/>
          <w:szCs w:val="24"/>
        </w:rPr>
        <w:t>G</w:t>
      </w:r>
      <w:r w:rsidRPr="00A67A58">
        <w:rPr>
          <w:rFonts w:ascii="Arial Narrow" w:eastAsia="Calibri" w:hAnsi="Arial Narrow" w:cs="Calibri"/>
          <w:i/>
          <w:spacing w:val="-1"/>
          <w:sz w:val="24"/>
          <w:szCs w:val="24"/>
        </w:rPr>
        <w:t>e</w:t>
      </w:r>
      <w:r w:rsidRPr="00A67A58">
        <w:rPr>
          <w:rFonts w:ascii="Arial Narrow" w:eastAsia="Calibri" w:hAnsi="Arial Narrow" w:cs="Calibri"/>
          <w:i/>
          <w:spacing w:val="1"/>
          <w:sz w:val="24"/>
          <w:szCs w:val="24"/>
        </w:rPr>
        <w:t>n</w:t>
      </w:r>
      <w:r w:rsidRPr="00A67A58">
        <w:rPr>
          <w:rFonts w:ascii="Arial Narrow" w:eastAsia="Calibri" w:hAnsi="Arial Narrow" w:cs="Calibri"/>
          <w:i/>
          <w:sz w:val="24"/>
          <w:szCs w:val="24"/>
        </w:rPr>
        <w:t>eral</w:t>
      </w:r>
      <w:r w:rsidRPr="00A67A58">
        <w:rPr>
          <w:rFonts w:ascii="Arial Narrow" w:eastAsia="Calibri" w:hAnsi="Arial Narrow" w:cs="Calibri"/>
          <w:i/>
          <w:spacing w:val="-6"/>
          <w:sz w:val="24"/>
          <w:szCs w:val="24"/>
        </w:rPr>
        <w:t xml:space="preserve"> </w:t>
      </w:r>
      <w:r w:rsidRPr="00A67A58">
        <w:rPr>
          <w:rFonts w:ascii="Arial Narrow" w:eastAsia="Calibri" w:hAnsi="Arial Narrow" w:cs="Calibri"/>
          <w:i/>
          <w:sz w:val="24"/>
          <w:szCs w:val="24"/>
        </w:rPr>
        <w:t>de</w:t>
      </w:r>
      <w:r w:rsidRPr="00A67A58">
        <w:rPr>
          <w:rFonts w:ascii="Arial Narrow" w:eastAsia="Calibri" w:hAnsi="Arial Narrow" w:cs="Calibri"/>
          <w:i/>
          <w:spacing w:val="-2"/>
          <w:sz w:val="24"/>
          <w:szCs w:val="24"/>
        </w:rPr>
        <w:t xml:space="preserve"> </w:t>
      </w:r>
      <w:r w:rsidRPr="00A67A58">
        <w:rPr>
          <w:rFonts w:ascii="Arial Narrow" w:eastAsia="Calibri" w:hAnsi="Arial Narrow" w:cs="Calibri"/>
          <w:i/>
          <w:sz w:val="24"/>
          <w:szCs w:val="24"/>
        </w:rPr>
        <w:t>la</w:t>
      </w:r>
      <w:r w:rsidRPr="00A67A58">
        <w:rPr>
          <w:rFonts w:ascii="Arial Narrow" w:eastAsia="Calibri" w:hAnsi="Arial Narrow" w:cs="Calibri"/>
          <w:i/>
          <w:spacing w:val="-2"/>
          <w:sz w:val="24"/>
          <w:szCs w:val="24"/>
        </w:rPr>
        <w:t xml:space="preserve"> </w:t>
      </w:r>
      <w:r w:rsidRPr="00A67A58">
        <w:rPr>
          <w:rFonts w:ascii="Arial Narrow" w:eastAsia="Calibri" w:hAnsi="Arial Narrow" w:cs="Calibri"/>
          <w:i/>
          <w:sz w:val="24"/>
          <w:szCs w:val="24"/>
        </w:rPr>
        <w:t>Comunid</w:t>
      </w:r>
      <w:r w:rsidRPr="00A67A58">
        <w:rPr>
          <w:rFonts w:ascii="Arial Narrow" w:eastAsia="Calibri" w:hAnsi="Arial Narrow" w:cs="Calibri"/>
          <w:i/>
          <w:spacing w:val="1"/>
          <w:sz w:val="24"/>
          <w:szCs w:val="24"/>
        </w:rPr>
        <w:t>a</w:t>
      </w:r>
      <w:r w:rsidRPr="00A67A58">
        <w:rPr>
          <w:rFonts w:ascii="Arial Narrow" w:eastAsia="Calibri" w:hAnsi="Arial Narrow" w:cs="Calibri"/>
          <w:i/>
          <w:sz w:val="24"/>
          <w:szCs w:val="24"/>
        </w:rPr>
        <w:t>d</w:t>
      </w:r>
      <w:r w:rsidRPr="00A67A58">
        <w:rPr>
          <w:rFonts w:ascii="Arial Narrow" w:eastAsia="Calibri" w:hAnsi="Arial Narrow" w:cs="Calibri"/>
          <w:i/>
          <w:spacing w:val="-10"/>
          <w:sz w:val="24"/>
          <w:szCs w:val="24"/>
        </w:rPr>
        <w:t xml:space="preserve"> </w:t>
      </w:r>
      <w:r w:rsidRPr="00A67A58">
        <w:rPr>
          <w:rFonts w:ascii="Arial Narrow" w:eastAsia="Calibri" w:hAnsi="Arial Narrow" w:cs="Calibri"/>
          <w:i/>
          <w:sz w:val="24"/>
          <w:szCs w:val="24"/>
        </w:rPr>
        <w:t>Andi</w:t>
      </w:r>
      <w:r w:rsidRPr="00A67A58">
        <w:rPr>
          <w:rFonts w:ascii="Arial Narrow" w:eastAsia="Calibri" w:hAnsi="Arial Narrow" w:cs="Calibri"/>
          <w:i/>
          <w:spacing w:val="3"/>
          <w:sz w:val="24"/>
          <w:szCs w:val="24"/>
        </w:rPr>
        <w:t>n</w:t>
      </w:r>
      <w:r w:rsidRPr="00A67A58">
        <w:rPr>
          <w:rFonts w:ascii="Arial Narrow" w:eastAsia="Calibri" w:hAnsi="Arial Narrow" w:cs="Calibri"/>
          <w:i/>
          <w:sz w:val="24"/>
          <w:szCs w:val="24"/>
        </w:rPr>
        <w:t>a</w:t>
      </w:r>
      <w:r w:rsidRPr="00A67A58">
        <w:rPr>
          <w:rFonts w:ascii="Arial Narrow" w:eastAsia="Calibri" w:hAnsi="Arial Narrow" w:cs="Calibri"/>
          <w:spacing w:val="1"/>
          <w:sz w:val="24"/>
          <w:szCs w:val="24"/>
        </w:rPr>
        <w:t>”</w:t>
      </w:r>
      <w:r w:rsidRPr="00A67A58">
        <w:rPr>
          <w:rFonts w:ascii="Arial Narrow" w:eastAsia="Calibri" w:hAnsi="Arial Narrow" w:cs="Calibri"/>
          <w:sz w:val="24"/>
          <w:szCs w:val="24"/>
        </w:rPr>
        <w:t>.</w:t>
      </w:r>
    </w:p>
    <w:p w14:paraId="07D556D1" w14:textId="77777777" w:rsidR="00717386" w:rsidRPr="00A67A58" w:rsidRDefault="00717386">
      <w:pPr>
        <w:spacing w:before="9" w:line="260" w:lineRule="exact"/>
        <w:rPr>
          <w:rFonts w:ascii="Arial Narrow" w:hAnsi="Arial Narrow"/>
          <w:sz w:val="24"/>
          <w:szCs w:val="24"/>
        </w:rPr>
      </w:pPr>
    </w:p>
    <w:p w14:paraId="63E982CB" w14:textId="77777777" w:rsidR="009A70F4" w:rsidRPr="004E3090" w:rsidRDefault="007C0787" w:rsidP="009A70F4">
      <w:pPr>
        <w:ind w:left="102" w:right="62"/>
        <w:jc w:val="both"/>
        <w:rPr>
          <w:rFonts w:ascii="Arial Narrow" w:eastAsia="Calibri" w:hAnsi="Arial Narrow" w:cs="Calibri"/>
          <w:sz w:val="24"/>
          <w:szCs w:val="24"/>
          <w:lang w:val="es-419"/>
        </w:rPr>
      </w:pPr>
      <w:r w:rsidRPr="004E3090">
        <w:rPr>
          <w:rFonts w:ascii="Arial Narrow" w:eastAsia="Calibri" w:hAnsi="Arial Narrow" w:cs="Calibri"/>
          <w:sz w:val="24"/>
          <w:szCs w:val="24"/>
          <w:lang w:val="es-419"/>
        </w:rPr>
        <w:t>La</w:t>
      </w:r>
      <w:r w:rsidRPr="004E3090">
        <w:rPr>
          <w:rFonts w:ascii="Arial Narrow" w:eastAsia="Calibri" w:hAnsi="Arial Narrow" w:cs="Calibri"/>
          <w:spacing w:val="5"/>
          <w:sz w:val="24"/>
          <w:szCs w:val="24"/>
          <w:lang w:val="es-419"/>
        </w:rPr>
        <w:t xml:space="preserve"> </w:t>
      </w:r>
      <w:r w:rsidRPr="004E3090">
        <w:rPr>
          <w:rFonts w:ascii="Arial Narrow" w:eastAsia="Calibri" w:hAnsi="Arial Narrow" w:cs="Calibri"/>
          <w:sz w:val="24"/>
          <w:szCs w:val="24"/>
          <w:lang w:val="es-419"/>
        </w:rPr>
        <w:t>s</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nidad</w:t>
      </w:r>
      <w:r w:rsidRPr="004E3090">
        <w:rPr>
          <w:rFonts w:ascii="Arial Narrow" w:eastAsia="Calibri" w:hAnsi="Arial Narrow" w:cs="Calibri"/>
          <w:spacing w:val="1"/>
          <w:sz w:val="24"/>
          <w:szCs w:val="24"/>
          <w:lang w:val="es-419"/>
        </w:rPr>
        <w:t xml:space="preserve"> v</w:t>
      </w:r>
      <w:r w:rsidRPr="004E3090">
        <w:rPr>
          <w:rFonts w:ascii="Arial Narrow" w:eastAsia="Calibri" w:hAnsi="Arial Narrow" w:cs="Calibri"/>
          <w:sz w:val="24"/>
          <w:szCs w:val="24"/>
          <w:lang w:val="es-419"/>
        </w:rPr>
        <w:t>ege</w:t>
      </w:r>
      <w:r w:rsidRPr="004E3090">
        <w:rPr>
          <w:rFonts w:ascii="Arial Narrow" w:eastAsia="Calibri" w:hAnsi="Arial Narrow" w:cs="Calibri"/>
          <w:spacing w:val="-1"/>
          <w:sz w:val="24"/>
          <w:szCs w:val="24"/>
          <w:lang w:val="es-419"/>
        </w:rPr>
        <w:t>t</w:t>
      </w:r>
      <w:r w:rsidRPr="004E3090">
        <w:rPr>
          <w:rFonts w:ascii="Arial Narrow" w:eastAsia="Calibri" w:hAnsi="Arial Narrow" w:cs="Calibri"/>
          <w:sz w:val="24"/>
          <w:szCs w:val="24"/>
          <w:lang w:val="es-419"/>
        </w:rPr>
        <w:t>al</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se</w:t>
      </w:r>
      <w:r w:rsidRPr="004E3090">
        <w:rPr>
          <w:rFonts w:ascii="Arial Narrow" w:eastAsia="Calibri" w:hAnsi="Arial Narrow" w:cs="Calibri"/>
          <w:spacing w:val="6"/>
          <w:sz w:val="24"/>
          <w:szCs w:val="24"/>
          <w:lang w:val="es-419"/>
        </w:rPr>
        <w:t xml:space="preserve"> </w:t>
      </w:r>
      <w:r w:rsidRPr="004E3090">
        <w:rPr>
          <w:rFonts w:ascii="Arial Narrow" w:eastAsia="Calibri" w:hAnsi="Arial Narrow" w:cs="Calibri"/>
          <w:sz w:val="24"/>
          <w:szCs w:val="24"/>
          <w:lang w:val="es-419"/>
        </w:rPr>
        <w:t>e</w:t>
      </w:r>
      <w:r w:rsidRPr="004E3090">
        <w:rPr>
          <w:rFonts w:ascii="Arial Narrow" w:eastAsia="Calibri" w:hAnsi="Arial Narrow" w:cs="Calibri"/>
          <w:spacing w:val="1"/>
          <w:sz w:val="24"/>
          <w:szCs w:val="24"/>
          <w:lang w:val="es-419"/>
        </w:rPr>
        <w:t>n</w:t>
      </w:r>
      <w:r w:rsidRPr="004E3090">
        <w:rPr>
          <w:rFonts w:ascii="Arial Narrow" w:eastAsia="Calibri" w:hAnsi="Arial Narrow" w:cs="Calibri"/>
          <w:sz w:val="24"/>
          <w:szCs w:val="24"/>
          <w:lang w:val="es-419"/>
        </w:rPr>
        <w:t>cuen</w:t>
      </w:r>
      <w:r w:rsidRPr="004E3090">
        <w:rPr>
          <w:rFonts w:ascii="Arial Narrow" w:eastAsia="Calibri" w:hAnsi="Arial Narrow" w:cs="Calibri"/>
          <w:spacing w:val="-1"/>
          <w:sz w:val="24"/>
          <w:szCs w:val="24"/>
          <w:lang w:val="es-419"/>
        </w:rPr>
        <w:t>t</w:t>
      </w:r>
      <w:r w:rsidRPr="004E3090">
        <w:rPr>
          <w:rFonts w:ascii="Arial Narrow" w:eastAsia="Calibri" w:hAnsi="Arial Narrow" w:cs="Calibri"/>
          <w:sz w:val="24"/>
          <w:szCs w:val="24"/>
          <w:lang w:val="es-419"/>
        </w:rPr>
        <w:t>ra d</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nt</w:t>
      </w:r>
      <w:r w:rsidRPr="004E3090">
        <w:rPr>
          <w:rFonts w:ascii="Arial Narrow" w:eastAsia="Calibri" w:hAnsi="Arial Narrow" w:cs="Calibri"/>
          <w:spacing w:val="1"/>
          <w:sz w:val="24"/>
          <w:szCs w:val="24"/>
          <w:lang w:val="es-419"/>
        </w:rPr>
        <w:t>r</w:t>
      </w:r>
      <w:r w:rsidRPr="004E3090">
        <w:rPr>
          <w:rFonts w:ascii="Arial Narrow" w:eastAsia="Calibri" w:hAnsi="Arial Narrow" w:cs="Calibri"/>
          <w:sz w:val="24"/>
          <w:szCs w:val="24"/>
          <w:lang w:val="es-419"/>
        </w:rPr>
        <w:t>o</w:t>
      </w:r>
      <w:r w:rsidRPr="004E3090">
        <w:rPr>
          <w:rFonts w:ascii="Arial Narrow" w:eastAsia="Calibri" w:hAnsi="Arial Narrow" w:cs="Calibri"/>
          <w:spacing w:val="1"/>
          <w:sz w:val="24"/>
          <w:szCs w:val="24"/>
          <w:lang w:val="es-419"/>
        </w:rPr>
        <w:t xml:space="preserve"> </w:t>
      </w:r>
      <w:r w:rsidRPr="004E3090">
        <w:rPr>
          <w:rFonts w:ascii="Arial Narrow" w:eastAsia="Calibri" w:hAnsi="Arial Narrow" w:cs="Calibri"/>
          <w:sz w:val="24"/>
          <w:szCs w:val="24"/>
          <w:lang w:val="es-419"/>
        </w:rPr>
        <w:t>del</w:t>
      </w:r>
      <w:r w:rsidRPr="004E3090">
        <w:rPr>
          <w:rFonts w:ascii="Arial Narrow" w:eastAsia="Calibri" w:hAnsi="Arial Narrow" w:cs="Calibri"/>
          <w:spacing w:val="4"/>
          <w:sz w:val="24"/>
          <w:szCs w:val="24"/>
          <w:lang w:val="es-419"/>
        </w:rPr>
        <w:t xml:space="preserve"> </w:t>
      </w:r>
      <w:r w:rsidRPr="004E3090">
        <w:rPr>
          <w:rFonts w:ascii="Arial Narrow" w:eastAsia="Calibri" w:hAnsi="Arial Narrow" w:cs="Calibri"/>
          <w:sz w:val="24"/>
          <w:szCs w:val="24"/>
          <w:lang w:val="es-419"/>
        </w:rPr>
        <w:t>á</w:t>
      </w:r>
      <w:r w:rsidRPr="004E3090">
        <w:rPr>
          <w:rFonts w:ascii="Arial Narrow" w:eastAsia="Calibri" w:hAnsi="Arial Narrow" w:cs="Calibri"/>
          <w:spacing w:val="1"/>
          <w:sz w:val="24"/>
          <w:szCs w:val="24"/>
          <w:lang w:val="es-419"/>
        </w:rPr>
        <w:t>m</w:t>
      </w:r>
      <w:r w:rsidRPr="004E3090">
        <w:rPr>
          <w:rFonts w:ascii="Arial Narrow" w:eastAsia="Calibri" w:hAnsi="Arial Narrow" w:cs="Calibri"/>
          <w:sz w:val="24"/>
          <w:szCs w:val="24"/>
          <w:lang w:val="es-419"/>
        </w:rPr>
        <w:t>bito</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d</w:t>
      </w:r>
      <w:r w:rsidRPr="004E3090">
        <w:rPr>
          <w:rFonts w:ascii="Arial Narrow" w:eastAsia="Calibri" w:hAnsi="Arial Narrow" w:cs="Calibri"/>
          <w:spacing w:val="5"/>
          <w:sz w:val="24"/>
          <w:szCs w:val="24"/>
          <w:lang w:val="es-419"/>
        </w:rPr>
        <w:t>e</w:t>
      </w:r>
      <w:r w:rsidRPr="004E3090">
        <w:rPr>
          <w:rFonts w:ascii="Arial Narrow" w:eastAsia="Calibri" w:hAnsi="Arial Narrow" w:cs="Calibri"/>
          <w:sz w:val="24"/>
          <w:szCs w:val="24"/>
          <w:lang w:val="es-419"/>
        </w:rPr>
        <w:t>l</w:t>
      </w:r>
      <w:r w:rsidRPr="004E3090">
        <w:rPr>
          <w:rFonts w:ascii="Arial Narrow" w:eastAsia="Calibri" w:hAnsi="Arial Narrow" w:cs="Calibri"/>
          <w:spacing w:val="7"/>
          <w:sz w:val="24"/>
          <w:szCs w:val="24"/>
          <w:lang w:val="es-419"/>
        </w:rPr>
        <w:t xml:space="preserve"> </w:t>
      </w:r>
      <w:r w:rsidRPr="004E3090">
        <w:rPr>
          <w:rFonts w:ascii="Arial Narrow" w:eastAsia="Calibri" w:hAnsi="Arial Narrow" w:cs="Calibri"/>
          <w:sz w:val="24"/>
          <w:szCs w:val="24"/>
          <w:lang w:val="es-419"/>
        </w:rPr>
        <w:t>Sistema</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Andino</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5"/>
          <w:sz w:val="24"/>
          <w:szCs w:val="24"/>
          <w:lang w:val="es-419"/>
        </w:rPr>
        <w:t xml:space="preserve"> </w:t>
      </w:r>
      <w:r w:rsidRPr="004E3090">
        <w:rPr>
          <w:rFonts w:ascii="Arial Narrow" w:eastAsia="Calibri" w:hAnsi="Arial Narrow" w:cs="Calibri"/>
          <w:sz w:val="24"/>
          <w:szCs w:val="24"/>
          <w:lang w:val="es-419"/>
        </w:rPr>
        <w:t>S</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nidad</w:t>
      </w:r>
      <w:r w:rsidRPr="004E3090">
        <w:rPr>
          <w:rFonts w:ascii="Arial Narrow" w:eastAsia="Calibri" w:hAnsi="Arial Narrow" w:cs="Calibri"/>
          <w:spacing w:val="1"/>
          <w:sz w:val="24"/>
          <w:szCs w:val="24"/>
          <w:lang w:val="es-419"/>
        </w:rPr>
        <w:t xml:space="preserve"> </w:t>
      </w:r>
      <w:r w:rsidRPr="004E3090">
        <w:rPr>
          <w:rFonts w:ascii="Arial Narrow" w:eastAsia="Calibri" w:hAnsi="Arial Narrow" w:cs="Calibri"/>
          <w:sz w:val="24"/>
          <w:szCs w:val="24"/>
          <w:lang w:val="es-419"/>
        </w:rPr>
        <w:t>Agrop</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cuaria (SASA</w:t>
      </w:r>
      <w:r w:rsidRPr="004E3090">
        <w:rPr>
          <w:rFonts w:ascii="Arial Narrow" w:eastAsia="Calibri" w:hAnsi="Arial Narrow" w:cs="Calibri"/>
          <w:spacing w:val="1"/>
          <w:sz w:val="24"/>
          <w:szCs w:val="24"/>
          <w:lang w:val="es-419"/>
        </w:rPr>
        <w:t>)</w:t>
      </w:r>
      <w:r w:rsidRPr="004E3090">
        <w:rPr>
          <w:rFonts w:ascii="Arial Narrow" w:eastAsia="Calibri" w:hAnsi="Arial Narrow" w:cs="Calibri"/>
          <w:sz w:val="24"/>
          <w:szCs w:val="24"/>
          <w:lang w:val="es-419"/>
        </w:rPr>
        <w:t>,</w:t>
      </w:r>
      <w:r w:rsidRPr="004E3090">
        <w:rPr>
          <w:rFonts w:ascii="Arial Narrow" w:eastAsia="Calibri" w:hAnsi="Arial Narrow" w:cs="Calibri"/>
          <w:spacing w:val="6"/>
          <w:sz w:val="24"/>
          <w:szCs w:val="24"/>
          <w:lang w:val="es-419"/>
        </w:rPr>
        <w:t xml:space="preserve"> </w:t>
      </w:r>
      <w:r w:rsidRPr="004E3090">
        <w:rPr>
          <w:rFonts w:ascii="Arial Narrow" w:eastAsia="Calibri" w:hAnsi="Arial Narrow" w:cs="Calibri"/>
          <w:sz w:val="24"/>
          <w:szCs w:val="24"/>
          <w:lang w:val="es-419"/>
        </w:rPr>
        <w:t>el</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cu</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l</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se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en</w:t>
      </w:r>
      <w:r w:rsidRPr="004E3090">
        <w:rPr>
          <w:rFonts w:ascii="Arial Narrow" w:eastAsia="Calibri" w:hAnsi="Arial Narrow" w:cs="Calibri"/>
          <w:spacing w:val="-1"/>
          <w:sz w:val="24"/>
          <w:szCs w:val="24"/>
          <w:lang w:val="es-419"/>
        </w:rPr>
        <w:t>c</w:t>
      </w:r>
      <w:r w:rsidRPr="004E3090">
        <w:rPr>
          <w:rFonts w:ascii="Arial Narrow" w:eastAsia="Calibri" w:hAnsi="Arial Narrow" w:cs="Calibri"/>
          <w:sz w:val="24"/>
          <w:szCs w:val="24"/>
          <w:lang w:val="es-419"/>
        </w:rPr>
        <w:t>ar</w:t>
      </w:r>
      <w:r w:rsidRPr="004E3090">
        <w:rPr>
          <w:rFonts w:ascii="Arial Narrow" w:eastAsia="Calibri" w:hAnsi="Arial Narrow" w:cs="Calibri"/>
          <w:spacing w:val="1"/>
          <w:sz w:val="24"/>
          <w:szCs w:val="24"/>
          <w:lang w:val="es-419"/>
        </w:rPr>
        <w:t>g</w:t>
      </w:r>
      <w:r w:rsidRPr="004E3090">
        <w:rPr>
          <w:rFonts w:ascii="Arial Narrow" w:eastAsia="Calibri" w:hAnsi="Arial Narrow" w:cs="Calibri"/>
          <w:sz w:val="24"/>
          <w:szCs w:val="24"/>
          <w:lang w:val="es-419"/>
        </w:rPr>
        <w:t>a</w:t>
      </w:r>
      <w:r w:rsidRPr="004E3090">
        <w:rPr>
          <w:rFonts w:ascii="Arial Narrow" w:eastAsia="Calibri" w:hAnsi="Arial Narrow" w:cs="Calibri"/>
          <w:spacing w:val="5"/>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la</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arm</w:t>
      </w:r>
      <w:r w:rsidRPr="004E3090">
        <w:rPr>
          <w:rFonts w:ascii="Arial Narrow" w:eastAsia="Calibri" w:hAnsi="Arial Narrow" w:cs="Calibri"/>
          <w:spacing w:val="1"/>
          <w:sz w:val="24"/>
          <w:szCs w:val="24"/>
          <w:lang w:val="es-419"/>
        </w:rPr>
        <w:t>o</w:t>
      </w:r>
      <w:r w:rsidRPr="004E3090">
        <w:rPr>
          <w:rFonts w:ascii="Arial Narrow" w:eastAsia="Calibri" w:hAnsi="Arial Narrow" w:cs="Calibri"/>
          <w:sz w:val="24"/>
          <w:szCs w:val="24"/>
          <w:lang w:val="es-419"/>
        </w:rPr>
        <w:t>nización de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las</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normas</w:t>
      </w:r>
      <w:r w:rsidRPr="004E3090">
        <w:rPr>
          <w:rFonts w:ascii="Arial Narrow" w:eastAsia="Calibri" w:hAnsi="Arial Narrow" w:cs="Calibri"/>
          <w:spacing w:val="4"/>
          <w:sz w:val="24"/>
          <w:szCs w:val="24"/>
          <w:lang w:val="es-419"/>
        </w:rPr>
        <w:t xml:space="preserve"> </w:t>
      </w:r>
      <w:r w:rsidRPr="004E3090">
        <w:rPr>
          <w:rFonts w:ascii="Arial Narrow" w:eastAsia="Calibri" w:hAnsi="Arial Narrow" w:cs="Calibri"/>
          <w:sz w:val="24"/>
          <w:szCs w:val="24"/>
          <w:lang w:val="es-419"/>
        </w:rPr>
        <w:t>s</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nitarias</w:t>
      </w:r>
      <w:r w:rsidRPr="004E3090">
        <w:rPr>
          <w:rFonts w:ascii="Arial Narrow" w:eastAsia="Calibri" w:hAnsi="Arial Narrow" w:cs="Calibri"/>
          <w:spacing w:val="5"/>
          <w:sz w:val="24"/>
          <w:szCs w:val="24"/>
          <w:lang w:val="es-419"/>
        </w:rPr>
        <w:t xml:space="preserve"> </w:t>
      </w:r>
      <w:r w:rsidRPr="004E3090">
        <w:rPr>
          <w:rFonts w:ascii="Arial Narrow" w:eastAsia="Calibri" w:hAnsi="Arial Narrow" w:cs="Calibri"/>
          <w:sz w:val="24"/>
          <w:szCs w:val="24"/>
          <w:lang w:val="es-419"/>
        </w:rPr>
        <w:t>y</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fito</w:t>
      </w:r>
      <w:r w:rsidRPr="004E3090">
        <w:rPr>
          <w:rFonts w:ascii="Arial Narrow" w:eastAsia="Calibri" w:hAnsi="Arial Narrow" w:cs="Calibri"/>
          <w:spacing w:val="1"/>
          <w:sz w:val="24"/>
          <w:szCs w:val="24"/>
          <w:lang w:val="es-419"/>
        </w:rPr>
        <w:t>s</w:t>
      </w:r>
      <w:r w:rsidRPr="004E3090">
        <w:rPr>
          <w:rFonts w:ascii="Arial Narrow" w:eastAsia="Calibri" w:hAnsi="Arial Narrow" w:cs="Calibri"/>
          <w:sz w:val="24"/>
          <w:szCs w:val="24"/>
          <w:lang w:val="es-419"/>
        </w:rPr>
        <w:t>anitari</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s; de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la protección</w:t>
      </w:r>
      <w:r w:rsidRPr="004E3090">
        <w:rPr>
          <w:rFonts w:ascii="Arial Narrow" w:eastAsia="Calibri" w:hAnsi="Arial Narrow" w:cs="Calibri"/>
          <w:spacing w:val="-19"/>
          <w:sz w:val="24"/>
          <w:szCs w:val="24"/>
          <w:lang w:val="es-419"/>
        </w:rPr>
        <w:t xml:space="preserve"> </w:t>
      </w:r>
      <w:r w:rsidRPr="004E3090">
        <w:rPr>
          <w:rFonts w:ascii="Arial Narrow" w:eastAsia="Calibri" w:hAnsi="Arial Narrow" w:cs="Calibri"/>
          <w:sz w:val="24"/>
          <w:szCs w:val="24"/>
          <w:lang w:val="es-419"/>
        </w:rPr>
        <w:t>y</w:t>
      </w:r>
      <w:r w:rsidRPr="004E3090">
        <w:rPr>
          <w:rFonts w:ascii="Arial Narrow" w:eastAsia="Calibri" w:hAnsi="Arial Narrow" w:cs="Calibri"/>
          <w:spacing w:val="-8"/>
          <w:sz w:val="24"/>
          <w:szCs w:val="24"/>
          <w:lang w:val="es-419"/>
        </w:rPr>
        <w:t xml:space="preserve"> </w:t>
      </w:r>
      <w:r w:rsidRPr="004E3090">
        <w:rPr>
          <w:rFonts w:ascii="Arial Narrow" w:eastAsia="Calibri" w:hAnsi="Arial Narrow" w:cs="Calibri"/>
          <w:w w:val="99"/>
          <w:sz w:val="24"/>
          <w:szCs w:val="24"/>
          <w:lang w:val="es-419"/>
        </w:rPr>
        <w:t>mejo</w:t>
      </w:r>
      <w:r w:rsidRPr="004E3090">
        <w:rPr>
          <w:rFonts w:ascii="Arial Narrow" w:eastAsia="Calibri" w:hAnsi="Arial Narrow" w:cs="Calibri"/>
          <w:spacing w:val="1"/>
          <w:w w:val="99"/>
          <w:sz w:val="24"/>
          <w:szCs w:val="24"/>
          <w:lang w:val="es-419"/>
        </w:rPr>
        <w:t>r</w:t>
      </w:r>
      <w:r w:rsidRPr="004E3090">
        <w:rPr>
          <w:rFonts w:ascii="Arial Narrow" w:eastAsia="Calibri" w:hAnsi="Arial Narrow" w:cs="Calibri"/>
          <w:w w:val="99"/>
          <w:sz w:val="24"/>
          <w:szCs w:val="24"/>
          <w:lang w:val="es-419"/>
        </w:rPr>
        <w:t>amiento</w:t>
      </w:r>
      <w:r w:rsidRPr="004E3090">
        <w:rPr>
          <w:rFonts w:ascii="Arial Narrow" w:eastAsia="Calibri" w:hAnsi="Arial Narrow" w:cs="Calibri"/>
          <w:spacing w:val="-7"/>
          <w:w w:val="99"/>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la</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s</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nid</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d</w:t>
      </w:r>
      <w:r w:rsidRPr="004E3090">
        <w:rPr>
          <w:rFonts w:ascii="Arial Narrow" w:eastAsia="Calibri" w:hAnsi="Arial Narrow" w:cs="Calibri"/>
          <w:spacing w:val="-16"/>
          <w:sz w:val="24"/>
          <w:szCs w:val="24"/>
          <w:lang w:val="es-419"/>
        </w:rPr>
        <w:t xml:space="preserve"> </w:t>
      </w:r>
      <w:r w:rsidRPr="004E3090">
        <w:rPr>
          <w:rFonts w:ascii="Arial Narrow" w:eastAsia="Calibri" w:hAnsi="Arial Narrow" w:cs="Calibri"/>
          <w:sz w:val="24"/>
          <w:szCs w:val="24"/>
          <w:lang w:val="es-419"/>
        </w:rPr>
        <w:t>an</w:t>
      </w:r>
      <w:r w:rsidRPr="004E3090">
        <w:rPr>
          <w:rFonts w:ascii="Arial Narrow" w:eastAsia="Calibri" w:hAnsi="Arial Narrow" w:cs="Calibri"/>
          <w:spacing w:val="1"/>
          <w:sz w:val="24"/>
          <w:szCs w:val="24"/>
          <w:lang w:val="es-419"/>
        </w:rPr>
        <w:t>i</w:t>
      </w:r>
      <w:r w:rsidRPr="004E3090">
        <w:rPr>
          <w:rFonts w:ascii="Arial Narrow" w:eastAsia="Calibri" w:hAnsi="Arial Narrow" w:cs="Calibri"/>
          <w:sz w:val="24"/>
          <w:szCs w:val="24"/>
          <w:lang w:val="es-419"/>
        </w:rPr>
        <w:t>mal</w:t>
      </w:r>
      <w:r w:rsidRPr="004E3090">
        <w:rPr>
          <w:rFonts w:ascii="Arial Narrow" w:eastAsia="Calibri" w:hAnsi="Arial Narrow" w:cs="Calibri"/>
          <w:spacing w:val="-15"/>
          <w:sz w:val="24"/>
          <w:szCs w:val="24"/>
          <w:lang w:val="es-419"/>
        </w:rPr>
        <w:t xml:space="preserve"> </w:t>
      </w:r>
      <w:r w:rsidRPr="004E3090">
        <w:rPr>
          <w:rFonts w:ascii="Arial Narrow" w:eastAsia="Calibri" w:hAnsi="Arial Narrow" w:cs="Calibri"/>
          <w:sz w:val="24"/>
          <w:szCs w:val="24"/>
          <w:lang w:val="es-419"/>
        </w:rPr>
        <w:t>y</w:t>
      </w:r>
      <w:r w:rsidRPr="004E3090">
        <w:rPr>
          <w:rFonts w:ascii="Arial Narrow" w:eastAsia="Calibri" w:hAnsi="Arial Narrow" w:cs="Calibri"/>
          <w:spacing w:val="-9"/>
          <w:sz w:val="24"/>
          <w:szCs w:val="24"/>
          <w:lang w:val="es-419"/>
        </w:rPr>
        <w:t xml:space="preserve"> </w:t>
      </w:r>
      <w:r w:rsidRPr="004E3090">
        <w:rPr>
          <w:rFonts w:ascii="Arial Narrow" w:eastAsia="Calibri" w:hAnsi="Arial Narrow" w:cs="Calibri"/>
          <w:sz w:val="24"/>
          <w:szCs w:val="24"/>
          <w:lang w:val="es-419"/>
        </w:rPr>
        <w:t>v</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getal;</w:t>
      </w:r>
      <w:r w:rsidRPr="004E3090">
        <w:rPr>
          <w:rFonts w:ascii="Arial Narrow" w:eastAsia="Calibri" w:hAnsi="Arial Narrow" w:cs="Calibri"/>
          <w:spacing w:val="-14"/>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10"/>
          <w:sz w:val="24"/>
          <w:szCs w:val="24"/>
          <w:lang w:val="es-419"/>
        </w:rPr>
        <w:t xml:space="preserve"> </w:t>
      </w:r>
      <w:r w:rsidRPr="004E3090">
        <w:rPr>
          <w:rFonts w:ascii="Arial Narrow" w:eastAsia="Calibri" w:hAnsi="Arial Narrow" w:cs="Calibri"/>
          <w:sz w:val="24"/>
          <w:szCs w:val="24"/>
          <w:lang w:val="es-419"/>
        </w:rPr>
        <w:t>la</w:t>
      </w:r>
      <w:r w:rsidRPr="004E3090">
        <w:rPr>
          <w:rFonts w:ascii="Arial Narrow" w:eastAsia="Calibri" w:hAnsi="Arial Narrow" w:cs="Calibri"/>
          <w:spacing w:val="-7"/>
          <w:sz w:val="24"/>
          <w:szCs w:val="24"/>
          <w:lang w:val="es-419"/>
        </w:rPr>
        <w:t xml:space="preserve"> </w:t>
      </w:r>
      <w:r w:rsidRPr="004E3090">
        <w:rPr>
          <w:rFonts w:ascii="Arial Narrow" w:eastAsia="Calibri" w:hAnsi="Arial Narrow" w:cs="Calibri"/>
          <w:sz w:val="24"/>
          <w:szCs w:val="24"/>
          <w:lang w:val="es-419"/>
        </w:rPr>
        <w:t>f</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cilitaci</w:t>
      </w:r>
      <w:r w:rsidRPr="004E3090">
        <w:rPr>
          <w:rFonts w:ascii="Arial Narrow" w:eastAsia="Calibri" w:hAnsi="Arial Narrow" w:cs="Calibri"/>
          <w:spacing w:val="1"/>
          <w:sz w:val="24"/>
          <w:szCs w:val="24"/>
          <w:lang w:val="es-419"/>
        </w:rPr>
        <w:t>ó</w:t>
      </w:r>
      <w:r w:rsidRPr="004E3090">
        <w:rPr>
          <w:rFonts w:ascii="Arial Narrow" w:eastAsia="Calibri" w:hAnsi="Arial Narrow" w:cs="Calibri"/>
          <w:sz w:val="24"/>
          <w:szCs w:val="24"/>
          <w:lang w:val="es-419"/>
        </w:rPr>
        <w:t>n</w:t>
      </w:r>
      <w:r w:rsidRPr="004E3090">
        <w:rPr>
          <w:rFonts w:ascii="Arial Narrow" w:eastAsia="Calibri" w:hAnsi="Arial Narrow" w:cs="Calibri"/>
          <w:spacing w:val="-16"/>
          <w:sz w:val="24"/>
          <w:szCs w:val="24"/>
          <w:lang w:val="es-419"/>
        </w:rPr>
        <w:t xml:space="preserve"> </w:t>
      </w:r>
      <w:r w:rsidRPr="004E3090">
        <w:rPr>
          <w:rFonts w:ascii="Arial Narrow" w:eastAsia="Calibri" w:hAnsi="Arial Narrow" w:cs="Calibri"/>
          <w:sz w:val="24"/>
          <w:szCs w:val="24"/>
          <w:lang w:val="es-419"/>
        </w:rPr>
        <w:t>del</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comercio</w:t>
      </w:r>
      <w:r w:rsidRPr="004E3090">
        <w:rPr>
          <w:rFonts w:ascii="Arial Narrow" w:eastAsia="Calibri" w:hAnsi="Arial Narrow" w:cs="Calibri"/>
          <w:spacing w:val="-15"/>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9"/>
          <w:sz w:val="24"/>
          <w:szCs w:val="24"/>
          <w:lang w:val="es-419"/>
        </w:rPr>
        <w:t xml:space="preserve"> </w:t>
      </w:r>
      <w:r w:rsidRPr="004E3090">
        <w:rPr>
          <w:rFonts w:ascii="Arial Narrow" w:eastAsia="Calibri" w:hAnsi="Arial Narrow" w:cs="Calibri"/>
          <w:sz w:val="24"/>
          <w:szCs w:val="24"/>
          <w:lang w:val="es-419"/>
        </w:rPr>
        <w:t>plantas, produ</w:t>
      </w:r>
      <w:r w:rsidRPr="004E3090">
        <w:rPr>
          <w:rFonts w:ascii="Arial Narrow" w:eastAsia="Calibri" w:hAnsi="Arial Narrow" w:cs="Calibri"/>
          <w:spacing w:val="-1"/>
          <w:sz w:val="24"/>
          <w:szCs w:val="24"/>
          <w:lang w:val="es-419"/>
        </w:rPr>
        <w:t>c</w:t>
      </w:r>
      <w:r w:rsidRPr="004E3090">
        <w:rPr>
          <w:rFonts w:ascii="Arial Narrow" w:eastAsia="Calibri" w:hAnsi="Arial Narrow" w:cs="Calibri"/>
          <w:sz w:val="24"/>
          <w:szCs w:val="24"/>
          <w:lang w:val="es-419"/>
        </w:rPr>
        <w:t>tos</w:t>
      </w:r>
      <w:r w:rsidRPr="004E3090">
        <w:rPr>
          <w:rFonts w:ascii="Arial Narrow" w:eastAsia="Calibri" w:hAnsi="Arial Narrow" w:cs="Calibri"/>
          <w:spacing w:val="45"/>
          <w:sz w:val="24"/>
          <w:szCs w:val="24"/>
          <w:lang w:val="es-419"/>
        </w:rPr>
        <w:t xml:space="preserve"> </w:t>
      </w:r>
      <w:r w:rsidRPr="004E3090">
        <w:rPr>
          <w:rFonts w:ascii="Arial Narrow" w:eastAsia="Calibri" w:hAnsi="Arial Narrow" w:cs="Calibri"/>
          <w:sz w:val="24"/>
          <w:szCs w:val="24"/>
          <w:lang w:val="es-419"/>
        </w:rPr>
        <w:t>v</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getale</w:t>
      </w:r>
      <w:r w:rsidRPr="004E3090">
        <w:rPr>
          <w:rFonts w:ascii="Arial Narrow" w:eastAsia="Calibri" w:hAnsi="Arial Narrow" w:cs="Calibri"/>
          <w:spacing w:val="1"/>
          <w:sz w:val="24"/>
          <w:szCs w:val="24"/>
          <w:lang w:val="es-419"/>
        </w:rPr>
        <w:t>s</w:t>
      </w:r>
      <w:r w:rsidRPr="004E3090">
        <w:rPr>
          <w:rFonts w:ascii="Arial Narrow" w:eastAsia="Calibri" w:hAnsi="Arial Narrow" w:cs="Calibri"/>
          <w:sz w:val="24"/>
          <w:szCs w:val="24"/>
          <w:lang w:val="es-419"/>
        </w:rPr>
        <w:t>,</w:t>
      </w:r>
      <w:r w:rsidRPr="004E3090">
        <w:rPr>
          <w:rFonts w:ascii="Arial Narrow" w:eastAsia="Calibri" w:hAnsi="Arial Narrow" w:cs="Calibri"/>
          <w:spacing w:val="45"/>
          <w:sz w:val="24"/>
          <w:szCs w:val="24"/>
          <w:lang w:val="es-419"/>
        </w:rPr>
        <w:t xml:space="preserve"> </w:t>
      </w:r>
      <w:r w:rsidRPr="004E3090">
        <w:rPr>
          <w:rFonts w:ascii="Arial Narrow" w:eastAsia="Calibri" w:hAnsi="Arial Narrow" w:cs="Calibri"/>
          <w:sz w:val="24"/>
          <w:szCs w:val="24"/>
          <w:lang w:val="es-419"/>
        </w:rPr>
        <w:t>artí</w:t>
      </w:r>
      <w:r w:rsidRPr="004E3090">
        <w:rPr>
          <w:rFonts w:ascii="Arial Narrow" w:eastAsia="Calibri" w:hAnsi="Arial Narrow" w:cs="Calibri"/>
          <w:spacing w:val="1"/>
          <w:sz w:val="24"/>
          <w:szCs w:val="24"/>
          <w:lang w:val="es-419"/>
        </w:rPr>
        <w:t>c</w:t>
      </w:r>
      <w:r w:rsidRPr="004E3090">
        <w:rPr>
          <w:rFonts w:ascii="Arial Narrow" w:eastAsia="Calibri" w:hAnsi="Arial Narrow" w:cs="Calibri"/>
          <w:sz w:val="24"/>
          <w:szCs w:val="24"/>
          <w:lang w:val="es-419"/>
        </w:rPr>
        <w:t>ulos</w:t>
      </w:r>
      <w:r w:rsidRPr="004E3090">
        <w:rPr>
          <w:rFonts w:ascii="Arial Narrow" w:eastAsia="Calibri" w:hAnsi="Arial Narrow" w:cs="Calibri"/>
          <w:spacing w:val="46"/>
          <w:sz w:val="24"/>
          <w:szCs w:val="24"/>
          <w:lang w:val="es-419"/>
        </w:rPr>
        <w:t xml:space="preserve"> </w:t>
      </w:r>
      <w:r w:rsidRPr="004E3090">
        <w:rPr>
          <w:rFonts w:ascii="Arial Narrow" w:eastAsia="Calibri" w:hAnsi="Arial Narrow" w:cs="Calibri"/>
          <w:sz w:val="24"/>
          <w:szCs w:val="24"/>
          <w:lang w:val="es-419"/>
        </w:rPr>
        <w:t>reglam</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ntado</w:t>
      </w:r>
      <w:r w:rsidRPr="004E3090">
        <w:rPr>
          <w:rFonts w:ascii="Arial Narrow" w:eastAsia="Calibri" w:hAnsi="Arial Narrow" w:cs="Calibri"/>
          <w:spacing w:val="1"/>
          <w:sz w:val="24"/>
          <w:szCs w:val="24"/>
          <w:lang w:val="es-419"/>
        </w:rPr>
        <w:t>s</w:t>
      </w:r>
      <w:r w:rsidRPr="004E3090">
        <w:rPr>
          <w:rFonts w:ascii="Arial Narrow" w:eastAsia="Calibri" w:hAnsi="Arial Narrow" w:cs="Calibri"/>
          <w:sz w:val="24"/>
          <w:szCs w:val="24"/>
          <w:lang w:val="es-419"/>
        </w:rPr>
        <w:t>,</w:t>
      </w:r>
      <w:r w:rsidRPr="004E3090">
        <w:rPr>
          <w:rFonts w:ascii="Arial Narrow" w:eastAsia="Calibri" w:hAnsi="Arial Narrow" w:cs="Calibri"/>
          <w:spacing w:val="40"/>
          <w:sz w:val="24"/>
          <w:szCs w:val="24"/>
          <w:lang w:val="es-419"/>
        </w:rPr>
        <w:t xml:space="preserve"> </w:t>
      </w:r>
      <w:r w:rsidRPr="004E3090">
        <w:rPr>
          <w:rFonts w:ascii="Arial Narrow" w:eastAsia="Calibri" w:hAnsi="Arial Narrow" w:cs="Calibri"/>
          <w:sz w:val="24"/>
          <w:szCs w:val="24"/>
          <w:lang w:val="es-419"/>
        </w:rPr>
        <w:t xml:space="preserve">y </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animales</w:t>
      </w:r>
      <w:r w:rsidRPr="004E3090">
        <w:rPr>
          <w:rFonts w:ascii="Arial Narrow" w:eastAsia="Calibri" w:hAnsi="Arial Narrow" w:cs="Calibri"/>
          <w:spacing w:val="46"/>
          <w:sz w:val="24"/>
          <w:szCs w:val="24"/>
          <w:lang w:val="es-419"/>
        </w:rPr>
        <w:t xml:space="preserve"> </w:t>
      </w:r>
      <w:r w:rsidRPr="004E3090">
        <w:rPr>
          <w:rFonts w:ascii="Arial Narrow" w:eastAsia="Calibri" w:hAnsi="Arial Narrow" w:cs="Calibri"/>
          <w:sz w:val="24"/>
          <w:szCs w:val="24"/>
          <w:lang w:val="es-419"/>
        </w:rPr>
        <w:t xml:space="preserve">y </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 xml:space="preserve">sus </w:t>
      </w:r>
      <w:r w:rsidRPr="004E3090">
        <w:rPr>
          <w:rFonts w:ascii="Arial Narrow" w:eastAsia="Calibri" w:hAnsi="Arial Narrow" w:cs="Calibri"/>
          <w:spacing w:val="1"/>
          <w:sz w:val="24"/>
          <w:szCs w:val="24"/>
          <w:lang w:val="es-419"/>
        </w:rPr>
        <w:t xml:space="preserve"> </w:t>
      </w:r>
      <w:r w:rsidRPr="004E3090">
        <w:rPr>
          <w:rFonts w:ascii="Arial Narrow" w:eastAsia="Calibri" w:hAnsi="Arial Narrow" w:cs="Calibri"/>
          <w:sz w:val="24"/>
          <w:szCs w:val="24"/>
          <w:lang w:val="es-419"/>
        </w:rPr>
        <w:t>productos;</w:t>
      </w:r>
      <w:r w:rsidRPr="004E3090">
        <w:rPr>
          <w:rFonts w:ascii="Arial Narrow" w:eastAsia="Calibri" w:hAnsi="Arial Narrow" w:cs="Calibri"/>
          <w:spacing w:val="43"/>
          <w:sz w:val="24"/>
          <w:szCs w:val="24"/>
          <w:lang w:val="es-419"/>
        </w:rPr>
        <w:t xml:space="preserve"> </w:t>
      </w:r>
      <w:r w:rsidRPr="004E3090">
        <w:rPr>
          <w:rFonts w:ascii="Arial Narrow" w:eastAsia="Calibri" w:hAnsi="Arial Narrow" w:cs="Calibri"/>
          <w:sz w:val="24"/>
          <w:szCs w:val="24"/>
          <w:lang w:val="es-419"/>
        </w:rPr>
        <w:t xml:space="preserve">y </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 xml:space="preserve">de </w:t>
      </w:r>
      <w:r w:rsidRPr="004E3090">
        <w:rPr>
          <w:rFonts w:ascii="Arial Narrow" w:eastAsia="Calibri" w:hAnsi="Arial Narrow" w:cs="Calibri"/>
          <w:spacing w:val="1"/>
          <w:sz w:val="24"/>
          <w:szCs w:val="24"/>
          <w:lang w:val="es-419"/>
        </w:rPr>
        <w:t xml:space="preserve"> </w:t>
      </w:r>
      <w:r w:rsidRPr="004E3090">
        <w:rPr>
          <w:rFonts w:ascii="Arial Narrow" w:eastAsia="Calibri" w:hAnsi="Arial Narrow" w:cs="Calibri"/>
          <w:sz w:val="24"/>
          <w:szCs w:val="24"/>
          <w:lang w:val="es-419"/>
        </w:rPr>
        <w:t xml:space="preserve">velar  </w:t>
      </w:r>
      <w:r w:rsidRPr="004E3090">
        <w:rPr>
          <w:rFonts w:ascii="Arial Narrow" w:eastAsia="Calibri" w:hAnsi="Arial Narrow" w:cs="Calibri"/>
          <w:spacing w:val="1"/>
          <w:sz w:val="24"/>
          <w:szCs w:val="24"/>
          <w:lang w:val="es-419"/>
        </w:rPr>
        <w:t>p</w:t>
      </w:r>
      <w:r w:rsidRPr="004E3090">
        <w:rPr>
          <w:rFonts w:ascii="Arial Narrow" w:eastAsia="Calibri" w:hAnsi="Arial Narrow" w:cs="Calibri"/>
          <w:sz w:val="24"/>
          <w:szCs w:val="24"/>
          <w:lang w:val="es-419"/>
        </w:rPr>
        <w:t xml:space="preserve">or  </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l cumplimi</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nto</w:t>
      </w:r>
      <w:r w:rsidRPr="004E3090">
        <w:rPr>
          <w:rFonts w:ascii="Arial Narrow" w:eastAsia="Calibri" w:hAnsi="Arial Narrow" w:cs="Calibri"/>
          <w:spacing w:val="-12"/>
          <w:sz w:val="24"/>
          <w:szCs w:val="24"/>
          <w:lang w:val="es-419"/>
        </w:rPr>
        <w:t xml:space="preserve"> </w:t>
      </w:r>
      <w:r w:rsidRPr="004E3090">
        <w:rPr>
          <w:rFonts w:ascii="Arial Narrow" w:eastAsia="Calibri" w:hAnsi="Arial Narrow" w:cs="Calibri"/>
          <w:sz w:val="24"/>
          <w:szCs w:val="24"/>
          <w:lang w:val="es-419"/>
        </w:rPr>
        <w:t>de</w:t>
      </w:r>
      <w:r w:rsidRPr="004E3090">
        <w:rPr>
          <w:rFonts w:ascii="Arial Narrow" w:eastAsia="Calibri" w:hAnsi="Arial Narrow" w:cs="Calibri"/>
          <w:spacing w:val="-3"/>
          <w:sz w:val="24"/>
          <w:szCs w:val="24"/>
          <w:lang w:val="es-419"/>
        </w:rPr>
        <w:t xml:space="preserve"> </w:t>
      </w:r>
      <w:r w:rsidRPr="004E3090">
        <w:rPr>
          <w:rFonts w:ascii="Arial Narrow" w:eastAsia="Calibri" w:hAnsi="Arial Narrow" w:cs="Calibri"/>
          <w:sz w:val="24"/>
          <w:szCs w:val="24"/>
          <w:lang w:val="es-419"/>
        </w:rPr>
        <w:t>las</w:t>
      </w:r>
      <w:r w:rsidRPr="004E3090">
        <w:rPr>
          <w:rFonts w:ascii="Arial Narrow" w:eastAsia="Calibri" w:hAnsi="Arial Narrow" w:cs="Calibri"/>
          <w:spacing w:val="-2"/>
          <w:sz w:val="24"/>
          <w:szCs w:val="24"/>
          <w:lang w:val="es-419"/>
        </w:rPr>
        <w:t xml:space="preserve"> </w:t>
      </w:r>
      <w:r w:rsidRPr="004E3090">
        <w:rPr>
          <w:rFonts w:ascii="Arial Narrow" w:eastAsia="Calibri" w:hAnsi="Arial Narrow" w:cs="Calibri"/>
          <w:sz w:val="24"/>
          <w:szCs w:val="24"/>
          <w:lang w:val="es-419"/>
        </w:rPr>
        <w:t>nor</w:t>
      </w:r>
      <w:r w:rsidRPr="004E3090">
        <w:rPr>
          <w:rFonts w:ascii="Arial Narrow" w:eastAsia="Calibri" w:hAnsi="Arial Narrow" w:cs="Calibri"/>
          <w:spacing w:val="1"/>
          <w:sz w:val="24"/>
          <w:szCs w:val="24"/>
          <w:lang w:val="es-419"/>
        </w:rPr>
        <w:t>m</w:t>
      </w:r>
      <w:r w:rsidRPr="004E3090">
        <w:rPr>
          <w:rFonts w:ascii="Arial Narrow" w:eastAsia="Calibri" w:hAnsi="Arial Narrow" w:cs="Calibri"/>
          <w:sz w:val="24"/>
          <w:szCs w:val="24"/>
          <w:lang w:val="es-419"/>
        </w:rPr>
        <w:t>as</w:t>
      </w:r>
      <w:r w:rsidRPr="004E3090">
        <w:rPr>
          <w:rFonts w:ascii="Arial Narrow" w:eastAsia="Calibri" w:hAnsi="Arial Narrow" w:cs="Calibri"/>
          <w:spacing w:val="-6"/>
          <w:sz w:val="24"/>
          <w:szCs w:val="24"/>
          <w:lang w:val="es-419"/>
        </w:rPr>
        <w:t xml:space="preserve"> </w:t>
      </w:r>
      <w:r w:rsidRPr="004E3090">
        <w:rPr>
          <w:rFonts w:ascii="Arial Narrow" w:eastAsia="Calibri" w:hAnsi="Arial Narrow" w:cs="Calibri"/>
          <w:sz w:val="24"/>
          <w:szCs w:val="24"/>
          <w:lang w:val="es-419"/>
        </w:rPr>
        <w:t>sanitari</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s</w:t>
      </w:r>
      <w:r w:rsidRPr="004E3090">
        <w:rPr>
          <w:rFonts w:ascii="Arial Narrow" w:eastAsia="Calibri" w:hAnsi="Arial Narrow" w:cs="Calibri"/>
          <w:spacing w:val="-9"/>
          <w:sz w:val="24"/>
          <w:szCs w:val="24"/>
          <w:lang w:val="es-419"/>
        </w:rPr>
        <w:t xml:space="preserve"> </w:t>
      </w:r>
      <w:r w:rsidRPr="004E3090">
        <w:rPr>
          <w:rFonts w:ascii="Arial Narrow" w:eastAsia="Calibri" w:hAnsi="Arial Narrow" w:cs="Calibri"/>
          <w:sz w:val="24"/>
          <w:szCs w:val="24"/>
          <w:lang w:val="es-419"/>
        </w:rPr>
        <w:t>y</w:t>
      </w:r>
      <w:r w:rsidRPr="004E3090">
        <w:rPr>
          <w:rFonts w:ascii="Arial Narrow" w:eastAsia="Calibri" w:hAnsi="Arial Narrow" w:cs="Calibri"/>
          <w:spacing w:val="-1"/>
          <w:sz w:val="24"/>
          <w:szCs w:val="24"/>
          <w:lang w:val="es-419"/>
        </w:rPr>
        <w:t xml:space="preserve"> </w:t>
      </w:r>
      <w:r w:rsidRPr="004E3090">
        <w:rPr>
          <w:rFonts w:ascii="Arial Narrow" w:eastAsia="Calibri" w:hAnsi="Arial Narrow" w:cs="Calibri"/>
          <w:sz w:val="24"/>
          <w:szCs w:val="24"/>
          <w:lang w:val="es-419"/>
        </w:rPr>
        <w:t>fitosanitari</w:t>
      </w:r>
      <w:r w:rsidRPr="004E3090">
        <w:rPr>
          <w:rFonts w:ascii="Arial Narrow" w:eastAsia="Calibri" w:hAnsi="Arial Narrow" w:cs="Calibri"/>
          <w:spacing w:val="1"/>
          <w:sz w:val="24"/>
          <w:szCs w:val="24"/>
          <w:lang w:val="es-419"/>
        </w:rPr>
        <w:t>a</w:t>
      </w:r>
      <w:r w:rsidRPr="004E3090">
        <w:rPr>
          <w:rFonts w:ascii="Arial Narrow" w:eastAsia="Calibri" w:hAnsi="Arial Narrow" w:cs="Calibri"/>
          <w:sz w:val="24"/>
          <w:szCs w:val="24"/>
          <w:lang w:val="es-419"/>
        </w:rPr>
        <w:t>s</w:t>
      </w:r>
      <w:r w:rsidRPr="004E3090">
        <w:rPr>
          <w:rFonts w:ascii="Arial Narrow" w:eastAsia="Calibri" w:hAnsi="Arial Narrow" w:cs="Calibri"/>
          <w:spacing w:val="-12"/>
          <w:sz w:val="24"/>
          <w:szCs w:val="24"/>
          <w:lang w:val="es-419"/>
        </w:rPr>
        <w:t xml:space="preserve"> </w:t>
      </w:r>
      <w:r w:rsidRPr="004E3090">
        <w:rPr>
          <w:rFonts w:ascii="Arial Narrow" w:eastAsia="Calibri" w:hAnsi="Arial Narrow" w:cs="Calibri"/>
          <w:sz w:val="24"/>
          <w:szCs w:val="24"/>
          <w:lang w:val="es-419"/>
        </w:rPr>
        <w:t>del</w:t>
      </w:r>
      <w:r w:rsidRPr="004E3090">
        <w:rPr>
          <w:rFonts w:ascii="Arial Narrow" w:eastAsia="Calibri" w:hAnsi="Arial Narrow" w:cs="Calibri"/>
          <w:spacing w:val="-4"/>
          <w:sz w:val="24"/>
          <w:szCs w:val="24"/>
          <w:lang w:val="es-419"/>
        </w:rPr>
        <w:t xml:space="preserve"> </w:t>
      </w:r>
      <w:r w:rsidRPr="004E3090">
        <w:rPr>
          <w:rFonts w:ascii="Arial Narrow" w:eastAsia="Calibri" w:hAnsi="Arial Narrow" w:cs="Calibri"/>
          <w:sz w:val="24"/>
          <w:szCs w:val="24"/>
          <w:lang w:val="es-419"/>
        </w:rPr>
        <w:t>ord</w:t>
      </w:r>
      <w:r w:rsidRPr="004E3090">
        <w:rPr>
          <w:rFonts w:ascii="Arial Narrow" w:eastAsia="Calibri" w:hAnsi="Arial Narrow" w:cs="Calibri"/>
          <w:spacing w:val="1"/>
          <w:sz w:val="24"/>
          <w:szCs w:val="24"/>
          <w:lang w:val="es-419"/>
        </w:rPr>
        <w:t>e</w:t>
      </w:r>
      <w:r w:rsidRPr="004E3090">
        <w:rPr>
          <w:rFonts w:ascii="Arial Narrow" w:eastAsia="Calibri" w:hAnsi="Arial Narrow" w:cs="Calibri"/>
          <w:sz w:val="24"/>
          <w:szCs w:val="24"/>
          <w:lang w:val="es-419"/>
        </w:rPr>
        <w:t>namien</w:t>
      </w:r>
      <w:r w:rsidRPr="004E3090">
        <w:rPr>
          <w:rFonts w:ascii="Arial Narrow" w:eastAsia="Calibri" w:hAnsi="Arial Narrow" w:cs="Calibri"/>
          <w:spacing w:val="-1"/>
          <w:sz w:val="24"/>
          <w:szCs w:val="24"/>
          <w:lang w:val="es-419"/>
        </w:rPr>
        <w:t>t</w:t>
      </w:r>
      <w:r w:rsidRPr="004E3090">
        <w:rPr>
          <w:rFonts w:ascii="Arial Narrow" w:eastAsia="Calibri" w:hAnsi="Arial Narrow" w:cs="Calibri"/>
          <w:sz w:val="24"/>
          <w:szCs w:val="24"/>
          <w:lang w:val="es-419"/>
        </w:rPr>
        <w:t>o</w:t>
      </w:r>
      <w:r w:rsidRPr="004E3090">
        <w:rPr>
          <w:rFonts w:ascii="Arial Narrow" w:eastAsia="Calibri" w:hAnsi="Arial Narrow" w:cs="Calibri"/>
          <w:spacing w:val="-11"/>
          <w:sz w:val="24"/>
          <w:szCs w:val="24"/>
          <w:lang w:val="es-419"/>
        </w:rPr>
        <w:t xml:space="preserve"> </w:t>
      </w:r>
      <w:r w:rsidRPr="004E3090">
        <w:rPr>
          <w:rFonts w:ascii="Arial Narrow" w:eastAsia="Calibri" w:hAnsi="Arial Narrow" w:cs="Calibri"/>
          <w:sz w:val="24"/>
          <w:szCs w:val="24"/>
          <w:lang w:val="es-419"/>
        </w:rPr>
        <w:t>juríd</w:t>
      </w:r>
      <w:r w:rsidRPr="004E3090">
        <w:rPr>
          <w:rFonts w:ascii="Arial Narrow" w:eastAsia="Calibri" w:hAnsi="Arial Narrow" w:cs="Calibri"/>
          <w:spacing w:val="1"/>
          <w:sz w:val="24"/>
          <w:szCs w:val="24"/>
          <w:lang w:val="es-419"/>
        </w:rPr>
        <w:t>i</w:t>
      </w:r>
      <w:r w:rsidRPr="004E3090">
        <w:rPr>
          <w:rFonts w:ascii="Arial Narrow" w:eastAsia="Calibri" w:hAnsi="Arial Narrow" w:cs="Calibri"/>
          <w:sz w:val="24"/>
          <w:szCs w:val="24"/>
          <w:lang w:val="es-419"/>
        </w:rPr>
        <w:t>co</w:t>
      </w:r>
      <w:r w:rsidRPr="004E3090">
        <w:rPr>
          <w:rFonts w:ascii="Arial Narrow" w:eastAsia="Calibri" w:hAnsi="Arial Narrow" w:cs="Calibri"/>
          <w:spacing w:val="-7"/>
          <w:sz w:val="24"/>
          <w:szCs w:val="24"/>
          <w:lang w:val="es-419"/>
        </w:rPr>
        <w:t xml:space="preserve"> </w:t>
      </w:r>
      <w:r w:rsidRPr="004E3090">
        <w:rPr>
          <w:rFonts w:ascii="Arial Narrow" w:eastAsia="Calibri" w:hAnsi="Arial Narrow" w:cs="Calibri"/>
          <w:sz w:val="24"/>
          <w:szCs w:val="24"/>
          <w:lang w:val="es-419"/>
        </w:rPr>
        <w:t>andino.</w:t>
      </w:r>
    </w:p>
    <w:p w14:paraId="3DDFF2D8" w14:textId="77777777" w:rsidR="009A70F4" w:rsidRPr="004E3090" w:rsidRDefault="009A70F4" w:rsidP="009A70F4">
      <w:pPr>
        <w:ind w:left="102" w:right="62"/>
        <w:jc w:val="both"/>
        <w:rPr>
          <w:rFonts w:ascii="Arial Narrow" w:eastAsia="Calibri" w:hAnsi="Arial Narrow" w:cs="Calibri"/>
          <w:sz w:val="24"/>
          <w:szCs w:val="24"/>
          <w:lang w:val="es-419"/>
        </w:rPr>
      </w:pPr>
    </w:p>
    <w:p w14:paraId="03E9DCE0" w14:textId="77777777" w:rsidR="009A70F4" w:rsidRPr="00A67A58" w:rsidRDefault="00AB42A7" w:rsidP="009A70F4">
      <w:pPr>
        <w:ind w:left="102" w:right="62"/>
        <w:jc w:val="both"/>
        <w:rPr>
          <w:rFonts w:ascii="Arial Narrow" w:hAnsi="Arial Narrow"/>
          <w:snapToGrid w:val="0"/>
          <w:color w:val="000000"/>
          <w:sz w:val="24"/>
          <w:szCs w:val="24"/>
          <w:lang w:eastAsia="es-ES"/>
        </w:rPr>
      </w:pPr>
      <w:r w:rsidRPr="00A67A58">
        <w:rPr>
          <w:rFonts w:ascii="Arial Narrow" w:hAnsi="Arial Narrow"/>
          <w:snapToGrid w:val="0"/>
          <w:color w:val="000000"/>
          <w:sz w:val="24"/>
          <w:szCs w:val="24"/>
          <w:lang w:eastAsia="es-ES"/>
        </w:rPr>
        <w:t>El Sistema Andino de Sanidad Agropecuaria es el conjunto de principios, elementos e instituciones, encargado de la armonización de las normas sanitarias y fitosanitarias; de la protección y mejoramiento de la sanidad animal y vegetal; de contribuir al mejoramiento de la salud humana; de la facilitación del comercio de plantas, productos vegetales, artículos reglamentados, y animales y sus productos; y de velar por el cumplimiento de las normas sanitarias y fitosanitarias del ordenamiento jurídico andino.</w:t>
      </w:r>
    </w:p>
    <w:p w14:paraId="35B69D09" w14:textId="77777777" w:rsidR="009A70F4" w:rsidRPr="00A67A58" w:rsidRDefault="009A70F4" w:rsidP="009A70F4">
      <w:pPr>
        <w:ind w:left="102" w:right="62"/>
        <w:jc w:val="both"/>
        <w:rPr>
          <w:rFonts w:ascii="Arial Narrow" w:hAnsi="Arial Narrow"/>
          <w:snapToGrid w:val="0"/>
          <w:color w:val="000000"/>
          <w:sz w:val="24"/>
          <w:szCs w:val="24"/>
          <w:lang w:eastAsia="es-ES"/>
        </w:rPr>
      </w:pPr>
    </w:p>
    <w:p w14:paraId="7AA67000" w14:textId="48AC2194" w:rsidR="000D41B1" w:rsidRPr="00A67A58" w:rsidRDefault="009A70F4" w:rsidP="009A70F4">
      <w:pPr>
        <w:ind w:left="102" w:right="62"/>
        <w:jc w:val="both"/>
        <w:rPr>
          <w:rFonts w:ascii="Arial Narrow" w:hAnsi="Arial Narrow"/>
          <w:snapToGrid w:val="0"/>
          <w:color w:val="000000"/>
          <w:sz w:val="24"/>
          <w:szCs w:val="24"/>
          <w:lang w:eastAsia="es-ES"/>
        </w:rPr>
        <w:sectPr w:rsidR="000D41B1" w:rsidRPr="00A67A58">
          <w:pgSz w:w="12240" w:h="15840"/>
          <w:pgMar w:top="1360" w:right="1600" w:bottom="280" w:left="1600" w:header="720" w:footer="720" w:gutter="0"/>
          <w:cols w:space="720"/>
        </w:sectPr>
      </w:pPr>
      <w:r w:rsidRPr="00A67A58">
        <w:rPr>
          <w:rFonts w:ascii="Arial Narrow" w:eastAsia="Calibri" w:hAnsi="Arial Narrow" w:cs="Calibri"/>
          <w:sz w:val="24"/>
          <w:szCs w:val="24"/>
        </w:rPr>
        <w:t>Es importante destacar la voluntad de los paises miembros para dar continuidad a las tareas priorizadas y asignadas, en las reunions del Comite Tecnico Andino de Sanidad Agropecuaria, el cual se reune al menos 3 veces al año.</w:t>
      </w:r>
    </w:p>
    <w:p w14:paraId="5E23B2C0" w14:textId="77777777" w:rsidR="00717386" w:rsidRPr="00A67A58" w:rsidRDefault="00717386">
      <w:pPr>
        <w:spacing w:line="200" w:lineRule="exact"/>
        <w:rPr>
          <w:rFonts w:ascii="Arial Narrow" w:hAnsi="Arial Narrow"/>
          <w:sz w:val="24"/>
          <w:szCs w:val="24"/>
        </w:rPr>
      </w:pPr>
    </w:p>
    <w:p w14:paraId="25E752D9" w14:textId="6AE99B36" w:rsidR="008D20CB" w:rsidRPr="008D20CB" w:rsidRDefault="008D20CB" w:rsidP="008D20CB">
      <w:pPr>
        <w:spacing w:before="33" w:line="350" w:lineRule="auto"/>
        <w:ind w:left="2977" w:right="4" w:hanging="2977"/>
        <w:jc w:val="center"/>
        <w:rPr>
          <w:rFonts w:ascii="Arial Narrow" w:hAnsi="Arial Narrow"/>
          <w:b/>
          <w:bCs/>
          <w:w w:val="101"/>
          <w:sz w:val="28"/>
          <w:szCs w:val="28"/>
        </w:rPr>
      </w:pPr>
      <w:r w:rsidRPr="008D20CB">
        <w:rPr>
          <w:rFonts w:ascii="Arial Narrow" w:hAnsi="Arial Narrow"/>
          <w:b/>
          <w:bCs/>
          <w:w w:val="101"/>
          <w:sz w:val="28"/>
          <w:szCs w:val="28"/>
        </w:rPr>
        <w:t>REPORTE DE ACTIVIDADES DE LA ORPF: COMUNIDAD ANDINA CAN</w:t>
      </w:r>
    </w:p>
    <w:p w14:paraId="61488EAC" w14:textId="77777777" w:rsidR="002B64C1" w:rsidRPr="00A67A58" w:rsidRDefault="002B64C1" w:rsidP="002B64C1">
      <w:pPr>
        <w:spacing w:line="200" w:lineRule="exact"/>
        <w:rPr>
          <w:rFonts w:ascii="Arial Narrow" w:hAnsi="Arial Narrow"/>
          <w:b/>
          <w:bCs/>
          <w:sz w:val="24"/>
          <w:szCs w:val="24"/>
        </w:rPr>
      </w:pPr>
    </w:p>
    <w:p w14:paraId="063BD273" w14:textId="70F32EA7" w:rsidR="008D20CB" w:rsidRDefault="008D20CB" w:rsidP="008D20CB">
      <w:pPr>
        <w:spacing w:line="243" w:lineRule="auto"/>
        <w:ind w:left="284" w:right="4" w:hanging="350"/>
        <w:rPr>
          <w:rFonts w:ascii="Arial Narrow" w:hAnsi="Arial Narrow"/>
          <w:b/>
          <w:bCs/>
          <w:w w:val="101"/>
          <w:sz w:val="24"/>
          <w:szCs w:val="24"/>
        </w:rPr>
      </w:pPr>
      <w:r>
        <w:rPr>
          <w:rFonts w:ascii="Arial Narrow" w:hAnsi="Arial Narrow"/>
          <w:b/>
          <w:bCs/>
          <w:spacing w:val="3"/>
          <w:sz w:val="24"/>
          <w:szCs w:val="24"/>
        </w:rPr>
        <w:t>1.</w:t>
      </w:r>
      <w:r>
        <w:rPr>
          <w:rFonts w:ascii="Arial Narrow" w:hAnsi="Arial Narrow"/>
          <w:b/>
          <w:bCs/>
          <w:w w:val="101"/>
          <w:sz w:val="24"/>
          <w:szCs w:val="24"/>
        </w:rPr>
        <w:t xml:space="preserve"> REGISTRO SUBREGIONAL DE NORMAS NACIONALES SANITARIAS Y FITOSANITARIAS PARA APLICACIÓN ENTRE PAISES MIEMBROS DE LA CAN</w:t>
      </w:r>
    </w:p>
    <w:p w14:paraId="61FB302E" w14:textId="77777777" w:rsidR="008D20CB" w:rsidRPr="00A67A58" w:rsidRDefault="008D20CB" w:rsidP="002B64C1">
      <w:pPr>
        <w:spacing w:line="243" w:lineRule="auto"/>
        <w:ind w:left="450" w:right="72" w:hanging="350"/>
        <w:rPr>
          <w:rFonts w:ascii="Arial Narrow" w:hAnsi="Arial Narrow"/>
          <w:b/>
          <w:bCs/>
          <w:sz w:val="24"/>
          <w:szCs w:val="24"/>
        </w:rPr>
      </w:pPr>
    </w:p>
    <w:p w14:paraId="1A301AD4" w14:textId="0EFEFF13" w:rsidR="008D20CB" w:rsidRPr="008D20CB" w:rsidRDefault="008D20CB" w:rsidP="008D20CB">
      <w:pPr>
        <w:jc w:val="both"/>
        <w:rPr>
          <w:rFonts w:ascii="Arial Narrow" w:hAnsi="Arial Narrow" w:cs="Arial"/>
          <w:b/>
          <w:bCs/>
          <w:sz w:val="24"/>
          <w:szCs w:val="24"/>
        </w:rPr>
      </w:pPr>
      <w:r w:rsidRPr="008D20CB">
        <w:rPr>
          <w:rFonts w:ascii="Arial Narrow" w:hAnsi="Arial Narrow" w:cs="Arial"/>
          <w:b/>
          <w:bCs/>
          <w:sz w:val="24"/>
          <w:szCs w:val="24"/>
        </w:rPr>
        <w:t>1.1 NORMAS ACEPTADAS PARA INSCRIPCIÓN EN EL REGISTRO SUBREGIONAL</w:t>
      </w:r>
    </w:p>
    <w:p w14:paraId="2564FD72" w14:textId="42EF0EB6" w:rsidR="00DF24E8" w:rsidRDefault="00DF24E8" w:rsidP="00A16625">
      <w:pPr>
        <w:jc w:val="both"/>
        <w:rPr>
          <w:rFonts w:ascii="Arial Narrow" w:hAnsi="Arial Narrow" w:cs="Arial"/>
          <w:sz w:val="24"/>
          <w:szCs w:val="24"/>
        </w:rPr>
      </w:pPr>
      <w:r w:rsidRPr="00A67A58">
        <w:rPr>
          <w:rFonts w:ascii="Arial Narrow" w:hAnsi="Arial Narrow" w:cs="Arial"/>
          <w:sz w:val="24"/>
          <w:szCs w:val="24"/>
        </w:rPr>
        <w:t>Los Países Miembro</w:t>
      </w:r>
      <w:r w:rsidR="00A16625" w:rsidRPr="00A67A58">
        <w:rPr>
          <w:rFonts w:ascii="Arial Narrow" w:hAnsi="Arial Narrow" w:cs="Arial"/>
          <w:sz w:val="24"/>
          <w:szCs w:val="24"/>
        </w:rPr>
        <w:t xml:space="preserve">s han puesto </w:t>
      </w:r>
      <w:r w:rsidRPr="00A67A58">
        <w:rPr>
          <w:rFonts w:ascii="Arial Narrow" w:hAnsi="Arial Narrow" w:cs="Arial"/>
          <w:sz w:val="24"/>
          <w:szCs w:val="24"/>
        </w:rPr>
        <w:t xml:space="preserve">en conocimiento las </w:t>
      </w:r>
      <w:r w:rsidR="00A16625" w:rsidRPr="00A67A58">
        <w:rPr>
          <w:rFonts w:ascii="Arial Narrow" w:hAnsi="Arial Narrow" w:cs="Arial"/>
          <w:sz w:val="24"/>
          <w:szCs w:val="24"/>
        </w:rPr>
        <w:t xml:space="preserve">nuevas </w:t>
      </w:r>
      <w:r w:rsidRPr="00A67A58">
        <w:rPr>
          <w:rFonts w:ascii="Arial Narrow" w:hAnsi="Arial Narrow" w:cs="Arial"/>
          <w:sz w:val="24"/>
          <w:szCs w:val="24"/>
        </w:rPr>
        <w:t>normas fitosanitarias nacionales que aplican a terceros países, por mandato del artículo 40</w:t>
      </w:r>
      <w:r w:rsidRPr="00A67A58">
        <w:rPr>
          <w:rStyle w:val="FootnoteReference"/>
          <w:rFonts w:ascii="Arial Narrow" w:eastAsia="Calibri" w:hAnsi="Arial Narrow" w:cs="Arial"/>
          <w:sz w:val="24"/>
          <w:szCs w:val="24"/>
        </w:rPr>
        <w:footnoteReference w:id="1"/>
      </w:r>
      <w:r w:rsidRPr="00A67A58">
        <w:rPr>
          <w:rFonts w:ascii="Arial Narrow" w:hAnsi="Arial Narrow" w:cs="Arial"/>
          <w:sz w:val="24"/>
          <w:szCs w:val="24"/>
        </w:rPr>
        <w:t xml:space="preserve"> de la Decisión 515. Este proceso responde a un principio de transparencia entre los Países Miembros, lo que a su vez se respalda en el Acuerdo de Medidas Sanitarias y Fitosanitarias de la Organización Mundial de Comercio (OMC).</w:t>
      </w:r>
    </w:p>
    <w:p w14:paraId="5A3BA283" w14:textId="77777777" w:rsidR="00DF24E8" w:rsidRPr="00A67A58" w:rsidRDefault="00DF24E8" w:rsidP="00A16625">
      <w:pPr>
        <w:jc w:val="both"/>
        <w:rPr>
          <w:rFonts w:ascii="Arial Narrow" w:hAnsi="Arial Narrow" w:cs="Arial"/>
          <w:sz w:val="24"/>
          <w:szCs w:val="24"/>
        </w:rPr>
      </w:pPr>
    </w:p>
    <w:p w14:paraId="2E5BC06D" w14:textId="41036633" w:rsidR="00DF24E8" w:rsidRPr="00A67A58" w:rsidRDefault="00DF24E8" w:rsidP="00A16625">
      <w:pPr>
        <w:jc w:val="both"/>
        <w:rPr>
          <w:rFonts w:ascii="Arial Narrow" w:hAnsi="Arial Narrow" w:cs="Arial"/>
          <w:sz w:val="24"/>
          <w:szCs w:val="24"/>
        </w:rPr>
      </w:pPr>
      <w:r w:rsidRPr="00A67A58">
        <w:rPr>
          <w:rFonts w:ascii="Arial Narrow" w:hAnsi="Arial Narrow" w:cs="Arial"/>
          <w:sz w:val="24"/>
          <w:szCs w:val="24"/>
        </w:rPr>
        <w:t>Las normas nacionales sanitarias y fitosanitarias que los Países Miembros aplican a terceros países no son objeto de Registro Subregional. Sin embargo, deben ser puestas en conocimiento de la SGCAN, para que est</w:t>
      </w:r>
      <w:r w:rsidR="00A16625" w:rsidRPr="00A67A58">
        <w:rPr>
          <w:rFonts w:ascii="Arial Narrow" w:hAnsi="Arial Narrow" w:cs="Arial"/>
          <w:sz w:val="24"/>
          <w:szCs w:val="24"/>
        </w:rPr>
        <w:t>a</w:t>
      </w:r>
      <w:r w:rsidRPr="00A67A58">
        <w:rPr>
          <w:rFonts w:ascii="Arial Narrow" w:hAnsi="Arial Narrow" w:cs="Arial"/>
          <w:sz w:val="24"/>
          <w:szCs w:val="24"/>
        </w:rPr>
        <w:t xml:space="preserve"> a su vez</w:t>
      </w:r>
      <w:r w:rsidR="00CC0E73" w:rsidRPr="00A67A58">
        <w:rPr>
          <w:rFonts w:ascii="Arial Narrow" w:hAnsi="Arial Narrow" w:cs="Arial"/>
          <w:sz w:val="24"/>
          <w:szCs w:val="24"/>
        </w:rPr>
        <w:t>,</w:t>
      </w:r>
      <w:r w:rsidRPr="00A67A58">
        <w:rPr>
          <w:rFonts w:ascii="Arial Narrow" w:hAnsi="Arial Narrow" w:cs="Arial"/>
          <w:sz w:val="24"/>
          <w:szCs w:val="24"/>
        </w:rPr>
        <w:t xml:space="preserve"> las haga de conocimiento de los demás países Miembros.</w:t>
      </w:r>
    </w:p>
    <w:p w14:paraId="3C857156" w14:textId="77777777" w:rsidR="00DF24E8" w:rsidRPr="00A67A58" w:rsidRDefault="00DF24E8" w:rsidP="00DF24E8">
      <w:pPr>
        <w:ind w:left="100" w:right="3934"/>
        <w:jc w:val="both"/>
        <w:rPr>
          <w:rFonts w:ascii="Arial Narrow" w:hAnsi="Arial Narrow"/>
          <w:spacing w:val="3"/>
          <w:sz w:val="24"/>
          <w:szCs w:val="24"/>
        </w:rPr>
      </w:pPr>
    </w:p>
    <w:p w14:paraId="10F1F06A" w14:textId="3A143812" w:rsidR="00DF24E8" w:rsidRPr="00A67A58" w:rsidRDefault="00DF24E8" w:rsidP="00DF24E8">
      <w:pPr>
        <w:rPr>
          <w:rFonts w:ascii="Arial Narrow" w:hAnsi="Arial Narrow" w:cs="Arial"/>
          <w:sz w:val="24"/>
          <w:szCs w:val="24"/>
        </w:rPr>
      </w:pPr>
      <w:r w:rsidRPr="00A67A58">
        <w:rPr>
          <w:rFonts w:ascii="Arial Narrow" w:hAnsi="Arial Narrow" w:cs="Arial"/>
          <w:sz w:val="24"/>
          <w:szCs w:val="24"/>
        </w:rPr>
        <w:t>Durante e</w:t>
      </w:r>
      <w:r w:rsidR="00CC0E73" w:rsidRPr="00A67A58">
        <w:rPr>
          <w:rFonts w:ascii="Arial Narrow" w:hAnsi="Arial Narrow" w:cs="Arial"/>
          <w:sz w:val="24"/>
          <w:szCs w:val="24"/>
        </w:rPr>
        <w:t xml:space="preserve">sta gestion, </w:t>
      </w:r>
      <w:r w:rsidRPr="00A67A58">
        <w:rPr>
          <w:rFonts w:ascii="Arial Narrow" w:hAnsi="Arial Narrow" w:cs="Arial"/>
          <w:sz w:val="24"/>
          <w:szCs w:val="24"/>
        </w:rPr>
        <w:t>se recibieron dos normas nacionales para análisis:</w:t>
      </w:r>
    </w:p>
    <w:p w14:paraId="34B7D698" w14:textId="77777777" w:rsidR="008A0F38" w:rsidRPr="00A67A58" w:rsidRDefault="008A0F38" w:rsidP="00DF24E8">
      <w:pPr>
        <w:rPr>
          <w:rFonts w:ascii="Arial Narrow" w:hAnsi="Arial Narrow" w:cs="Arial"/>
          <w:sz w:val="24"/>
          <w:szCs w:val="24"/>
        </w:rPr>
      </w:pPr>
    </w:p>
    <w:tbl>
      <w:tblPr>
        <w:tblStyle w:val="TableGrid"/>
        <w:tblW w:w="9351" w:type="dxa"/>
        <w:tblLayout w:type="fixed"/>
        <w:tblLook w:val="04A0" w:firstRow="1" w:lastRow="0" w:firstColumn="1" w:lastColumn="0" w:noHBand="0" w:noVBand="1"/>
      </w:tblPr>
      <w:tblGrid>
        <w:gridCol w:w="415"/>
        <w:gridCol w:w="3975"/>
        <w:gridCol w:w="4961"/>
      </w:tblGrid>
      <w:tr w:rsidR="007C0035" w:rsidRPr="00A67A58" w14:paraId="11B85D64" w14:textId="77777777" w:rsidTr="007C0035">
        <w:tc>
          <w:tcPr>
            <w:tcW w:w="415" w:type="dxa"/>
            <w:shd w:val="clear" w:color="auto" w:fill="D6E3BC" w:themeFill="accent3" w:themeFillTint="66"/>
          </w:tcPr>
          <w:p w14:paraId="175F7B46" w14:textId="78A724BD" w:rsidR="00CC0E73" w:rsidRPr="00A67A58" w:rsidRDefault="008A0F38" w:rsidP="008A0F38">
            <w:pPr>
              <w:jc w:val="center"/>
              <w:rPr>
                <w:rFonts w:ascii="Arial Narrow" w:hAnsi="Arial Narrow" w:cs="Arial"/>
                <w:b/>
                <w:bCs/>
              </w:rPr>
            </w:pPr>
            <w:r w:rsidRPr="00A67A58">
              <w:rPr>
                <w:rFonts w:ascii="Arial Narrow" w:hAnsi="Arial Narrow" w:cs="Arial"/>
                <w:b/>
                <w:bCs/>
              </w:rPr>
              <w:t>N°</w:t>
            </w:r>
          </w:p>
        </w:tc>
        <w:tc>
          <w:tcPr>
            <w:tcW w:w="3975" w:type="dxa"/>
            <w:shd w:val="clear" w:color="auto" w:fill="D6E3BC" w:themeFill="accent3" w:themeFillTint="66"/>
          </w:tcPr>
          <w:p w14:paraId="4508DC3C" w14:textId="4AD1164B" w:rsidR="00CC0E73" w:rsidRPr="00A67A58" w:rsidRDefault="008A0F38" w:rsidP="008A0F38">
            <w:pPr>
              <w:jc w:val="center"/>
              <w:rPr>
                <w:rFonts w:ascii="Arial Narrow" w:hAnsi="Arial Narrow" w:cs="Arial"/>
                <w:b/>
                <w:bCs/>
              </w:rPr>
            </w:pPr>
            <w:r w:rsidRPr="00A67A58">
              <w:rPr>
                <w:rFonts w:ascii="Arial Narrow" w:hAnsi="Arial Narrow" w:cs="Arial"/>
                <w:b/>
                <w:bCs/>
              </w:rPr>
              <w:t>SOLICITUD</w:t>
            </w:r>
          </w:p>
        </w:tc>
        <w:tc>
          <w:tcPr>
            <w:tcW w:w="4961" w:type="dxa"/>
            <w:shd w:val="clear" w:color="auto" w:fill="D6E3BC" w:themeFill="accent3" w:themeFillTint="66"/>
          </w:tcPr>
          <w:p w14:paraId="7FF5BF49" w14:textId="6A749920" w:rsidR="00CC0E73" w:rsidRPr="00A67A58" w:rsidRDefault="008A0F38" w:rsidP="008A0F38">
            <w:pPr>
              <w:jc w:val="center"/>
              <w:rPr>
                <w:rFonts w:ascii="Arial Narrow" w:hAnsi="Arial Narrow" w:cs="Arial"/>
                <w:b/>
                <w:bCs/>
              </w:rPr>
            </w:pPr>
            <w:r w:rsidRPr="00A67A58">
              <w:rPr>
                <w:rFonts w:ascii="Arial Narrow" w:hAnsi="Arial Narrow" w:cs="Arial"/>
                <w:b/>
                <w:bCs/>
              </w:rPr>
              <w:t>RESOLUCIÓN QUE APRUEBA</w:t>
            </w:r>
          </w:p>
        </w:tc>
      </w:tr>
      <w:tr w:rsidR="007C0035" w:rsidRPr="00A67A58" w14:paraId="442C9E69" w14:textId="77777777" w:rsidTr="007C0035">
        <w:tc>
          <w:tcPr>
            <w:tcW w:w="415" w:type="dxa"/>
          </w:tcPr>
          <w:p w14:paraId="68E38132" w14:textId="1ED39CDC" w:rsidR="00CC0E73" w:rsidRPr="00A67A58" w:rsidRDefault="008A0F38" w:rsidP="008A0F38">
            <w:pPr>
              <w:jc w:val="center"/>
              <w:rPr>
                <w:rFonts w:ascii="Arial Narrow" w:hAnsi="Arial Narrow" w:cs="Arial"/>
              </w:rPr>
            </w:pPr>
            <w:r w:rsidRPr="00A67A58">
              <w:rPr>
                <w:rFonts w:ascii="Arial Narrow" w:hAnsi="Arial Narrow" w:cs="Arial"/>
              </w:rPr>
              <w:t>1</w:t>
            </w:r>
          </w:p>
        </w:tc>
        <w:tc>
          <w:tcPr>
            <w:tcW w:w="3975" w:type="dxa"/>
          </w:tcPr>
          <w:p w14:paraId="6F53A9C9" w14:textId="77777777" w:rsidR="00CC0E73" w:rsidRPr="00A67A58" w:rsidRDefault="00CC0E73" w:rsidP="008A0F38">
            <w:pPr>
              <w:jc w:val="both"/>
              <w:rPr>
                <w:rFonts w:ascii="Arial Narrow" w:hAnsi="Arial Narrow" w:cs="Arial"/>
              </w:rPr>
            </w:pPr>
            <w:r w:rsidRPr="00A67A58">
              <w:rPr>
                <w:rFonts w:ascii="Arial Narrow" w:hAnsi="Arial Narrow" w:cs="Arial"/>
              </w:rPr>
              <w:t>Resolución Directoral 0018-2020-MINAGRI-SENASA-DSV del Servicio Nacional de Sanidad Agraria del Perú (SENASA) mediante la cual: “establecen requisitos fitosanitarios de cumplimiento obligatorio para la importación de frutas frescas de papaya (Carica papaya L.) de origen y procedencia Colombia”.</w:t>
            </w:r>
          </w:p>
          <w:p w14:paraId="7AE03A05" w14:textId="77777777" w:rsidR="00CC0E73" w:rsidRPr="00A67A58" w:rsidRDefault="00CC0E73" w:rsidP="008A0F38">
            <w:pPr>
              <w:jc w:val="both"/>
              <w:rPr>
                <w:rFonts w:ascii="Arial Narrow" w:hAnsi="Arial Narrow" w:cs="Arial"/>
              </w:rPr>
            </w:pPr>
          </w:p>
        </w:tc>
        <w:tc>
          <w:tcPr>
            <w:tcW w:w="4961" w:type="dxa"/>
          </w:tcPr>
          <w:p w14:paraId="532474A3" w14:textId="0BC793BE" w:rsidR="008A0F38" w:rsidRPr="00A67A58" w:rsidRDefault="008A0F38" w:rsidP="008A0F38">
            <w:pPr>
              <w:jc w:val="both"/>
              <w:rPr>
                <w:rFonts w:ascii="Arial Narrow" w:hAnsi="Arial Narrow" w:cs="Arial"/>
              </w:rPr>
            </w:pPr>
            <w:r w:rsidRPr="00A67A58">
              <w:rPr>
                <w:rFonts w:ascii="Arial Narrow" w:hAnsi="Arial Narrow" w:cs="Arial"/>
              </w:rPr>
              <w:t>Resolución N° 2189, por la cual se inscribe en el registro subregional de normas sanitarias y fitosanitarias de la comunidad andina, la resolución directoral N° 0018-2020-minagri-senasa-dsv del servicio nacional de sanidad agraria del Perú (SENASA), el contenido de la misma puede verse en el siguiente enlace:</w:t>
            </w:r>
          </w:p>
          <w:p w14:paraId="389B8282" w14:textId="77777777" w:rsidR="008A0F38" w:rsidRPr="00A67A58" w:rsidRDefault="00435FED" w:rsidP="008A0F38">
            <w:pPr>
              <w:jc w:val="both"/>
              <w:rPr>
                <w:rFonts w:ascii="Arial Narrow" w:hAnsi="Arial Narrow" w:cs="Arial"/>
              </w:rPr>
            </w:pPr>
            <w:hyperlink r:id="rId9" w:history="1">
              <w:r w:rsidR="008A0F38" w:rsidRPr="00A67A58">
                <w:rPr>
                  <w:rStyle w:val="Hyperlink"/>
                  <w:rFonts w:ascii="Arial Narrow" w:eastAsiaTheme="majorEastAsia" w:hAnsi="Arial Narrow" w:cs="Arial"/>
                </w:rPr>
                <w:t>http://www.comunidadandina.org/DocOficialesFiles/resoluciones/RESOLUCION2189.docx</w:t>
              </w:r>
            </w:hyperlink>
            <w:r w:rsidR="008A0F38" w:rsidRPr="00A67A58">
              <w:rPr>
                <w:rFonts w:ascii="Arial Narrow" w:hAnsi="Arial Narrow" w:cs="Arial"/>
              </w:rPr>
              <w:t xml:space="preserve"> </w:t>
            </w:r>
          </w:p>
          <w:p w14:paraId="071ED060" w14:textId="77777777" w:rsidR="00CC0E73" w:rsidRPr="00A67A58" w:rsidRDefault="00CC0E73" w:rsidP="007C0035">
            <w:pPr>
              <w:ind w:right="623"/>
              <w:rPr>
                <w:rFonts w:ascii="Arial Narrow" w:hAnsi="Arial Narrow" w:cs="Arial"/>
              </w:rPr>
            </w:pPr>
          </w:p>
        </w:tc>
      </w:tr>
      <w:tr w:rsidR="007C0035" w:rsidRPr="00A67A58" w14:paraId="696006EE" w14:textId="77777777" w:rsidTr="007C0035">
        <w:tc>
          <w:tcPr>
            <w:tcW w:w="415" w:type="dxa"/>
          </w:tcPr>
          <w:p w14:paraId="7EC5EA12" w14:textId="3F39528F" w:rsidR="00CC0E73" w:rsidRPr="00A67A58" w:rsidRDefault="008A0F38" w:rsidP="007C0035">
            <w:pPr>
              <w:jc w:val="center"/>
              <w:rPr>
                <w:rFonts w:ascii="Arial Narrow" w:hAnsi="Arial Narrow" w:cs="Arial"/>
              </w:rPr>
            </w:pPr>
            <w:r w:rsidRPr="00A67A58">
              <w:rPr>
                <w:rFonts w:ascii="Arial Narrow" w:hAnsi="Arial Narrow" w:cs="Arial"/>
              </w:rPr>
              <w:t>2</w:t>
            </w:r>
          </w:p>
        </w:tc>
        <w:tc>
          <w:tcPr>
            <w:tcW w:w="3975" w:type="dxa"/>
          </w:tcPr>
          <w:p w14:paraId="215A220D" w14:textId="77777777" w:rsidR="008A0F38" w:rsidRPr="00A67A58" w:rsidRDefault="008A0F38" w:rsidP="008A0F38">
            <w:pPr>
              <w:jc w:val="both"/>
              <w:rPr>
                <w:rFonts w:ascii="Arial Narrow" w:hAnsi="Arial Narrow" w:cs="Arial"/>
              </w:rPr>
            </w:pPr>
            <w:r w:rsidRPr="00A67A58">
              <w:rPr>
                <w:rFonts w:ascii="Arial Narrow" w:hAnsi="Arial Narrow" w:cs="Arial"/>
              </w:rPr>
              <w:t>Resolución 0030 de la Agencia de Regulación y Control Fito y Zoosanitario (AGROCALIDAD), que dicta medidas fitosanitarias de emergencia, a fin de prevenir la introducción y diseminación de Fusarium oxysporum f. sp. cubense Raza 4 Tropical.</w:t>
            </w:r>
          </w:p>
          <w:p w14:paraId="09B1C322" w14:textId="77777777" w:rsidR="00CC0E73" w:rsidRPr="00A67A58" w:rsidRDefault="00CC0E73" w:rsidP="008A0F38">
            <w:pPr>
              <w:jc w:val="both"/>
              <w:rPr>
                <w:rFonts w:ascii="Arial Narrow" w:hAnsi="Arial Narrow" w:cs="Arial"/>
              </w:rPr>
            </w:pPr>
          </w:p>
        </w:tc>
        <w:tc>
          <w:tcPr>
            <w:tcW w:w="4961" w:type="dxa"/>
          </w:tcPr>
          <w:p w14:paraId="677D726E" w14:textId="3E9AF04E" w:rsidR="008A0F38" w:rsidRPr="004E3090" w:rsidRDefault="008A0F38" w:rsidP="008A0F38">
            <w:pPr>
              <w:jc w:val="both"/>
              <w:rPr>
                <w:rFonts w:ascii="Arial Narrow" w:hAnsi="Arial Narrow" w:cs="Arial"/>
                <w:lang w:val="es-419"/>
              </w:rPr>
            </w:pPr>
            <w:r w:rsidRPr="004E3090">
              <w:rPr>
                <w:rFonts w:ascii="Arial Narrow" w:hAnsi="Arial Narrow" w:cs="Arial"/>
                <w:lang w:val="es-419"/>
              </w:rPr>
              <w:t xml:space="preserve">Resolución N° 2210  autorización de la resolución 0030 de la agencia de regulación y control fito y zoosanitario (AGROCALIDAD), que dicta medidas fitosanitarias de emergencia, a fin de prevenir la introducción y diseminación de </w:t>
            </w:r>
            <w:r w:rsidRPr="004E3090">
              <w:rPr>
                <w:rFonts w:ascii="Arial Narrow" w:hAnsi="Arial Narrow" w:cs="Arial"/>
                <w:i/>
                <w:iCs/>
                <w:lang w:val="es-419"/>
              </w:rPr>
              <w:t>fusarium oxysporum</w:t>
            </w:r>
            <w:r w:rsidRPr="004E3090">
              <w:rPr>
                <w:rFonts w:ascii="Arial Narrow" w:hAnsi="Arial Narrow" w:cs="Arial"/>
                <w:lang w:val="es-419"/>
              </w:rPr>
              <w:t xml:space="preserve"> f. sp. </w:t>
            </w:r>
            <w:r w:rsidRPr="004E3090">
              <w:rPr>
                <w:rFonts w:ascii="Arial Narrow" w:hAnsi="Arial Narrow" w:cs="Arial"/>
                <w:i/>
                <w:iCs/>
                <w:lang w:val="es-419"/>
              </w:rPr>
              <w:t>cubense</w:t>
            </w:r>
            <w:r w:rsidRPr="004E3090">
              <w:rPr>
                <w:rFonts w:ascii="Arial Narrow" w:hAnsi="Arial Narrow" w:cs="Arial"/>
                <w:lang w:val="es-419"/>
              </w:rPr>
              <w:t xml:space="preserve"> raza 4 tropical, el contenido de la misma puede verse en el siguiente enlace: </w:t>
            </w:r>
          </w:p>
          <w:p w14:paraId="039795F2" w14:textId="529BD082" w:rsidR="00CC0E73" w:rsidRPr="00A67A58" w:rsidRDefault="00435FED" w:rsidP="008A0F38">
            <w:pPr>
              <w:rPr>
                <w:rFonts w:ascii="Arial Narrow" w:hAnsi="Arial Narrow" w:cs="Arial"/>
              </w:rPr>
            </w:pPr>
            <w:hyperlink r:id="rId10" w:history="1">
              <w:r w:rsidR="008A0F38" w:rsidRPr="00A67A58">
                <w:rPr>
                  <w:rStyle w:val="Hyperlink"/>
                  <w:rFonts w:ascii="Arial Narrow" w:eastAsiaTheme="majorEastAsia" w:hAnsi="Arial Narrow" w:cs="Arial"/>
                </w:rPr>
                <w:t>http://www.comunidadandina.org/DocOficialesFiles/resoluciones/RESOLUCION2210.docx</w:t>
              </w:r>
            </w:hyperlink>
          </w:p>
        </w:tc>
      </w:tr>
    </w:tbl>
    <w:p w14:paraId="75973A3E" w14:textId="77777777" w:rsidR="00CC0E73" w:rsidRPr="00A67A58" w:rsidRDefault="00CC0E73" w:rsidP="00DF24E8">
      <w:pPr>
        <w:rPr>
          <w:rFonts w:ascii="Arial Narrow" w:hAnsi="Arial Narrow" w:cs="Arial"/>
          <w:sz w:val="24"/>
          <w:szCs w:val="24"/>
        </w:rPr>
      </w:pPr>
    </w:p>
    <w:p w14:paraId="5E782998" w14:textId="77777777" w:rsidR="00DF24E8" w:rsidRPr="00A67A58" w:rsidRDefault="00DF24E8" w:rsidP="00DF24E8">
      <w:pPr>
        <w:rPr>
          <w:rFonts w:ascii="Arial Narrow" w:hAnsi="Arial Narrow" w:cs="Arial"/>
          <w:sz w:val="24"/>
          <w:szCs w:val="24"/>
        </w:rPr>
      </w:pPr>
    </w:p>
    <w:p w14:paraId="783EF07F" w14:textId="77777777" w:rsidR="002B64C1" w:rsidRPr="00A67A58" w:rsidRDefault="002B64C1" w:rsidP="002B64C1">
      <w:pPr>
        <w:spacing w:before="20" w:line="220" w:lineRule="exact"/>
        <w:rPr>
          <w:rFonts w:ascii="Arial Narrow" w:hAnsi="Arial Narrow"/>
          <w:sz w:val="24"/>
          <w:szCs w:val="24"/>
        </w:rPr>
      </w:pPr>
    </w:p>
    <w:p w14:paraId="219D272F" w14:textId="4438662D" w:rsidR="002B64C1" w:rsidRPr="00A67A58" w:rsidRDefault="00211F14" w:rsidP="002B64C1">
      <w:pPr>
        <w:ind w:left="100" w:right="3934"/>
        <w:jc w:val="both"/>
        <w:rPr>
          <w:rFonts w:ascii="Arial Narrow" w:hAnsi="Arial Narrow"/>
          <w:b/>
          <w:bCs/>
          <w:sz w:val="24"/>
          <w:szCs w:val="24"/>
        </w:rPr>
      </w:pPr>
      <w:r>
        <w:rPr>
          <w:rFonts w:ascii="Arial Narrow" w:hAnsi="Arial Narrow"/>
          <w:b/>
          <w:bCs/>
          <w:spacing w:val="3"/>
          <w:sz w:val="24"/>
          <w:szCs w:val="24"/>
        </w:rPr>
        <w:t>1.</w:t>
      </w:r>
      <w:r w:rsidR="002B64C1" w:rsidRPr="00A67A58">
        <w:rPr>
          <w:rFonts w:ascii="Arial Narrow" w:hAnsi="Arial Narrow"/>
          <w:b/>
          <w:bCs/>
          <w:spacing w:val="3"/>
          <w:sz w:val="24"/>
          <w:szCs w:val="24"/>
        </w:rPr>
        <w:t>2</w:t>
      </w:r>
      <w:r w:rsidR="002B64C1" w:rsidRPr="00A67A58">
        <w:rPr>
          <w:rFonts w:ascii="Arial Narrow" w:hAnsi="Arial Narrow"/>
          <w:b/>
          <w:bCs/>
          <w:sz w:val="24"/>
          <w:szCs w:val="24"/>
        </w:rPr>
        <w:t xml:space="preserve">.  </w:t>
      </w:r>
      <w:r w:rsidR="002B64C1" w:rsidRPr="00A67A58">
        <w:rPr>
          <w:rFonts w:ascii="Arial Narrow" w:hAnsi="Arial Narrow"/>
          <w:b/>
          <w:bCs/>
          <w:spacing w:val="1"/>
          <w:sz w:val="24"/>
          <w:szCs w:val="24"/>
        </w:rPr>
        <w:t xml:space="preserve"> </w:t>
      </w:r>
      <w:r w:rsidR="002B64C1" w:rsidRPr="00A67A58">
        <w:rPr>
          <w:rFonts w:ascii="Arial Narrow" w:hAnsi="Arial Narrow"/>
          <w:b/>
          <w:bCs/>
          <w:sz w:val="24"/>
          <w:szCs w:val="24"/>
        </w:rPr>
        <w:t xml:space="preserve">NORMAS </w:t>
      </w:r>
      <w:r w:rsidR="002B64C1" w:rsidRPr="00A67A58">
        <w:rPr>
          <w:rFonts w:ascii="Arial Narrow" w:hAnsi="Arial Narrow"/>
          <w:b/>
          <w:bCs/>
          <w:spacing w:val="2"/>
          <w:sz w:val="24"/>
          <w:szCs w:val="24"/>
        </w:rPr>
        <w:t xml:space="preserve"> </w:t>
      </w:r>
      <w:r w:rsidR="002B64C1" w:rsidRPr="00A67A58">
        <w:rPr>
          <w:rFonts w:ascii="Arial Narrow" w:hAnsi="Arial Narrow"/>
          <w:b/>
          <w:bCs/>
          <w:spacing w:val="-2"/>
          <w:w w:val="111"/>
          <w:sz w:val="24"/>
          <w:szCs w:val="24"/>
        </w:rPr>
        <w:t>F</w:t>
      </w:r>
      <w:r w:rsidR="002B64C1" w:rsidRPr="00A67A58">
        <w:rPr>
          <w:rFonts w:ascii="Arial Narrow" w:hAnsi="Arial Narrow"/>
          <w:b/>
          <w:bCs/>
          <w:w w:val="84"/>
          <w:sz w:val="24"/>
          <w:szCs w:val="24"/>
        </w:rPr>
        <w:t>I</w:t>
      </w:r>
      <w:r w:rsidR="002B64C1" w:rsidRPr="00A67A58">
        <w:rPr>
          <w:rFonts w:ascii="Arial Narrow" w:hAnsi="Arial Narrow"/>
          <w:b/>
          <w:bCs/>
          <w:spacing w:val="5"/>
          <w:w w:val="101"/>
          <w:sz w:val="24"/>
          <w:szCs w:val="24"/>
        </w:rPr>
        <w:t>T</w:t>
      </w:r>
      <w:r w:rsidR="002B64C1" w:rsidRPr="00A67A58">
        <w:rPr>
          <w:rFonts w:ascii="Arial Narrow" w:hAnsi="Arial Narrow"/>
          <w:b/>
          <w:bCs/>
          <w:w w:val="109"/>
          <w:sz w:val="24"/>
          <w:szCs w:val="24"/>
        </w:rPr>
        <w:t>O</w:t>
      </w:r>
      <w:r w:rsidR="002B64C1" w:rsidRPr="00A67A58">
        <w:rPr>
          <w:rFonts w:ascii="Arial Narrow" w:hAnsi="Arial Narrow"/>
          <w:b/>
          <w:bCs/>
          <w:w w:val="121"/>
          <w:sz w:val="24"/>
          <w:szCs w:val="24"/>
        </w:rPr>
        <w:t>S</w:t>
      </w:r>
      <w:r w:rsidR="002B64C1" w:rsidRPr="00A67A58">
        <w:rPr>
          <w:rFonts w:ascii="Arial Narrow" w:hAnsi="Arial Narrow"/>
          <w:b/>
          <w:bCs/>
          <w:w w:val="101"/>
          <w:sz w:val="24"/>
          <w:szCs w:val="24"/>
        </w:rPr>
        <w:t>AN</w:t>
      </w:r>
      <w:r w:rsidR="002B64C1" w:rsidRPr="00A67A58">
        <w:rPr>
          <w:rFonts w:ascii="Arial Narrow" w:hAnsi="Arial Narrow"/>
          <w:b/>
          <w:bCs/>
          <w:spacing w:val="-2"/>
          <w:w w:val="84"/>
          <w:sz w:val="24"/>
          <w:szCs w:val="24"/>
        </w:rPr>
        <w:t>I</w:t>
      </w:r>
      <w:r w:rsidR="002B64C1" w:rsidRPr="00A67A58">
        <w:rPr>
          <w:rFonts w:ascii="Arial Narrow" w:hAnsi="Arial Narrow"/>
          <w:b/>
          <w:bCs/>
          <w:w w:val="101"/>
          <w:sz w:val="24"/>
          <w:szCs w:val="24"/>
        </w:rPr>
        <w:t>TA</w:t>
      </w:r>
      <w:r w:rsidR="002B64C1" w:rsidRPr="00A67A58">
        <w:rPr>
          <w:rFonts w:ascii="Arial Narrow" w:hAnsi="Arial Narrow"/>
          <w:b/>
          <w:bCs/>
          <w:w w:val="110"/>
          <w:sz w:val="24"/>
          <w:szCs w:val="24"/>
        </w:rPr>
        <w:t>R</w:t>
      </w:r>
      <w:r w:rsidR="00A20E13" w:rsidRPr="00A67A58">
        <w:rPr>
          <w:rFonts w:ascii="Arial Narrow" w:hAnsi="Arial Narrow"/>
          <w:b/>
          <w:bCs/>
          <w:w w:val="110"/>
          <w:sz w:val="24"/>
          <w:szCs w:val="24"/>
        </w:rPr>
        <w:t>I</w:t>
      </w:r>
      <w:r w:rsidR="002B64C1" w:rsidRPr="00A67A58">
        <w:rPr>
          <w:rFonts w:ascii="Arial Narrow" w:hAnsi="Arial Narrow"/>
          <w:b/>
          <w:bCs/>
          <w:spacing w:val="-3"/>
          <w:w w:val="101"/>
          <w:sz w:val="24"/>
          <w:szCs w:val="24"/>
        </w:rPr>
        <w:t>A</w:t>
      </w:r>
      <w:r w:rsidR="002B64C1" w:rsidRPr="00A67A58">
        <w:rPr>
          <w:rFonts w:ascii="Arial Narrow" w:hAnsi="Arial Narrow"/>
          <w:b/>
          <w:bCs/>
          <w:w w:val="121"/>
          <w:sz w:val="24"/>
          <w:szCs w:val="24"/>
        </w:rPr>
        <w:t>S</w:t>
      </w:r>
      <w:r w:rsidR="002B64C1" w:rsidRPr="00A67A58">
        <w:rPr>
          <w:rFonts w:ascii="Arial Narrow" w:hAnsi="Arial Narrow"/>
          <w:b/>
          <w:bCs/>
          <w:spacing w:val="10"/>
          <w:sz w:val="24"/>
          <w:szCs w:val="24"/>
        </w:rPr>
        <w:t xml:space="preserve"> </w:t>
      </w:r>
      <w:r w:rsidR="002B64C1" w:rsidRPr="00A67A58">
        <w:rPr>
          <w:rFonts w:ascii="Arial Narrow" w:hAnsi="Arial Narrow"/>
          <w:b/>
          <w:bCs/>
          <w:w w:val="110"/>
          <w:sz w:val="24"/>
          <w:szCs w:val="24"/>
        </w:rPr>
        <w:t>C</w:t>
      </w:r>
      <w:r w:rsidR="002B64C1" w:rsidRPr="00A67A58">
        <w:rPr>
          <w:rFonts w:ascii="Arial Narrow" w:hAnsi="Arial Narrow"/>
          <w:b/>
          <w:bCs/>
          <w:w w:val="109"/>
          <w:sz w:val="24"/>
          <w:szCs w:val="24"/>
        </w:rPr>
        <w:t>O</w:t>
      </w:r>
      <w:r w:rsidR="002B64C1" w:rsidRPr="00A67A58">
        <w:rPr>
          <w:rFonts w:ascii="Arial Narrow" w:hAnsi="Arial Narrow"/>
          <w:b/>
          <w:bCs/>
          <w:spacing w:val="-3"/>
          <w:w w:val="95"/>
          <w:sz w:val="24"/>
          <w:szCs w:val="24"/>
        </w:rPr>
        <w:t>M</w:t>
      </w:r>
      <w:r w:rsidR="002B64C1" w:rsidRPr="00A67A58">
        <w:rPr>
          <w:rFonts w:ascii="Arial Narrow" w:hAnsi="Arial Narrow"/>
          <w:b/>
          <w:bCs/>
          <w:w w:val="101"/>
          <w:sz w:val="24"/>
          <w:szCs w:val="24"/>
        </w:rPr>
        <w:t>U</w:t>
      </w:r>
      <w:r w:rsidR="002B64C1" w:rsidRPr="00A67A58">
        <w:rPr>
          <w:rFonts w:ascii="Arial Narrow" w:hAnsi="Arial Narrow"/>
          <w:b/>
          <w:bCs/>
          <w:spacing w:val="2"/>
          <w:w w:val="101"/>
          <w:sz w:val="24"/>
          <w:szCs w:val="24"/>
        </w:rPr>
        <w:t>N</w:t>
      </w:r>
      <w:r w:rsidR="002B64C1" w:rsidRPr="00A67A58">
        <w:rPr>
          <w:rFonts w:ascii="Arial Narrow" w:hAnsi="Arial Narrow"/>
          <w:b/>
          <w:bCs/>
          <w:w w:val="84"/>
          <w:sz w:val="24"/>
          <w:szCs w:val="24"/>
        </w:rPr>
        <w:t>I</w:t>
      </w:r>
      <w:r w:rsidR="002B64C1" w:rsidRPr="00A67A58">
        <w:rPr>
          <w:rFonts w:ascii="Arial Narrow" w:hAnsi="Arial Narrow"/>
          <w:b/>
          <w:bCs/>
          <w:spacing w:val="2"/>
          <w:w w:val="101"/>
          <w:sz w:val="24"/>
          <w:szCs w:val="24"/>
        </w:rPr>
        <w:t>T</w:t>
      </w:r>
      <w:r w:rsidR="002B64C1" w:rsidRPr="00A67A58">
        <w:rPr>
          <w:rFonts w:ascii="Arial Narrow" w:hAnsi="Arial Narrow"/>
          <w:b/>
          <w:bCs/>
          <w:w w:val="101"/>
          <w:sz w:val="24"/>
          <w:szCs w:val="24"/>
        </w:rPr>
        <w:t>A</w:t>
      </w:r>
      <w:r w:rsidR="002B64C1" w:rsidRPr="00A67A58">
        <w:rPr>
          <w:rFonts w:ascii="Arial Narrow" w:hAnsi="Arial Narrow"/>
          <w:b/>
          <w:bCs/>
          <w:spacing w:val="-3"/>
          <w:w w:val="110"/>
          <w:sz w:val="24"/>
          <w:szCs w:val="24"/>
        </w:rPr>
        <w:t>R</w:t>
      </w:r>
      <w:r w:rsidR="002B64C1" w:rsidRPr="00A67A58">
        <w:rPr>
          <w:rFonts w:ascii="Arial Narrow" w:hAnsi="Arial Narrow"/>
          <w:b/>
          <w:bCs/>
          <w:spacing w:val="3"/>
          <w:w w:val="84"/>
          <w:sz w:val="24"/>
          <w:szCs w:val="24"/>
        </w:rPr>
        <w:t>I</w:t>
      </w:r>
      <w:r w:rsidR="002B64C1" w:rsidRPr="00A67A58">
        <w:rPr>
          <w:rFonts w:ascii="Arial Narrow" w:hAnsi="Arial Narrow"/>
          <w:b/>
          <w:bCs/>
          <w:w w:val="101"/>
          <w:sz w:val="24"/>
          <w:szCs w:val="24"/>
        </w:rPr>
        <w:t>A</w:t>
      </w:r>
      <w:r w:rsidR="002B64C1" w:rsidRPr="00A67A58">
        <w:rPr>
          <w:rFonts w:ascii="Arial Narrow" w:hAnsi="Arial Narrow"/>
          <w:b/>
          <w:bCs/>
          <w:w w:val="121"/>
          <w:sz w:val="24"/>
          <w:szCs w:val="24"/>
        </w:rPr>
        <w:t>S</w:t>
      </w:r>
    </w:p>
    <w:p w14:paraId="24F4F10B" w14:textId="77777777" w:rsidR="002B64C1" w:rsidRPr="00A67A58" w:rsidRDefault="002B64C1" w:rsidP="002B64C1">
      <w:pPr>
        <w:spacing w:before="17" w:line="220" w:lineRule="exact"/>
        <w:rPr>
          <w:rFonts w:ascii="Arial Narrow" w:hAnsi="Arial Narrow"/>
          <w:sz w:val="24"/>
          <w:szCs w:val="24"/>
        </w:rPr>
      </w:pPr>
    </w:p>
    <w:tbl>
      <w:tblPr>
        <w:tblStyle w:val="TableGrid"/>
        <w:tblW w:w="0" w:type="auto"/>
        <w:tblLook w:val="04A0" w:firstRow="1" w:lastRow="0" w:firstColumn="1" w:lastColumn="0" w:noHBand="0" w:noVBand="1"/>
      </w:tblPr>
      <w:tblGrid>
        <w:gridCol w:w="415"/>
        <w:gridCol w:w="3488"/>
        <w:gridCol w:w="5447"/>
      </w:tblGrid>
      <w:tr w:rsidR="00A20E13" w:rsidRPr="00211F14" w14:paraId="5A4C938D" w14:textId="77777777" w:rsidTr="004A38D9">
        <w:tc>
          <w:tcPr>
            <w:tcW w:w="415" w:type="dxa"/>
            <w:shd w:val="clear" w:color="auto" w:fill="D6E3BC" w:themeFill="accent3" w:themeFillTint="66"/>
          </w:tcPr>
          <w:p w14:paraId="3F6B78B0" w14:textId="77777777" w:rsidR="00A20E13" w:rsidRPr="00211F14" w:rsidRDefault="00A20E13" w:rsidP="004A38D9">
            <w:pPr>
              <w:jc w:val="center"/>
              <w:rPr>
                <w:rFonts w:ascii="Arial Narrow" w:hAnsi="Arial Narrow" w:cs="Arial"/>
                <w:b/>
                <w:bCs/>
              </w:rPr>
            </w:pPr>
            <w:r w:rsidRPr="00211F14">
              <w:rPr>
                <w:rFonts w:ascii="Arial Narrow" w:hAnsi="Arial Narrow" w:cs="Arial"/>
                <w:b/>
                <w:bCs/>
              </w:rPr>
              <w:t>N°</w:t>
            </w:r>
          </w:p>
        </w:tc>
        <w:tc>
          <w:tcPr>
            <w:tcW w:w="3495" w:type="dxa"/>
            <w:shd w:val="clear" w:color="auto" w:fill="D6E3BC" w:themeFill="accent3" w:themeFillTint="66"/>
          </w:tcPr>
          <w:p w14:paraId="1901C7E4" w14:textId="77777777" w:rsidR="00A20E13" w:rsidRPr="00211F14" w:rsidRDefault="00A20E13" w:rsidP="004A38D9">
            <w:pPr>
              <w:jc w:val="center"/>
              <w:rPr>
                <w:rFonts w:ascii="Arial Narrow" w:hAnsi="Arial Narrow" w:cs="Arial"/>
                <w:b/>
                <w:bCs/>
              </w:rPr>
            </w:pPr>
            <w:r w:rsidRPr="00211F14">
              <w:rPr>
                <w:rFonts w:ascii="Arial Narrow" w:hAnsi="Arial Narrow" w:cs="Arial"/>
                <w:b/>
                <w:bCs/>
              </w:rPr>
              <w:t>SOLICITUD</w:t>
            </w:r>
          </w:p>
        </w:tc>
        <w:tc>
          <w:tcPr>
            <w:tcW w:w="5460" w:type="dxa"/>
            <w:shd w:val="clear" w:color="auto" w:fill="D6E3BC" w:themeFill="accent3" w:themeFillTint="66"/>
          </w:tcPr>
          <w:p w14:paraId="745E2208" w14:textId="77777777" w:rsidR="00A20E13" w:rsidRPr="00211F14" w:rsidRDefault="00A20E13" w:rsidP="004A38D9">
            <w:pPr>
              <w:jc w:val="center"/>
              <w:rPr>
                <w:rFonts w:ascii="Arial Narrow" w:hAnsi="Arial Narrow" w:cs="Arial"/>
                <w:b/>
                <w:bCs/>
              </w:rPr>
            </w:pPr>
            <w:r w:rsidRPr="00211F14">
              <w:rPr>
                <w:rFonts w:ascii="Arial Narrow" w:hAnsi="Arial Narrow" w:cs="Arial"/>
                <w:b/>
                <w:bCs/>
              </w:rPr>
              <w:t>RESOLUCIÓN QUE APRUEBA</w:t>
            </w:r>
          </w:p>
        </w:tc>
      </w:tr>
      <w:tr w:rsidR="00A20E13" w:rsidRPr="004E3090" w14:paraId="1E1C3C3F" w14:textId="77777777" w:rsidTr="00A20E13">
        <w:tc>
          <w:tcPr>
            <w:tcW w:w="415" w:type="dxa"/>
            <w:shd w:val="clear" w:color="auto" w:fill="FFFFFF" w:themeFill="background1"/>
          </w:tcPr>
          <w:p w14:paraId="346E707F" w14:textId="488AD878" w:rsidR="00A20E13" w:rsidRPr="00211F14" w:rsidRDefault="00A20E13" w:rsidP="00A20E13">
            <w:pPr>
              <w:shd w:val="clear" w:color="auto" w:fill="FFFFFF" w:themeFill="background1"/>
              <w:jc w:val="center"/>
              <w:rPr>
                <w:rFonts w:ascii="Arial Narrow" w:hAnsi="Arial Narrow" w:cs="Arial"/>
                <w:b/>
                <w:bCs/>
              </w:rPr>
            </w:pPr>
            <w:r w:rsidRPr="00211F14">
              <w:rPr>
                <w:rFonts w:ascii="Arial Narrow" w:hAnsi="Arial Narrow" w:cs="Arial"/>
                <w:b/>
                <w:bCs/>
              </w:rPr>
              <w:t>1</w:t>
            </w:r>
          </w:p>
        </w:tc>
        <w:tc>
          <w:tcPr>
            <w:tcW w:w="3495" w:type="dxa"/>
            <w:shd w:val="clear" w:color="auto" w:fill="FFFFFF" w:themeFill="background1"/>
          </w:tcPr>
          <w:p w14:paraId="0BDE7941" w14:textId="38A5BE87" w:rsidR="00A20E13" w:rsidRPr="00211F14" w:rsidRDefault="00A20E13" w:rsidP="00A20E13">
            <w:pPr>
              <w:shd w:val="clear" w:color="auto" w:fill="FFFFFF" w:themeFill="background1"/>
              <w:jc w:val="both"/>
              <w:rPr>
                <w:rFonts w:ascii="Arial Narrow" w:hAnsi="Arial Narrow" w:cs="Arial"/>
              </w:rPr>
            </w:pPr>
            <w:r w:rsidRPr="00211F14">
              <w:rPr>
                <w:rFonts w:ascii="Arial Narrow" w:hAnsi="Arial Narrow" w:cs="Arial"/>
              </w:rPr>
              <w:t>Modificación del Manual Técnico Andino para el Registro y Control de Plaguicidas Químicos de Uso Agricola</w:t>
            </w:r>
          </w:p>
        </w:tc>
        <w:tc>
          <w:tcPr>
            <w:tcW w:w="5460" w:type="dxa"/>
            <w:shd w:val="clear" w:color="auto" w:fill="FFFFFF" w:themeFill="background1"/>
          </w:tcPr>
          <w:p w14:paraId="70DE602B" w14:textId="4DA1574A" w:rsidR="00A20E13" w:rsidRPr="004E3090" w:rsidRDefault="00A20E13" w:rsidP="00A20E13">
            <w:pPr>
              <w:shd w:val="clear" w:color="auto" w:fill="FFFFFF" w:themeFill="background1"/>
              <w:jc w:val="both"/>
              <w:rPr>
                <w:rFonts w:ascii="Arial Narrow" w:hAnsi="Arial Narrow" w:cs="Arial"/>
                <w:lang w:val="es-419"/>
              </w:rPr>
            </w:pPr>
            <w:r w:rsidRPr="004E3090">
              <w:rPr>
                <w:rFonts w:ascii="Arial Narrow" w:hAnsi="Arial Narrow" w:cs="Arial"/>
                <w:lang w:val="es-419"/>
              </w:rPr>
              <w:t>Resolución N° 2192,  Modificación de la Resolución N° 2075 Manual Técnico Andino para el Registro y Control de Plaguicidas Químicos de Uso Agrícola. La misma fue dada a conocer a los paises a traves de carta 453 de fecha 24.03.2021</w:t>
            </w:r>
          </w:p>
        </w:tc>
      </w:tr>
      <w:tr w:rsidR="004826FB" w:rsidRPr="004E3090" w14:paraId="6CB559AE" w14:textId="77777777" w:rsidTr="00A20E13">
        <w:tc>
          <w:tcPr>
            <w:tcW w:w="415" w:type="dxa"/>
            <w:shd w:val="clear" w:color="auto" w:fill="FFFFFF" w:themeFill="background1"/>
          </w:tcPr>
          <w:p w14:paraId="63882357" w14:textId="77777777" w:rsidR="004826FB" w:rsidRPr="004E3090" w:rsidRDefault="004826FB" w:rsidP="00A20E13">
            <w:pPr>
              <w:shd w:val="clear" w:color="auto" w:fill="FFFFFF" w:themeFill="background1"/>
              <w:jc w:val="center"/>
              <w:rPr>
                <w:rFonts w:ascii="Arial Narrow" w:hAnsi="Arial Narrow" w:cs="Arial"/>
                <w:b/>
                <w:bCs/>
                <w:lang w:val="es-419"/>
              </w:rPr>
            </w:pPr>
          </w:p>
        </w:tc>
        <w:tc>
          <w:tcPr>
            <w:tcW w:w="3495" w:type="dxa"/>
            <w:shd w:val="clear" w:color="auto" w:fill="FFFFFF" w:themeFill="background1"/>
          </w:tcPr>
          <w:p w14:paraId="78C0BE8F" w14:textId="2D20A661" w:rsidR="004826FB" w:rsidRPr="004E3090" w:rsidRDefault="004826FB" w:rsidP="00A20E13">
            <w:pPr>
              <w:shd w:val="clear" w:color="auto" w:fill="FFFFFF" w:themeFill="background1"/>
              <w:jc w:val="both"/>
              <w:rPr>
                <w:rFonts w:ascii="Arial Narrow" w:hAnsi="Arial Narrow" w:cs="Arial"/>
                <w:lang w:val="es-419"/>
              </w:rPr>
            </w:pPr>
          </w:p>
        </w:tc>
        <w:tc>
          <w:tcPr>
            <w:tcW w:w="5460" w:type="dxa"/>
            <w:shd w:val="clear" w:color="auto" w:fill="FFFFFF" w:themeFill="background1"/>
          </w:tcPr>
          <w:p w14:paraId="155B5AC1" w14:textId="77777777" w:rsidR="004826FB" w:rsidRPr="004E3090" w:rsidRDefault="004826FB" w:rsidP="00A20E13">
            <w:pPr>
              <w:shd w:val="clear" w:color="auto" w:fill="FFFFFF" w:themeFill="background1"/>
              <w:jc w:val="both"/>
              <w:rPr>
                <w:rFonts w:ascii="Arial Narrow" w:hAnsi="Arial Narrow" w:cs="Arial"/>
                <w:lang w:val="es-419"/>
              </w:rPr>
            </w:pPr>
          </w:p>
        </w:tc>
      </w:tr>
    </w:tbl>
    <w:p w14:paraId="1A6F61E3" w14:textId="77777777" w:rsidR="002B64C1" w:rsidRPr="004E3090" w:rsidRDefault="002B64C1" w:rsidP="00A20E13">
      <w:pPr>
        <w:shd w:val="clear" w:color="auto" w:fill="FFFFFF" w:themeFill="background1"/>
        <w:spacing w:line="140" w:lineRule="exact"/>
        <w:rPr>
          <w:rFonts w:ascii="Arial Narrow" w:hAnsi="Arial Narrow"/>
          <w:sz w:val="24"/>
          <w:szCs w:val="24"/>
          <w:lang w:val="es-419"/>
        </w:rPr>
      </w:pPr>
    </w:p>
    <w:p w14:paraId="3E0AF611" w14:textId="77777777" w:rsidR="002B64C1" w:rsidRPr="004E3090" w:rsidRDefault="002B64C1" w:rsidP="002B64C1">
      <w:pPr>
        <w:spacing w:line="200" w:lineRule="exact"/>
        <w:rPr>
          <w:rFonts w:ascii="Arial Narrow" w:hAnsi="Arial Narrow"/>
          <w:sz w:val="24"/>
          <w:szCs w:val="24"/>
          <w:lang w:val="es-419"/>
        </w:rPr>
      </w:pPr>
    </w:p>
    <w:p w14:paraId="41DFDCFD" w14:textId="77777777" w:rsidR="002B64C1" w:rsidRPr="004E3090" w:rsidRDefault="002B64C1" w:rsidP="002B64C1">
      <w:pPr>
        <w:spacing w:before="9" w:line="100" w:lineRule="exact"/>
        <w:rPr>
          <w:rFonts w:ascii="Arial Narrow" w:hAnsi="Arial Narrow"/>
          <w:sz w:val="24"/>
          <w:szCs w:val="24"/>
          <w:lang w:val="es-419"/>
        </w:rPr>
      </w:pPr>
    </w:p>
    <w:p w14:paraId="65EB8525" w14:textId="77777777" w:rsidR="00211F14" w:rsidRDefault="00A20E13" w:rsidP="00CF0A6C">
      <w:pPr>
        <w:spacing w:before="33"/>
        <w:ind w:right="4"/>
        <w:jc w:val="both"/>
        <w:rPr>
          <w:rFonts w:ascii="Arial Narrow" w:hAnsi="Arial Narrow"/>
          <w:b/>
          <w:bCs/>
          <w:w w:val="101"/>
          <w:sz w:val="24"/>
          <w:szCs w:val="24"/>
        </w:rPr>
      </w:pPr>
      <w:r w:rsidRPr="00A67A58">
        <w:rPr>
          <w:rFonts w:ascii="Arial Narrow" w:hAnsi="Arial Narrow"/>
          <w:b/>
          <w:bCs/>
          <w:spacing w:val="3"/>
          <w:sz w:val="24"/>
          <w:szCs w:val="24"/>
        </w:rPr>
        <w:t>2</w:t>
      </w:r>
      <w:r w:rsidR="002B64C1" w:rsidRPr="00A67A58">
        <w:rPr>
          <w:rFonts w:ascii="Arial Narrow" w:hAnsi="Arial Narrow"/>
          <w:b/>
          <w:bCs/>
          <w:sz w:val="24"/>
          <w:szCs w:val="24"/>
        </w:rPr>
        <w:t xml:space="preserve">.  </w:t>
      </w:r>
      <w:r w:rsidR="002B64C1" w:rsidRPr="00A67A58">
        <w:rPr>
          <w:rFonts w:ascii="Arial Narrow" w:hAnsi="Arial Narrow"/>
          <w:b/>
          <w:bCs/>
          <w:spacing w:val="1"/>
          <w:sz w:val="24"/>
          <w:szCs w:val="24"/>
        </w:rPr>
        <w:t xml:space="preserve"> </w:t>
      </w:r>
      <w:r w:rsidR="002B64C1" w:rsidRPr="00A67A58">
        <w:rPr>
          <w:rFonts w:ascii="Arial Narrow" w:hAnsi="Arial Narrow"/>
          <w:b/>
          <w:bCs/>
          <w:spacing w:val="5"/>
          <w:sz w:val="24"/>
          <w:szCs w:val="24"/>
        </w:rPr>
        <w:t>T</w:t>
      </w:r>
      <w:r w:rsidR="002B64C1" w:rsidRPr="00A67A58">
        <w:rPr>
          <w:rFonts w:ascii="Arial Narrow" w:hAnsi="Arial Narrow"/>
          <w:b/>
          <w:bCs/>
          <w:spacing w:val="-1"/>
          <w:sz w:val="24"/>
          <w:szCs w:val="24"/>
        </w:rPr>
        <w:t>E</w:t>
      </w:r>
      <w:r w:rsidR="002B64C1" w:rsidRPr="00A67A58">
        <w:rPr>
          <w:rFonts w:ascii="Arial Narrow" w:hAnsi="Arial Narrow"/>
          <w:b/>
          <w:bCs/>
          <w:spacing w:val="2"/>
          <w:sz w:val="24"/>
          <w:szCs w:val="24"/>
        </w:rPr>
        <w:t>M</w:t>
      </w:r>
      <w:r w:rsidR="002B64C1" w:rsidRPr="00A67A58">
        <w:rPr>
          <w:rFonts w:ascii="Arial Narrow" w:hAnsi="Arial Narrow"/>
          <w:b/>
          <w:bCs/>
          <w:sz w:val="24"/>
          <w:szCs w:val="24"/>
        </w:rPr>
        <w:t>AS</w:t>
      </w:r>
      <w:r w:rsidR="002B64C1" w:rsidRPr="00A67A58">
        <w:rPr>
          <w:rFonts w:ascii="Arial Narrow" w:hAnsi="Arial Narrow"/>
          <w:b/>
          <w:bCs/>
          <w:spacing w:val="40"/>
          <w:sz w:val="24"/>
          <w:szCs w:val="24"/>
        </w:rPr>
        <w:t xml:space="preserve"> </w:t>
      </w:r>
      <w:r w:rsidR="002B64C1" w:rsidRPr="00A67A58">
        <w:rPr>
          <w:rFonts w:ascii="Arial Narrow" w:hAnsi="Arial Narrow"/>
          <w:b/>
          <w:bCs/>
          <w:sz w:val="24"/>
          <w:szCs w:val="24"/>
        </w:rPr>
        <w:t>DE</w:t>
      </w:r>
      <w:r w:rsidR="002B64C1" w:rsidRPr="00A67A58">
        <w:rPr>
          <w:rFonts w:ascii="Arial Narrow" w:hAnsi="Arial Narrow"/>
          <w:b/>
          <w:bCs/>
          <w:spacing w:val="24"/>
          <w:sz w:val="24"/>
          <w:szCs w:val="24"/>
        </w:rPr>
        <w:t xml:space="preserve"> </w:t>
      </w:r>
      <w:r w:rsidR="002B64C1" w:rsidRPr="00A67A58">
        <w:rPr>
          <w:rFonts w:ascii="Arial Narrow" w:hAnsi="Arial Narrow"/>
          <w:b/>
          <w:bCs/>
          <w:sz w:val="24"/>
          <w:szCs w:val="24"/>
        </w:rPr>
        <w:t>IN</w:t>
      </w:r>
      <w:r w:rsidR="002B64C1" w:rsidRPr="00A67A58">
        <w:rPr>
          <w:rFonts w:ascii="Arial Narrow" w:hAnsi="Arial Narrow"/>
          <w:b/>
          <w:bCs/>
          <w:spacing w:val="-2"/>
          <w:sz w:val="24"/>
          <w:szCs w:val="24"/>
        </w:rPr>
        <w:t>T</w:t>
      </w:r>
      <w:r w:rsidR="002B64C1" w:rsidRPr="00A67A58">
        <w:rPr>
          <w:rFonts w:ascii="Arial Narrow" w:hAnsi="Arial Narrow"/>
          <w:b/>
          <w:bCs/>
          <w:spacing w:val="3"/>
          <w:sz w:val="24"/>
          <w:szCs w:val="24"/>
        </w:rPr>
        <w:t>E</w:t>
      </w:r>
      <w:r w:rsidR="002B64C1" w:rsidRPr="00A67A58">
        <w:rPr>
          <w:rFonts w:ascii="Arial Narrow" w:hAnsi="Arial Narrow"/>
          <w:b/>
          <w:bCs/>
          <w:sz w:val="24"/>
          <w:szCs w:val="24"/>
        </w:rPr>
        <w:t>R</w:t>
      </w:r>
      <w:r w:rsidR="002B64C1" w:rsidRPr="00A67A58">
        <w:rPr>
          <w:rFonts w:ascii="Arial Narrow" w:hAnsi="Arial Narrow"/>
          <w:b/>
          <w:bCs/>
          <w:spacing w:val="-1"/>
          <w:sz w:val="24"/>
          <w:szCs w:val="24"/>
        </w:rPr>
        <w:t>E</w:t>
      </w:r>
      <w:r w:rsidR="002B64C1" w:rsidRPr="00A67A58">
        <w:rPr>
          <w:rFonts w:ascii="Arial Narrow" w:hAnsi="Arial Narrow"/>
          <w:b/>
          <w:bCs/>
          <w:sz w:val="24"/>
          <w:szCs w:val="24"/>
        </w:rPr>
        <w:t xml:space="preserve">S </w:t>
      </w:r>
      <w:r w:rsidR="002B64C1" w:rsidRPr="00A67A58">
        <w:rPr>
          <w:rFonts w:ascii="Arial Narrow" w:hAnsi="Arial Narrow"/>
          <w:b/>
          <w:bCs/>
          <w:spacing w:val="10"/>
          <w:sz w:val="24"/>
          <w:szCs w:val="24"/>
        </w:rPr>
        <w:t xml:space="preserve"> </w:t>
      </w:r>
      <w:r w:rsidR="002B64C1" w:rsidRPr="00A67A58">
        <w:rPr>
          <w:rFonts w:ascii="Arial Narrow" w:hAnsi="Arial Narrow"/>
          <w:b/>
          <w:bCs/>
          <w:spacing w:val="2"/>
          <w:w w:val="110"/>
          <w:sz w:val="24"/>
          <w:szCs w:val="24"/>
        </w:rPr>
        <w:t>R</w:t>
      </w:r>
      <w:r w:rsidR="002B64C1" w:rsidRPr="00A67A58">
        <w:rPr>
          <w:rFonts w:ascii="Arial Narrow" w:hAnsi="Arial Narrow"/>
          <w:b/>
          <w:bCs/>
          <w:w w:val="110"/>
          <w:sz w:val="24"/>
          <w:szCs w:val="24"/>
        </w:rPr>
        <w:t>E</w:t>
      </w:r>
      <w:r w:rsidR="002B64C1" w:rsidRPr="00A67A58">
        <w:rPr>
          <w:rFonts w:ascii="Arial Narrow" w:hAnsi="Arial Narrow"/>
          <w:b/>
          <w:bCs/>
          <w:w w:val="109"/>
          <w:sz w:val="24"/>
          <w:szCs w:val="24"/>
        </w:rPr>
        <w:t>G</w:t>
      </w:r>
      <w:r w:rsidR="002B64C1" w:rsidRPr="00A67A58">
        <w:rPr>
          <w:rFonts w:ascii="Arial Narrow" w:hAnsi="Arial Narrow"/>
          <w:b/>
          <w:bCs/>
          <w:w w:val="84"/>
          <w:sz w:val="24"/>
          <w:szCs w:val="24"/>
        </w:rPr>
        <w:t>I</w:t>
      </w:r>
      <w:r w:rsidR="002B64C1" w:rsidRPr="00A67A58">
        <w:rPr>
          <w:rFonts w:ascii="Arial Narrow" w:hAnsi="Arial Narrow"/>
          <w:b/>
          <w:bCs/>
          <w:spacing w:val="3"/>
          <w:w w:val="109"/>
          <w:sz w:val="24"/>
          <w:szCs w:val="24"/>
        </w:rPr>
        <w:t>O</w:t>
      </w:r>
      <w:r w:rsidR="002B64C1" w:rsidRPr="00A67A58">
        <w:rPr>
          <w:rFonts w:ascii="Arial Narrow" w:hAnsi="Arial Narrow"/>
          <w:b/>
          <w:bCs/>
          <w:spacing w:val="-3"/>
          <w:w w:val="101"/>
          <w:sz w:val="24"/>
          <w:szCs w:val="24"/>
        </w:rPr>
        <w:t>N</w:t>
      </w:r>
      <w:r w:rsidR="002B64C1" w:rsidRPr="00A67A58">
        <w:rPr>
          <w:rFonts w:ascii="Arial Narrow" w:hAnsi="Arial Narrow"/>
          <w:b/>
          <w:bCs/>
          <w:w w:val="101"/>
          <w:sz w:val="24"/>
          <w:szCs w:val="24"/>
        </w:rPr>
        <w:t>AL</w:t>
      </w:r>
      <w:r w:rsidR="00211F14">
        <w:rPr>
          <w:rFonts w:ascii="Arial Narrow" w:hAnsi="Arial Narrow"/>
          <w:b/>
          <w:bCs/>
          <w:w w:val="101"/>
          <w:sz w:val="24"/>
          <w:szCs w:val="24"/>
        </w:rPr>
        <w:t>:</w:t>
      </w:r>
    </w:p>
    <w:p w14:paraId="0BD12D6F" w14:textId="0A7F2C05" w:rsidR="00CF0A6C" w:rsidRDefault="00211F14" w:rsidP="00CF0A6C">
      <w:pPr>
        <w:spacing w:before="33"/>
        <w:ind w:right="4"/>
        <w:jc w:val="both"/>
        <w:rPr>
          <w:rFonts w:ascii="Arial Narrow" w:hAnsi="Arial Narrow"/>
          <w:b/>
          <w:bCs/>
          <w:spacing w:val="3"/>
          <w:sz w:val="24"/>
          <w:szCs w:val="24"/>
        </w:rPr>
      </w:pPr>
      <w:r>
        <w:rPr>
          <w:rFonts w:ascii="Arial Narrow" w:hAnsi="Arial Narrow"/>
          <w:b/>
          <w:bCs/>
          <w:spacing w:val="3"/>
          <w:sz w:val="24"/>
          <w:szCs w:val="24"/>
        </w:rPr>
        <w:t xml:space="preserve">2.1 </w:t>
      </w:r>
      <w:r w:rsidR="00CF0A6C">
        <w:rPr>
          <w:rFonts w:ascii="Arial Narrow" w:hAnsi="Arial Narrow"/>
          <w:b/>
          <w:bCs/>
          <w:spacing w:val="3"/>
          <w:sz w:val="24"/>
          <w:szCs w:val="24"/>
        </w:rPr>
        <w:t xml:space="preserve">CENTRO DE MONITOREO FITOSANITARIO PARA PLAGAS CUARENTENARIAS Y DE IMPORTANCIA ECONOMICA EN LA REGIÓN ANDINA </w:t>
      </w:r>
    </w:p>
    <w:p w14:paraId="444854EB" w14:textId="321B91E8" w:rsidR="00CF0A6C" w:rsidRPr="004E3090" w:rsidRDefault="00211F14" w:rsidP="00211F14">
      <w:pPr>
        <w:spacing w:before="33"/>
        <w:ind w:right="4"/>
        <w:jc w:val="both"/>
        <w:rPr>
          <w:rFonts w:ascii="Arial Narrow" w:hAnsi="Arial Narrow"/>
          <w:sz w:val="24"/>
          <w:szCs w:val="24"/>
          <w:lang w:val="es-419"/>
        </w:rPr>
      </w:pPr>
      <w:r w:rsidRPr="004E3090">
        <w:rPr>
          <w:rFonts w:ascii="Arial Narrow" w:hAnsi="Arial Narrow"/>
          <w:sz w:val="24"/>
          <w:szCs w:val="24"/>
          <w:lang w:val="es-419"/>
        </w:rPr>
        <w:t xml:space="preserve">Este Proyecto tiene como objetivo: Fortalecer la prevención y gestión regional de plagas y apoyar a los productores y las organizaciones oficiales en la toma temprana de decisiones frente a posibles brotes o incursiones de plagas, mediante la creación de un centro regional de monitoreo fitosanitario de plagas </w:t>
      </w:r>
      <w:r w:rsidRPr="004E3090">
        <w:rPr>
          <w:rFonts w:ascii="Arial Narrow" w:hAnsi="Arial Narrow"/>
          <w:sz w:val="24"/>
          <w:szCs w:val="24"/>
          <w:lang w:val="es-419"/>
        </w:rPr>
        <w:lastRenderedPageBreak/>
        <w:t xml:space="preserve">cuarentenarias y de importancia económica en la región andina. Se tiene prevista una fase piloto para </w:t>
      </w:r>
      <w:r w:rsidRPr="007D33B7">
        <w:rPr>
          <w:rFonts w:ascii="Arial Narrow" w:hAnsi="Arial Narrow" w:cs="Arial"/>
          <w:b/>
          <w:i/>
          <w:iCs/>
          <w:szCs w:val="24"/>
          <w:lang w:val="es-PE"/>
        </w:rPr>
        <w:t>Fusarium</w:t>
      </w:r>
      <w:r w:rsidRPr="007D33B7">
        <w:rPr>
          <w:rFonts w:ascii="Arial Narrow" w:hAnsi="Arial Narrow" w:cs="Arial"/>
          <w:b/>
          <w:szCs w:val="24"/>
          <w:lang w:val="es-PE"/>
        </w:rPr>
        <w:t xml:space="preserve"> </w:t>
      </w:r>
      <w:r w:rsidRPr="007D33B7">
        <w:rPr>
          <w:rFonts w:ascii="Arial Narrow" w:hAnsi="Arial Narrow" w:cs="Arial"/>
          <w:b/>
          <w:i/>
          <w:iCs/>
          <w:szCs w:val="24"/>
          <w:lang w:val="es-PE"/>
        </w:rPr>
        <w:t>oxysporum</w:t>
      </w:r>
      <w:r w:rsidRPr="007D33B7">
        <w:rPr>
          <w:rFonts w:ascii="Arial Narrow" w:hAnsi="Arial Narrow" w:cs="Arial"/>
          <w:b/>
          <w:szCs w:val="24"/>
          <w:lang w:val="es-PE"/>
        </w:rPr>
        <w:t xml:space="preserve"> f. sp </w:t>
      </w:r>
      <w:r w:rsidRPr="007D33B7">
        <w:rPr>
          <w:rFonts w:ascii="Arial Narrow" w:hAnsi="Arial Narrow" w:cs="Arial"/>
          <w:b/>
          <w:i/>
          <w:iCs/>
          <w:szCs w:val="24"/>
          <w:lang w:val="es-PE"/>
        </w:rPr>
        <w:t>cubense</w:t>
      </w:r>
      <w:r w:rsidRPr="007D33B7">
        <w:rPr>
          <w:rFonts w:ascii="Arial Narrow" w:hAnsi="Arial Narrow" w:cs="Arial"/>
          <w:b/>
          <w:szCs w:val="24"/>
          <w:lang w:val="es-PE"/>
        </w:rPr>
        <w:t xml:space="preserve"> raza 4 tropical (FocR4T</w:t>
      </w:r>
      <w:r>
        <w:rPr>
          <w:rFonts w:ascii="Arial Narrow" w:hAnsi="Arial Narrow" w:cs="Arial"/>
          <w:b/>
          <w:szCs w:val="24"/>
          <w:lang w:val="es-PE"/>
        </w:rPr>
        <w:t xml:space="preserve">); </w:t>
      </w:r>
      <w:r w:rsidRPr="004E3090">
        <w:rPr>
          <w:rFonts w:ascii="Arial Narrow" w:hAnsi="Arial Narrow"/>
          <w:sz w:val="24"/>
          <w:szCs w:val="24"/>
          <w:lang w:val="es-419"/>
        </w:rPr>
        <w:t>para su desarrollo de han sostenido reuniones con el Organismo Internacional Regional de Sanidad Agropecuaria OIRSA, Corporación Andina de Fomento CAF, Agencia Espacial de Colombia AEC y Ministerio de Tecnologías de la Información</w:t>
      </w:r>
      <w:r w:rsidR="00FA6D6D" w:rsidRPr="004E3090">
        <w:rPr>
          <w:rFonts w:ascii="Arial Narrow" w:hAnsi="Arial Narrow"/>
          <w:sz w:val="24"/>
          <w:szCs w:val="24"/>
          <w:lang w:val="es-419"/>
        </w:rPr>
        <w:t>, El Servicio Nacional de Sanidad e Inocuidad de Mexico-SENASICA</w:t>
      </w:r>
      <w:r w:rsidRPr="004E3090">
        <w:rPr>
          <w:rFonts w:ascii="Arial Narrow" w:hAnsi="Arial Narrow"/>
          <w:sz w:val="24"/>
          <w:szCs w:val="24"/>
          <w:lang w:val="es-419"/>
        </w:rPr>
        <w:t xml:space="preserve"> y Comunicaciones MinTic.</w:t>
      </w:r>
    </w:p>
    <w:p w14:paraId="019B1884" w14:textId="3608306F" w:rsidR="00B67944" w:rsidRPr="004E3090" w:rsidRDefault="00B67944" w:rsidP="00211F14">
      <w:pPr>
        <w:spacing w:before="33"/>
        <w:ind w:right="4"/>
        <w:jc w:val="both"/>
        <w:rPr>
          <w:rFonts w:ascii="Arial Narrow" w:hAnsi="Arial Narrow"/>
          <w:sz w:val="24"/>
          <w:szCs w:val="24"/>
          <w:lang w:val="es-419"/>
        </w:rPr>
      </w:pPr>
    </w:p>
    <w:p w14:paraId="7336D9CE" w14:textId="7F9CA83F" w:rsidR="00B67944" w:rsidRDefault="00B67944" w:rsidP="00211F14">
      <w:pPr>
        <w:spacing w:before="33"/>
        <w:ind w:right="4"/>
        <w:jc w:val="both"/>
        <w:rPr>
          <w:rFonts w:ascii="Arial Narrow" w:hAnsi="Arial Narrow"/>
          <w:b/>
          <w:bCs/>
          <w:sz w:val="24"/>
          <w:szCs w:val="24"/>
        </w:rPr>
      </w:pPr>
      <w:r w:rsidRPr="00B67944">
        <w:rPr>
          <w:rFonts w:ascii="Arial Narrow" w:hAnsi="Arial Narrow"/>
          <w:b/>
          <w:bCs/>
          <w:sz w:val="24"/>
          <w:szCs w:val="24"/>
        </w:rPr>
        <w:t>2.2 AGENDA ANDINA AGROPECUARIA</w:t>
      </w:r>
    </w:p>
    <w:p w14:paraId="37EF78DD" w14:textId="1820C93D" w:rsidR="00F863BE" w:rsidRDefault="00F863BE" w:rsidP="00211F14">
      <w:pPr>
        <w:spacing w:before="33"/>
        <w:ind w:right="4"/>
        <w:jc w:val="both"/>
        <w:rPr>
          <w:rFonts w:ascii="Arial Narrow" w:hAnsi="Arial Narrow"/>
          <w:b/>
          <w:bCs/>
          <w:sz w:val="24"/>
          <w:szCs w:val="24"/>
        </w:rPr>
      </w:pPr>
      <w:r>
        <w:rPr>
          <w:rFonts w:ascii="Calibri" w:eastAsia="Calibri" w:hAnsi="Calibri" w:cs="Calibri"/>
          <w:sz w:val="22"/>
          <w:szCs w:val="22"/>
        </w:rPr>
        <w:t>Se</w:t>
      </w:r>
      <w:r>
        <w:rPr>
          <w:rFonts w:ascii="Calibri" w:eastAsia="Calibri" w:hAnsi="Calibri" w:cs="Calibri"/>
          <w:spacing w:val="45"/>
          <w:sz w:val="22"/>
          <w:szCs w:val="22"/>
        </w:rPr>
        <w:t xml:space="preserve"> </w:t>
      </w:r>
      <w:r>
        <w:rPr>
          <w:rFonts w:ascii="Calibri" w:eastAsia="Calibri" w:hAnsi="Calibri" w:cs="Calibri"/>
          <w:sz w:val="22"/>
          <w:szCs w:val="22"/>
        </w:rPr>
        <w:t>ap</w:t>
      </w:r>
      <w:r>
        <w:rPr>
          <w:rFonts w:ascii="Calibri" w:eastAsia="Calibri" w:hAnsi="Calibri" w:cs="Calibri"/>
          <w:spacing w:val="1"/>
          <w:sz w:val="22"/>
          <w:szCs w:val="22"/>
        </w:rPr>
        <w:t>o</w:t>
      </w:r>
      <w:r>
        <w:rPr>
          <w:rFonts w:ascii="Calibri" w:eastAsia="Calibri" w:hAnsi="Calibri" w:cs="Calibri"/>
          <w:sz w:val="22"/>
          <w:szCs w:val="22"/>
        </w:rPr>
        <w:t>yó</w:t>
      </w:r>
      <w:r>
        <w:rPr>
          <w:rFonts w:ascii="Calibri" w:eastAsia="Calibri" w:hAnsi="Calibri" w:cs="Calibri"/>
          <w:spacing w:val="42"/>
          <w:sz w:val="22"/>
          <w:szCs w:val="22"/>
        </w:rPr>
        <w:t xml:space="preserve"> </w:t>
      </w:r>
      <w:r>
        <w:rPr>
          <w:rFonts w:ascii="Calibri" w:eastAsia="Calibri" w:hAnsi="Calibri" w:cs="Calibri"/>
          <w:spacing w:val="1"/>
          <w:sz w:val="22"/>
          <w:szCs w:val="22"/>
        </w:rPr>
        <w:t>e</w:t>
      </w:r>
      <w:r>
        <w:rPr>
          <w:rFonts w:ascii="Calibri" w:eastAsia="Calibri" w:hAnsi="Calibri" w:cs="Calibri"/>
          <w:sz w:val="22"/>
          <w:szCs w:val="22"/>
        </w:rPr>
        <w:t>n</w:t>
      </w:r>
      <w:r>
        <w:rPr>
          <w:rFonts w:ascii="Calibri" w:eastAsia="Calibri" w:hAnsi="Calibri" w:cs="Calibri"/>
          <w:spacing w:val="44"/>
          <w:sz w:val="22"/>
          <w:szCs w:val="22"/>
        </w:rPr>
        <w:t xml:space="preserve"> </w:t>
      </w:r>
      <w:r>
        <w:rPr>
          <w:rFonts w:ascii="Calibri" w:eastAsia="Calibri" w:hAnsi="Calibri" w:cs="Calibri"/>
          <w:sz w:val="22"/>
          <w:szCs w:val="22"/>
        </w:rPr>
        <w:t>la</w:t>
      </w:r>
      <w:r>
        <w:rPr>
          <w:rFonts w:ascii="Calibri" w:eastAsia="Calibri" w:hAnsi="Calibri" w:cs="Calibri"/>
          <w:spacing w:val="46"/>
          <w:sz w:val="22"/>
          <w:szCs w:val="22"/>
        </w:rPr>
        <w:t xml:space="preserve"> </w:t>
      </w:r>
      <w:r>
        <w:rPr>
          <w:rFonts w:ascii="Calibri" w:eastAsia="Calibri" w:hAnsi="Calibri" w:cs="Calibri"/>
          <w:sz w:val="22"/>
          <w:szCs w:val="22"/>
        </w:rPr>
        <w:t>elaboración</w:t>
      </w:r>
      <w:r>
        <w:rPr>
          <w:rFonts w:ascii="Calibri" w:eastAsia="Calibri" w:hAnsi="Calibri" w:cs="Calibri"/>
          <w:spacing w:val="37"/>
          <w:sz w:val="22"/>
          <w:szCs w:val="22"/>
        </w:rPr>
        <w:t xml:space="preserve"> </w:t>
      </w:r>
      <w:r>
        <w:rPr>
          <w:rFonts w:ascii="Calibri" w:eastAsia="Calibri" w:hAnsi="Calibri" w:cs="Calibri"/>
          <w:sz w:val="22"/>
          <w:szCs w:val="22"/>
        </w:rPr>
        <w:t>de</w:t>
      </w:r>
      <w:r>
        <w:rPr>
          <w:rFonts w:ascii="Calibri" w:eastAsia="Calibri" w:hAnsi="Calibri" w:cs="Calibri"/>
          <w:spacing w:val="44"/>
          <w:sz w:val="22"/>
          <w:szCs w:val="22"/>
        </w:rPr>
        <w:t xml:space="preserve"> </w:t>
      </w:r>
      <w:r>
        <w:rPr>
          <w:rFonts w:ascii="Calibri" w:eastAsia="Calibri" w:hAnsi="Calibri" w:cs="Calibri"/>
          <w:sz w:val="22"/>
          <w:szCs w:val="22"/>
        </w:rPr>
        <w:t>la</w:t>
      </w:r>
      <w:r>
        <w:rPr>
          <w:rFonts w:ascii="Calibri" w:eastAsia="Calibri" w:hAnsi="Calibri" w:cs="Calibri"/>
          <w:spacing w:val="46"/>
          <w:sz w:val="22"/>
          <w:szCs w:val="22"/>
        </w:rPr>
        <w:t xml:space="preserve"> </w:t>
      </w:r>
      <w:r>
        <w:rPr>
          <w:rFonts w:ascii="Calibri" w:eastAsia="Calibri" w:hAnsi="Calibri" w:cs="Calibri"/>
          <w:spacing w:val="1"/>
          <w:sz w:val="22"/>
          <w:szCs w:val="22"/>
        </w:rPr>
        <w:t>A</w:t>
      </w:r>
      <w:r>
        <w:rPr>
          <w:rFonts w:ascii="Calibri" w:eastAsia="Calibri" w:hAnsi="Calibri" w:cs="Calibri"/>
          <w:sz w:val="22"/>
          <w:szCs w:val="22"/>
        </w:rPr>
        <w:t>genda</w:t>
      </w:r>
      <w:r>
        <w:rPr>
          <w:rFonts w:ascii="Calibri" w:eastAsia="Calibri" w:hAnsi="Calibri" w:cs="Calibri"/>
          <w:spacing w:val="40"/>
          <w:sz w:val="22"/>
          <w:szCs w:val="22"/>
        </w:rPr>
        <w:t xml:space="preserve"> </w:t>
      </w:r>
      <w:r>
        <w:rPr>
          <w:rFonts w:ascii="Calibri" w:eastAsia="Calibri" w:hAnsi="Calibri" w:cs="Calibri"/>
          <w:sz w:val="22"/>
          <w:szCs w:val="22"/>
        </w:rPr>
        <w:t>A</w:t>
      </w:r>
      <w:r>
        <w:rPr>
          <w:rFonts w:ascii="Calibri" w:eastAsia="Calibri" w:hAnsi="Calibri" w:cs="Calibri"/>
          <w:spacing w:val="1"/>
          <w:sz w:val="22"/>
          <w:szCs w:val="22"/>
        </w:rPr>
        <w:t>n</w:t>
      </w:r>
      <w:r>
        <w:rPr>
          <w:rFonts w:ascii="Calibri" w:eastAsia="Calibri" w:hAnsi="Calibri" w:cs="Calibri"/>
          <w:sz w:val="22"/>
          <w:szCs w:val="22"/>
        </w:rPr>
        <w:t>di</w:t>
      </w:r>
      <w:r>
        <w:rPr>
          <w:rFonts w:ascii="Calibri" w:eastAsia="Calibri" w:hAnsi="Calibri" w:cs="Calibri"/>
          <w:spacing w:val="1"/>
          <w:sz w:val="22"/>
          <w:szCs w:val="22"/>
        </w:rPr>
        <w:t>n</w:t>
      </w:r>
      <w:r>
        <w:rPr>
          <w:rFonts w:ascii="Calibri" w:eastAsia="Calibri" w:hAnsi="Calibri" w:cs="Calibri"/>
          <w:sz w:val="22"/>
          <w:szCs w:val="22"/>
        </w:rPr>
        <w:t>a</w:t>
      </w:r>
      <w:r>
        <w:rPr>
          <w:rFonts w:ascii="Calibri" w:eastAsia="Calibri" w:hAnsi="Calibri" w:cs="Calibri"/>
          <w:spacing w:val="44"/>
          <w:sz w:val="22"/>
          <w:szCs w:val="22"/>
        </w:rPr>
        <w:t xml:space="preserve"> </w:t>
      </w:r>
      <w:r>
        <w:rPr>
          <w:rFonts w:ascii="Calibri" w:eastAsia="Calibri" w:hAnsi="Calibri" w:cs="Calibri"/>
          <w:sz w:val="22"/>
          <w:szCs w:val="22"/>
        </w:rPr>
        <w:t>Agropecu</w:t>
      </w:r>
      <w:r>
        <w:rPr>
          <w:rFonts w:ascii="Calibri" w:eastAsia="Calibri" w:hAnsi="Calibri" w:cs="Calibri"/>
          <w:spacing w:val="1"/>
          <w:sz w:val="22"/>
          <w:szCs w:val="22"/>
        </w:rPr>
        <w:t>a</w:t>
      </w:r>
      <w:r>
        <w:rPr>
          <w:rFonts w:ascii="Calibri" w:eastAsia="Calibri" w:hAnsi="Calibri" w:cs="Calibri"/>
          <w:sz w:val="22"/>
          <w:szCs w:val="22"/>
        </w:rPr>
        <w:t>ri</w:t>
      </w:r>
      <w:r>
        <w:rPr>
          <w:rFonts w:ascii="Calibri" w:eastAsia="Calibri" w:hAnsi="Calibri" w:cs="Calibri"/>
          <w:spacing w:val="1"/>
          <w:sz w:val="22"/>
          <w:szCs w:val="22"/>
        </w:rPr>
        <w:t>a</w:t>
      </w:r>
      <w:r>
        <w:rPr>
          <w:rFonts w:ascii="Calibri" w:eastAsia="Calibri" w:hAnsi="Calibri" w:cs="Calibri"/>
          <w:sz w:val="22"/>
          <w:szCs w:val="22"/>
        </w:rPr>
        <w:t>,</w:t>
      </w:r>
      <w:r>
        <w:rPr>
          <w:rFonts w:ascii="Calibri" w:eastAsia="Calibri" w:hAnsi="Calibri" w:cs="Calibri"/>
          <w:spacing w:val="36"/>
          <w:sz w:val="22"/>
          <w:szCs w:val="22"/>
        </w:rPr>
        <w:t xml:space="preserve"> </w:t>
      </w:r>
      <w:r>
        <w:rPr>
          <w:rFonts w:ascii="Calibri" w:eastAsia="Calibri" w:hAnsi="Calibri" w:cs="Calibri"/>
          <w:sz w:val="22"/>
          <w:szCs w:val="22"/>
        </w:rPr>
        <w:t>la</w:t>
      </w:r>
      <w:r>
        <w:rPr>
          <w:rFonts w:ascii="Calibri" w:eastAsia="Calibri" w:hAnsi="Calibri" w:cs="Calibri"/>
          <w:spacing w:val="46"/>
          <w:sz w:val="22"/>
          <w:szCs w:val="22"/>
        </w:rPr>
        <w:t xml:space="preserve"> </w:t>
      </w:r>
      <w:r>
        <w:rPr>
          <w:rFonts w:ascii="Calibri" w:eastAsia="Calibri" w:hAnsi="Calibri" w:cs="Calibri"/>
          <w:sz w:val="22"/>
          <w:szCs w:val="22"/>
        </w:rPr>
        <w:t>cual</w:t>
      </w:r>
      <w:r>
        <w:rPr>
          <w:rFonts w:ascii="Calibri" w:eastAsia="Calibri" w:hAnsi="Calibri" w:cs="Calibri"/>
          <w:spacing w:val="43"/>
          <w:sz w:val="22"/>
          <w:szCs w:val="22"/>
        </w:rPr>
        <w:t xml:space="preserve"> </w:t>
      </w:r>
      <w:r>
        <w:rPr>
          <w:rFonts w:ascii="Calibri" w:eastAsia="Calibri" w:hAnsi="Calibri" w:cs="Calibri"/>
          <w:sz w:val="22"/>
          <w:szCs w:val="22"/>
        </w:rPr>
        <w:t>fue presentada</w:t>
      </w:r>
      <w:r>
        <w:rPr>
          <w:rFonts w:ascii="Calibri" w:eastAsia="Calibri" w:hAnsi="Calibri" w:cs="Calibri"/>
          <w:spacing w:val="-2"/>
          <w:sz w:val="22"/>
          <w:szCs w:val="22"/>
        </w:rPr>
        <w:t xml:space="preserve"> </w:t>
      </w:r>
      <w:r>
        <w:rPr>
          <w:rFonts w:ascii="Calibri" w:eastAsia="Calibri" w:hAnsi="Calibri" w:cs="Calibri"/>
          <w:spacing w:val="1"/>
          <w:sz w:val="22"/>
          <w:szCs w:val="22"/>
        </w:rPr>
        <w:t>p</w:t>
      </w:r>
      <w:r>
        <w:rPr>
          <w:rFonts w:ascii="Calibri" w:eastAsia="Calibri" w:hAnsi="Calibri" w:cs="Calibri"/>
          <w:sz w:val="22"/>
          <w:szCs w:val="22"/>
        </w:rPr>
        <w:t>or</w:t>
      </w:r>
      <w:r>
        <w:rPr>
          <w:rFonts w:ascii="Calibri" w:eastAsia="Calibri" w:hAnsi="Calibri" w:cs="Calibri"/>
          <w:spacing w:val="4"/>
          <w:sz w:val="22"/>
          <w:szCs w:val="22"/>
        </w:rPr>
        <w:t xml:space="preserve"> </w:t>
      </w:r>
      <w:r>
        <w:rPr>
          <w:rFonts w:ascii="Calibri" w:eastAsia="Calibri" w:hAnsi="Calibri" w:cs="Calibri"/>
          <w:sz w:val="22"/>
          <w:szCs w:val="22"/>
        </w:rPr>
        <w:t>C</w:t>
      </w:r>
      <w:r>
        <w:rPr>
          <w:rFonts w:ascii="Calibri" w:eastAsia="Calibri" w:hAnsi="Calibri" w:cs="Calibri"/>
          <w:spacing w:val="1"/>
          <w:sz w:val="22"/>
          <w:szCs w:val="22"/>
        </w:rPr>
        <w:t>o</w:t>
      </w:r>
      <w:r>
        <w:rPr>
          <w:rFonts w:ascii="Calibri" w:eastAsia="Calibri" w:hAnsi="Calibri" w:cs="Calibri"/>
          <w:sz w:val="22"/>
          <w:szCs w:val="22"/>
        </w:rPr>
        <w:t>lombia como</w:t>
      </w:r>
      <w:r>
        <w:rPr>
          <w:rFonts w:ascii="Calibri" w:eastAsia="Calibri" w:hAnsi="Calibri" w:cs="Calibri"/>
          <w:spacing w:val="3"/>
          <w:sz w:val="22"/>
          <w:szCs w:val="22"/>
        </w:rPr>
        <w:t xml:space="preserve"> </w:t>
      </w:r>
      <w:r>
        <w:rPr>
          <w:rFonts w:ascii="Calibri" w:eastAsia="Calibri" w:hAnsi="Calibri" w:cs="Calibri"/>
          <w:sz w:val="22"/>
          <w:szCs w:val="22"/>
        </w:rPr>
        <w:t>Pre</w:t>
      </w:r>
      <w:r>
        <w:rPr>
          <w:rFonts w:ascii="Calibri" w:eastAsia="Calibri" w:hAnsi="Calibri" w:cs="Calibri"/>
          <w:spacing w:val="1"/>
          <w:sz w:val="22"/>
          <w:szCs w:val="22"/>
        </w:rPr>
        <w:t>s</w:t>
      </w:r>
      <w:r>
        <w:rPr>
          <w:rFonts w:ascii="Calibri" w:eastAsia="Calibri" w:hAnsi="Calibri" w:cs="Calibri"/>
          <w:sz w:val="22"/>
          <w:szCs w:val="22"/>
        </w:rPr>
        <w:t>id</w:t>
      </w:r>
      <w:r>
        <w:rPr>
          <w:rFonts w:ascii="Calibri" w:eastAsia="Calibri" w:hAnsi="Calibri" w:cs="Calibri"/>
          <w:spacing w:val="1"/>
          <w:sz w:val="22"/>
          <w:szCs w:val="22"/>
        </w:rPr>
        <w:t>e</w:t>
      </w:r>
      <w:r>
        <w:rPr>
          <w:rFonts w:ascii="Calibri" w:eastAsia="Calibri" w:hAnsi="Calibri" w:cs="Calibri"/>
          <w:sz w:val="22"/>
          <w:szCs w:val="22"/>
        </w:rPr>
        <w:t>nc</w:t>
      </w:r>
      <w:r>
        <w:rPr>
          <w:rFonts w:ascii="Calibri" w:eastAsia="Calibri" w:hAnsi="Calibri" w:cs="Calibri"/>
          <w:spacing w:val="-1"/>
          <w:sz w:val="22"/>
          <w:szCs w:val="22"/>
        </w:rPr>
        <w:t>i</w:t>
      </w:r>
      <w:r>
        <w:rPr>
          <w:rFonts w:ascii="Calibri" w:eastAsia="Calibri" w:hAnsi="Calibri" w:cs="Calibri"/>
          <w:sz w:val="22"/>
          <w:szCs w:val="22"/>
        </w:rPr>
        <w:t>a</w:t>
      </w:r>
      <w:r>
        <w:rPr>
          <w:rFonts w:ascii="Calibri" w:eastAsia="Calibri" w:hAnsi="Calibri" w:cs="Calibri"/>
          <w:spacing w:val="-2"/>
          <w:sz w:val="22"/>
          <w:szCs w:val="22"/>
        </w:rPr>
        <w:t xml:space="preserve"> </w:t>
      </w:r>
      <w:r>
        <w:rPr>
          <w:rFonts w:ascii="Calibri" w:eastAsia="Calibri" w:hAnsi="Calibri" w:cs="Calibri"/>
          <w:sz w:val="22"/>
          <w:szCs w:val="22"/>
        </w:rPr>
        <w:t>Pro</w:t>
      </w:r>
      <w:r>
        <w:rPr>
          <w:rFonts w:ascii="Calibri" w:eastAsia="Calibri" w:hAnsi="Calibri" w:cs="Calibri"/>
          <w:spacing w:val="5"/>
          <w:sz w:val="22"/>
          <w:szCs w:val="22"/>
        </w:rPr>
        <w:t xml:space="preserve"> </w:t>
      </w:r>
      <w:r>
        <w:rPr>
          <w:rFonts w:ascii="Calibri" w:eastAsia="Calibri" w:hAnsi="Calibri" w:cs="Calibri"/>
          <w:sz w:val="22"/>
          <w:szCs w:val="22"/>
        </w:rPr>
        <w:t>t</w:t>
      </w:r>
      <w:r>
        <w:rPr>
          <w:rFonts w:ascii="Calibri" w:eastAsia="Calibri" w:hAnsi="Calibri" w:cs="Calibri"/>
          <w:spacing w:val="1"/>
          <w:sz w:val="22"/>
          <w:szCs w:val="22"/>
        </w:rPr>
        <w:t>e</w:t>
      </w:r>
      <w:r>
        <w:rPr>
          <w:rFonts w:ascii="Calibri" w:eastAsia="Calibri" w:hAnsi="Calibri" w:cs="Calibri"/>
          <w:spacing w:val="3"/>
          <w:sz w:val="22"/>
          <w:szCs w:val="22"/>
        </w:rPr>
        <w:t>m</w:t>
      </w:r>
      <w:r>
        <w:rPr>
          <w:rFonts w:ascii="Calibri" w:eastAsia="Calibri" w:hAnsi="Calibri" w:cs="Calibri"/>
          <w:sz w:val="22"/>
          <w:szCs w:val="22"/>
        </w:rPr>
        <w:t xml:space="preserve">pore </w:t>
      </w:r>
      <w:r>
        <w:rPr>
          <w:rFonts w:ascii="Calibri" w:eastAsia="Calibri" w:hAnsi="Calibri" w:cs="Calibri"/>
          <w:spacing w:val="1"/>
          <w:sz w:val="22"/>
          <w:szCs w:val="22"/>
        </w:rPr>
        <w:t>e</w:t>
      </w:r>
      <w:r>
        <w:rPr>
          <w:rFonts w:ascii="Calibri" w:eastAsia="Calibri" w:hAnsi="Calibri" w:cs="Calibri"/>
          <w:sz w:val="22"/>
          <w:szCs w:val="22"/>
        </w:rPr>
        <w:t>n</w:t>
      </w:r>
      <w:r>
        <w:rPr>
          <w:rFonts w:ascii="Calibri" w:eastAsia="Calibri" w:hAnsi="Calibri" w:cs="Calibri"/>
          <w:spacing w:val="4"/>
          <w:sz w:val="22"/>
          <w:szCs w:val="22"/>
        </w:rPr>
        <w:t xml:space="preserve"> </w:t>
      </w:r>
      <w:r>
        <w:rPr>
          <w:rFonts w:ascii="Calibri" w:eastAsia="Calibri" w:hAnsi="Calibri" w:cs="Calibri"/>
          <w:spacing w:val="1"/>
          <w:sz w:val="22"/>
          <w:szCs w:val="22"/>
        </w:rPr>
        <w:t>j</w:t>
      </w:r>
      <w:r>
        <w:rPr>
          <w:rFonts w:ascii="Calibri" w:eastAsia="Calibri" w:hAnsi="Calibri" w:cs="Calibri"/>
          <w:sz w:val="22"/>
          <w:szCs w:val="22"/>
        </w:rPr>
        <w:t>ulio</w:t>
      </w:r>
      <w:r>
        <w:rPr>
          <w:rFonts w:ascii="Calibri" w:eastAsia="Calibri" w:hAnsi="Calibri" w:cs="Calibri"/>
          <w:spacing w:val="4"/>
          <w:sz w:val="22"/>
          <w:szCs w:val="22"/>
        </w:rPr>
        <w:t xml:space="preserve"> </w:t>
      </w:r>
      <w:r>
        <w:rPr>
          <w:rFonts w:ascii="Calibri" w:eastAsia="Calibri" w:hAnsi="Calibri" w:cs="Calibri"/>
          <w:sz w:val="22"/>
          <w:szCs w:val="22"/>
        </w:rPr>
        <w:t>del</w:t>
      </w:r>
      <w:r>
        <w:rPr>
          <w:rFonts w:ascii="Calibri" w:eastAsia="Calibri" w:hAnsi="Calibri" w:cs="Calibri"/>
          <w:spacing w:val="3"/>
          <w:sz w:val="22"/>
          <w:szCs w:val="22"/>
        </w:rPr>
        <w:t xml:space="preserve"> </w:t>
      </w:r>
      <w:r>
        <w:rPr>
          <w:rFonts w:ascii="Calibri" w:eastAsia="Calibri" w:hAnsi="Calibri" w:cs="Calibri"/>
          <w:sz w:val="22"/>
          <w:szCs w:val="22"/>
        </w:rPr>
        <w:t>20</w:t>
      </w:r>
      <w:r>
        <w:rPr>
          <w:rFonts w:ascii="Calibri" w:eastAsia="Calibri" w:hAnsi="Calibri" w:cs="Calibri"/>
          <w:spacing w:val="1"/>
          <w:sz w:val="22"/>
          <w:szCs w:val="22"/>
        </w:rPr>
        <w:t>2</w:t>
      </w:r>
      <w:r>
        <w:rPr>
          <w:rFonts w:ascii="Calibri" w:eastAsia="Calibri" w:hAnsi="Calibri" w:cs="Calibri"/>
          <w:spacing w:val="2"/>
          <w:sz w:val="22"/>
          <w:szCs w:val="22"/>
        </w:rPr>
        <w:t>1</w:t>
      </w:r>
      <w:r>
        <w:rPr>
          <w:rFonts w:ascii="Calibri" w:eastAsia="Calibri" w:hAnsi="Calibri" w:cs="Calibri"/>
          <w:sz w:val="22"/>
          <w:szCs w:val="22"/>
        </w:rPr>
        <w:t>,</w:t>
      </w:r>
      <w:r>
        <w:rPr>
          <w:rFonts w:ascii="Calibri" w:eastAsia="Calibri" w:hAnsi="Calibri" w:cs="Calibri"/>
          <w:spacing w:val="4"/>
          <w:sz w:val="22"/>
          <w:szCs w:val="22"/>
        </w:rPr>
        <w:t xml:space="preserve"> </w:t>
      </w:r>
      <w:r>
        <w:rPr>
          <w:rFonts w:ascii="Calibri" w:eastAsia="Calibri" w:hAnsi="Calibri" w:cs="Calibri"/>
          <w:sz w:val="22"/>
          <w:szCs w:val="22"/>
        </w:rPr>
        <w:t>la</w:t>
      </w:r>
      <w:r>
        <w:rPr>
          <w:rFonts w:ascii="Calibri" w:eastAsia="Calibri" w:hAnsi="Calibri" w:cs="Calibri"/>
          <w:spacing w:val="7"/>
          <w:sz w:val="22"/>
          <w:szCs w:val="22"/>
        </w:rPr>
        <w:t xml:space="preserve"> </w:t>
      </w:r>
      <w:r>
        <w:rPr>
          <w:rFonts w:ascii="Calibri" w:eastAsia="Calibri" w:hAnsi="Calibri" w:cs="Calibri"/>
          <w:sz w:val="22"/>
          <w:szCs w:val="22"/>
        </w:rPr>
        <w:t>cual</w:t>
      </w:r>
      <w:r>
        <w:rPr>
          <w:rFonts w:ascii="Calibri" w:eastAsia="Calibri" w:hAnsi="Calibri" w:cs="Calibri"/>
          <w:spacing w:val="4"/>
          <w:sz w:val="22"/>
          <w:szCs w:val="22"/>
        </w:rPr>
        <w:t xml:space="preserve"> </w:t>
      </w:r>
      <w:r>
        <w:rPr>
          <w:rFonts w:ascii="Calibri" w:eastAsia="Calibri" w:hAnsi="Calibri" w:cs="Calibri"/>
          <w:sz w:val="22"/>
          <w:szCs w:val="22"/>
        </w:rPr>
        <w:t>se</w:t>
      </w:r>
      <w:r>
        <w:rPr>
          <w:rFonts w:ascii="Calibri" w:eastAsia="Calibri" w:hAnsi="Calibri" w:cs="Calibri"/>
          <w:spacing w:val="7"/>
          <w:sz w:val="22"/>
          <w:szCs w:val="22"/>
        </w:rPr>
        <w:t xml:space="preserve"> </w:t>
      </w:r>
      <w:r>
        <w:rPr>
          <w:rFonts w:ascii="Calibri" w:eastAsia="Calibri" w:hAnsi="Calibri" w:cs="Calibri"/>
          <w:sz w:val="22"/>
          <w:szCs w:val="22"/>
        </w:rPr>
        <w:t>co</w:t>
      </w:r>
      <w:r>
        <w:rPr>
          <w:rFonts w:ascii="Calibri" w:eastAsia="Calibri" w:hAnsi="Calibri" w:cs="Calibri"/>
          <w:spacing w:val="1"/>
          <w:sz w:val="22"/>
          <w:szCs w:val="22"/>
        </w:rPr>
        <w:t>n</w:t>
      </w:r>
      <w:r>
        <w:rPr>
          <w:rFonts w:ascii="Calibri" w:eastAsia="Calibri" w:hAnsi="Calibri" w:cs="Calibri"/>
          <w:sz w:val="22"/>
          <w:szCs w:val="22"/>
        </w:rPr>
        <w:t>cib</w:t>
      </w:r>
      <w:r>
        <w:rPr>
          <w:rFonts w:ascii="Calibri" w:eastAsia="Calibri" w:hAnsi="Calibri" w:cs="Calibri"/>
          <w:spacing w:val="1"/>
          <w:sz w:val="22"/>
          <w:szCs w:val="22"/>
        </w:rPr>
        <w:t>e</w:t>
      </w:r>
      <w:r>
        <w:rPr>
          <w:rFonts w:ascii="Calibri" w:eastAsia="Calibri" w:hAnsi="Calibri" w:cs="Calibri"/>
          <w:sz w:val="22"/>
          <w:szCs w:val="22"/>
        </w:rPr>
        <w:t>, como</w:t>
      </w:r>
      <w:r>
        <w:rPr>
          <w:rFonts w:ascii="Calibri" w:eastAsia="Calibri" w:hAnsi="Calibri" w:cs="Calibri"/>
          <w:spacing w:val="7"/>
          <w:sz w:val="22"/>
          <w:szCs w:val="22"/>
        </w:rPr>
        <w:t xml:space="preserve"> </w:t>
      </w:r>
      <w:r>
        <w:rPr>
          <w:rFonts w:ascii="Calibri" w:eastAsia="Calibri" w:hAnsi="Calibri" w:cs="Calibri"/>
          <w:sz w:val="22"/>
          <w:szCs w:val="22"/>
        </w:rPr>
        <w:t>un</w:t>
      </w:r>
      <w:r>
        <w:rPr>
          <w:rFonts w:ascii="Calibri" w:eastAsia="Calibri" w:hAnsi="Calibri" w:cs="Calibri"/>
          <w:spacing w:val="9"/>
          <w:sz w:val="22"/>
          <w:szCs w:val="22"/>
        </w:rPr>
        <w:t xml:space="preserve"> </w:t>
      </w:r>
      <w:r>
        <w:rPr>
          <w:rFonts w:ascii="Calibri" w:eastAsia="Calibri" w:hAnsi="Calibri" w:cs="Calibri"/>
          <w:sz w:val="22"/>
          <w:szCs w:val="22"/>
        </w:rPr>
        <w:t>es</w:t>
      </w:r>
      <w:r>
        <w:rPr>
          <w:rFonts w:ascii="Calibri" w:eastAsia="Calibri" w:hAnsi="Calibri" w:cs="Calibri"/>
          <w:spacing w:val="1"/>
          <w:sz w:val="22"/>
          <w:szCs w:val="22"/>
        </w:rPr>
        <w:t>p</w:t>
      </w:r>
      <w:r>
        <w:rPr>
          <w:rFonts w:ascii="Calibri" w:eastAsia="Calibri" w:hAnsi="Calibri" w:cs="Calibri"/>
          <w:sz w:val="22"/>
          <w:szCs w:val="22"/>
        </w:rPr>
        <w:t>acio</w:t>
      </w:r>
      <w:r>
        <w:rPr>
          <w:rFonts w:ascii="Calibri" w:eastAsia="Calibri" w:hAnsi="Calibri" w:cs="Calibri"/>
          <w:spacing w:val="5"/>
          <w:sz w:val="22"/>
          <w:szCs w:val="22"/>
        </w:rPr>
        <w:t xml:space="preserve"> </w:t>
      </w:r>
      <w:r>
        <w:rPr>
          <w:rFonts w:ascii="Calibri" w:eastAsia="Calibri" w:hAnsi="Calibri" w:cs="Calibri"/>
          <w:sz w:val="22"/>
          <w:szCs w:val="22"/>
        </w:rPr>
        <w:t>de</w:t>
      </w:r>
      <w:r>
        <w:rPr>
          <w:rFonts w:ascii="Calibri" w:eastAsia="Calibri" w:hAnsi="Calibri" w:cs="Calibri"/>
          <w:spacing w:val="10"/>
          <w:sz w:val="22"/>
          <w:szCs w:val="22"/>
        </w:rPr>
        <w:t xml:space="preserve"> </w:t>
      </w:r>
      <w:r>
        <w:rPr>
          <w:rFonts w:ascii="Calibri" w:eastAsia="Calibri" w:hAnsi="Calibri" w:cs="Calibri"/>
          <w:sz w:val="22"/>
          <w:szCs w:val="22"/>
        </w:rPr>
        <w:t>d</w:t>
      </w:r>
      <w:r>
        <w:rPr>
          <w:rFonts w:ascii="Calibri" w:eastAsia="Calibri" w:hAnsi="Calibri" w:cs="Calibri"/>
          <w:spacing w:val="1"/>
          <w:sz w:val="22"/>
          <w:szCs w:val="22"/>
        </w:rPr>
        <w:t>e</w:t>
      </w:r>
      <w:r>
        <w:rPr>
          <w:rFonts w:ascii="Calibri" w:eastAsia="Calibri" w:hAnsi="Calibri" w:cs="Calibri"/>
          <w:sz w:val="22"/>
          <w:szCs w:val="22"/>
        </w:rPr>
        <w:t>bate</w:t>
      </w:r>
      <w:r>
        <w:rPr>
          <w:rFonts w:ascii="Calibri" w:eastAsia="Calibri" w:hAnsi="Calibri" w:cs="Calibri"/>
          <w:spacing w:val="4"/>
          <w:sz w:val="22"/>
          <w:szCs w:val="22"/>
        </w:rPr>
        <w:t xml:space="preserve"> </w:t>
      </w:r>
      <w:r>
        <w:rPr>
          <w:rFonts w:ascii="Calibri" w:eastAsia="Calibri" w:hAnsi="Calibri" w:cs="Calibri"/>
          <w:sz w:val="22"/>
          <w:szCs w:val="22"/>
        </w:rPr>
        <w:t>y</w:t>
      </w:r>
      <w:r>
        <w:rPr>
          <w:rFonts w:ascii="Calibri" w:eastAsia="Calibri" w:hAnsi="Calibri" w:cs="Calibri"/>
          <w:spacing w:val="12"/>
          <w:sz w:val="22"/>
          <w:szCs w:val="22"/>
        </w:rPr>
        <w:t xml:space="preserve"> </w:t>
      </w:r>
      <w:r>
        <w:rPr>
          <w:rFonts w:ascii="Calibri" w:eastAsia="Calibri" w:hAnsi="Calibri" w:cs="Calibri"/>
          <w:sz w:val="22"/>
          <w:szCs w:val="22"/>
        </w:rPr>
        <w:t>const</w:t>
      </w:r>
      <w:r>
        <w:rPr>
          <w:rFonts w:ascii="Calibri" w:eastAsia="Calibri" w:hAnsi="Calibri" w:cs="Calibri"/>
          <w:spacing w:val="1"/>
          <w:sz w:val="22"/>
          <w:szCs w:val="22"/>
        </w:rPr>
        <w:t>r</w:t>
      </w:r>
      <w:r>
        <w:rPr>
          <w:rFonts w:ascii="Calibri" w:eastAsia="Calibri" w:hAnsi="Calibri" w:cs="Calibri"/>
          <w:sz w:val="22"/>
          <w:szCs w:val="22"/>
        </w:rPr>
        <w:t>ucción</w:t>
      </w:r>
      <w:r>
        <w:rPr>
          <w:rFonts w:ascii="Calibri" w:eastAsia="Calibri" w:hAnsi="Calibri" w:cs="Calibri"/>
          <w:spacing w:val="1"/>
          <w:sz w:val="22"/>
          <w:szCs w:val="22"/>
        </w:rPr>
        <w:t xml:space="preserve"> </w:t>
      </w:r>
      <w:r>
        <w:rPr>
          <w:rFonts w:ascii="Calibri" w:eastAsia="Calibri" w:hAnsi="Calibri" w:cs="Calibri"/>
          <w:sz w:val="22"/>
          <w:szCs w:val="22"/>
        </w:rPr>
        <w:t>colectiva</w:t>
      </w:r>
      <w:r>
        <w:rPr>
          <w:rFonts w:ascii="Calibri" w:eastAsia="Calibri" w:hAnsi="Calibri" w:cs="Calibri"/>
          <w:spacing w:val="5"/>
          <w:sz w:val="22"/>
          <w:szCs w:val="22"/>
        </w:rPr>
        <w:t xml:space="preserve"> </w:t>
      </w:r>
      <w:r>
        <w:rPr>
          <w:rFonts w:ascii="Calibri" w:eastAsia="Calibri" w:hAnsi="Calibri" w:cs="Calibri"/>
          <w:sz w:val="22"/>
          <w:szCs w:val="22"/>
        </w:rPr>
        <w:t>s</w:t>
      </w:r>
      <w:r>
        <w:rPr>
          <w:rFonts w:ascii="Calibri" w:eastAsia="Calibri" w:hAnsi="Calibri" w:cs="Calibri"/>
          <w:spacing w:val="1"/>
          <w:sz w:val="22"/>
          <w:szCs w:val="22"/>
        </w:rPr>
        <w:t>o</w:t>
      </w:r>
      <w:r>
        <w:rPr>
          <w:rFonts w:ascii="Calibri" w:eastAsia="Calibri" w:hAnsi="Calibri" w:cs="Calibri"/>
          <w:sz w:val="22"/>
          <w:szCs w:val="22"/>
        </w:rPr>
        <w:t>bre</w:t>
      </w:r>
      <w:r>
        <w:rPr>
          <w:rFonts w:ascii="Calibri" w:eastAsia="Calibri" w:hAnsi="Calibri" w:cs="Calibri"/>
          <w:spacing w:val="7"/>
          <w:sz w:val="22"/>
          <w:szCs w:val="22"/>
        </w:rPr>
        <w:t xml:space="preserve"> </w:t>
      </w:r>
      <w:r>
        <w:rPr>
          <w:rFonts w:ascii="Calibri" w:eastAsia="Calibri" w:hAnsi="Calibri" w:cs="Calibri"/>
          <w:sz w:val="22"/>
          <w:szCs w:val="22"/>
        </w:rPr>
        <w:t>t</w:t>
      </w:r>
      <w:r>
        <w:rPr>
          <w:rFonts w:ascii="Calibri" w:eastAsia="Calibri" w:hAnsi="Calibri" w:cs="Calibri"/>
          <w:spacing w:val="1"/>
          <w:sz w:val="22"/>
          <w:szCs w:val="22"/>
        </w:rPr>
        <w:t>e</w:t>
      </w:r>
      <w:r>
        <w:rPr>
          <w:rFonts w:ascii="Calibri" w:eastAsia="Calibri" w:hAnsi="Calibri" w:cs="Calibri"/>
          <w:sz w:val="22"/>
          <w:szCs w:val="22"/>
        </w:rPr>
        <w:t>m</w:t>
      </w:r>
      <w:r>
        <w:rPr>
          <w:rFonts w:ascii="Calibri" w:eastAsia="Calibri" w:hAnsi="Calibri" w:cs="Calibri"/>
          <w:spacing w:val="1"/>
          <w:sz w:val="22"/>
          <w:szCs w:val="22"/>
        </w:rPr>
        <w:t>a</w:t>
      </w:r>
      <w:r>
        <w:rPr>
          <w:rFonts w:ascii="Calibri" w:eastAsia="Calibri" w:hAnsi="Calibri" w:cs="Calibri"/>
          <w:sz w:val="22"/>
          <w:szCs w:val="22"/>
        </w:rPr>
        <w:t>s</w:t>
      </w:r>
      <w:r>
        <w:rPr>
          <w:rFonts w:ascii="Calibri" w:eastAsia="Calibri" w:hAnsi="Calibri" w:cs="Calibri"/>
          <w:spacing w:val="8"/>
          <w:sz w:val="22"/>
          <w:szCs w:val="22"/>
        </w:rPr>
        <w:t xml:space="preserve"> </w:t>
      </w:r>
      <w:r>
        <w:rPr>
          <w:rFonts w:ascii="Calibri" w:eastAsia="Calibri" w:hAnsi="Calibri" w:cs="Calibri"/>
          <w:sz w:val="22"/>
          <w:szCs w:val="22"/>
        </w:rPr>
        <w:t>rurales</w:t>
      </w:r>
      <w:r>
        <w:rPr>
          <w:rFonts w:ascii="Calibri" w:eastAsia="Calibri" w:hAnsi="Calibri" w:cs="Calibri"/>
          <w:spacing w:val="5"/>
          <w:sz w:val="22"/>
          <w:szCs w:val="22"/>
        </w:rPr>
        <w:t xml:space="preserve"> </w:t>
      </w:r>
      <w:r>
        <w:rPr>
          <w:rFonts w:ascii="Calibri" w:eastAsia="Calibri" w:hAnsi="Calibri" w:cs="Calibri"/>
          <w:sz w:val="22"/>
          <w:szCs w:val="22"/>
        </w:rPr>
        <w:t>y</w:t>
      </w:r>
      <w:r>
        <w:rPr>
          <w:rFonts w:ascii="Calibri" w:eastAsia="Calibri" w:hAnsi="Calibri" w:cs="Calibri"/>
          <w:spacing w:val="10"/>
          <w:sz w:val="22"/>
          <w:szCs w:val="22"/>
        </w:rPr>
        <w:t xml:space="preserve"> </w:t>
      </w:r>
      <w:r>
        <w:rPr>
          <w:rFonts w:ascii="Calibri" w:eastAsia="Calibri" w:hAnsi="Calibri" w:cs="Calibri"/>
          <w:sz w:val="22"/>
          <w:szCs w:val="22"/>
        </w:rPr>
        <w:t>a</w:t>
      </w:r>
      <w:r>
        <w:rPr>
          <w:rFonts w:ascii="Calibri" w:eastAsia="Calibri" w:hAnsi="Calibri" w:cs="Calibri"/>
          <w:spacing w:val="1"/>
          <w:sz w:val="22"/>
          <w:szCs w:val="22"/>
        </w:rPr>
        <w:t>g</w:t>
      </w:r>
      <w:r>
        <w:rPr>
          <w:rFonts w:ascii="Calibri" w:eastAsia="Calibri" w:hAnsi="Calibri" w:cs="Calibri"/>
          <w:sz w:val="22"/>
          <w:szCs w:val="22"/>
        </w:rPr>
        <w:t>r</w:t>
      </w:r>
      <w:r>
        <w:rPr>
          <w:rFonts w:ascii="Calibri" w:eastAsia="Calibri" w:hAnsi="Calibri" w:cs="Calibri"/>
          <w:spacing w:val="1"/>
          <w:sz w:val="22"/>
          <w:szCs w:val="22"/>
        </w:rPr>
        <w:t>o</w:t>
      </w:r>
      <w:r>
        <w:rPr>
          <w:rFonts w:ascii="Calibri" w:eastAsia="Calibri" w:hAnsi="Calibri" w:cs="Calibri"/>
          <w:sz w:val="22"/>
          <w:szCs w:val="22"/>
        </w:rPr>
        <w:t>pe</w:t>
      </w:r>
      <w:r>
        <w:rPr>
          <w:rFonts w:ascii="Calibri" w:eastAsia="Calibri" w:hAnsi="Calibri" w:cs="Calibri"/>
          <w:spacing w:val="-1"/>
          <w:sz w:val="22"/>
          <w:szCs w:val="22"/>
        </w:rPr>
        <w:t>c</w:t>
      </w:r>
      <w:r>
        <w:rPr>
          <w:rFonts w:ascii="Calibri" w:eastAsia="Calibri" w:hAnsi="Calibri" w:cs="Calibri"/>
          <w:sz w:val="22"/>
          <w:szCs w:val="22"/>
        </w:rPr>
        <w:t>uari</w:t>
      </w:r>
      <w:r>
        <w:rPr>
          <w:rFonts w:ascii="Calibri" w:eastAsia="Calibri" w:hAnsi="Calibri" w:cs="Calibri"/>
          <w:spacing w:val="1"/>
          <w:sz w:val="22"/>
          <w:szCs w:val="22"/>
        </w:rPr>
        <w:t>o</w:t>
      </w:r>
      <w:r>
        <w:rPr>
          <w:rFonts w:ascii="Calibri" w:eastAsia="Calibri" w:hAnsi="Calibri" w:cs="Calibri"/>
          <w:sz w:val="22"/>
          <w:szCs w:val="22"/>
        </w:rPr>
        <w:t>s de int</w:t>
      </w:r>
      <w:r>
        <w:rPr>
          <w:rFonts w:ascii="Calibri" w:eastAsia="Calibri" w:hAnsi="Calibri" w:cs="Calibri"/>
          <w:spacing w:val="-1"/>
          <w:sz w:val="22"/>
          <w:szCs w:val="22"/>
        </w:rPr>
        <w:t>e</w:t>
      </w:r>
      <w:r>
        <w:rPr>
          <w:rFonts w:ascii="Calibri" w:eastAsia="Calibri" w:hAnsi="Calibri" w:cs="Calibri"/>
          <w:sz w:val="22"/>
          <w:szCs w:val="22"/>
        </w:rPr>
        <w:t>rés</w:t>
      </w:r>
      <w:r>
        <w:rPr>
          <w:rFonts w:ascii="Calibri" w:eastAsia="Calibri" w:hAnsi="Calibri" w:cs="Calibri"/>
          <w:spacing w:val="5"/>
          <w:sz w:val="22"/>
          <w:szCs w:val="22"/>
        </w:rPr>
        <w:t xml:space="preserve"> </w:t>
      </w:r>
      <w:r>
        <w:rPr>
          <w:rFonts w:ascii="Calibri" w:eastAsia="Calibri" w:hAnsi="Calibri" w:cs="Calibri"/>
          <w:sz w:val="22"/>
          <w:szCs w:val="22"/>
        </w:rPr>
        <w:t>para</w:t>
      </w:r>
      <w:r>
        <w:rPr>
          <w:rFonts w:ascii="Calibri" w:eastAsia="Calibri" w:hAnsi="Calibri" w:cs="Calibri"/>
          <w:spacing w:val="9"/>
          <w:sz w:val="22"/>
          <w:szCs w:val="22"/>
        </w:rPr>
        <w:t xml:space="preserve"> </w:t>
      </w:r>
      <w:r>
        <w:rPr>
          <w:rFonts w:ascii="Calibri" w:eastAsia="Calibri" w:hAnsi="Calibri" w:cs="Calibri"/>
          <w:sz w:val="22"/>
          <w:szCs w:val="22"/>
        </w:rPr>
        <w:t>la</w:t>
      </w:r>
      <w:r>
        <w:rPr>
          <w:rFonts w:ascii="Calibri" w:eastAsia="Calibri" w:hAnsi="Calibri" w:cs="Calibri"/>
          <w:spacing w:val="10"/>
          <w:sz w:val="22"/>
          <w:szCs w:val="22"/>
        </w:rPr>
        <w:t xml:space="preserve"> </w:t>
      </w:r>
      <w:r>
        <w:rPr>
          <w:rFonts w:ascii="Calibri" w:eastAsia="Calibri" w:hAnsi="Calibri" w:cs="Calibri"/>
          <w:sz w:val="22"/>
          <w:szCs w:val="22"/>
        </w:rPr>
        <w:t>región</w:t>
      </w:r>
      <w:r>
        <w:rPr>
          <w:rFonts w:ascii="Calibri" w:eastAsia="Calibri" w:hAnsi="Calibri" w:cs="Calibri"/>
          <w:spacing w:val="6"/>
          <w:sz w:val="22"/>
          <w:szCs w:val="22"/>
        </w:rPr>
        <w:t xml:space="preserve"> </w:t>
      </w:r>
      <w:r>
        <w:rPr>
          <w:rFonts w:ascii="Calibri" w:eastAsia="Calibri" w:hAnsi="Calibri" w:cs="Calibri"/>
          <w:spacing w:val="1"/>
          <w:sz w:val="22"/>
          <w:szCs w:val="22"/>
        </w:rPr>
        <w:t>q</w:t>
      </w:r>
      <w:r>
        <w:rPr>
          <w:rFonts w:ascii="Calibri" w:eastAsia="Calibri" w:hAnsi="Calibri" w:cs="Calibri"/>
          <w:sz w:val="22"/>
          <w:szCs w:val="22"/>
        </w:rPr>
        <w:t>ue</w:t>
      </w:r>
      <w:r>
        <w:rPr>
          <w:rFonts w:ascii="Calibri" w:eastAsia="Calibri" w:hAnsi="Calibri" w:cs="Calibri"/>
          <w:spacing w:val="7"/>
          <w:sz w:val="22"/>
          <w:szCs w:val="22"/>
        </w:rPr>
        <w:t xml:space="preserve"> </w:t>
      </w:r>
      <w:r>
        <w:rPr>
          <w:rFonts w:ascii="Calibri" w:eastAsia="Calibri" w:hAnsi="Calibri" w:cs="Calibri"/>
          <w:sz w:val="22"/>
          <w:szCs w:val="22"/>
        </w:rPr>
        <w:t>ha</w:t>
      </w:r>
      <w:r>
        <w:rPr>
          <w:rFonts w:ascii="Calibri" w:eastAsia="Calibri" w:hAnsi="Calibri" w:cs="Calibri"/>
          <w:spacing w:val="9"/>
          <w:sz w:val="22"/>
          <w:szCs w:val="22"/>
        </w:rPr>
        <w:t xml:space="preserve"> </w:t>
      </w:r>
      <w:r>
        <w:rPr>
          <w:rFonts w:ascii="Calibri" w:eastAsia="Calibri" w:hAnsi="Calibri" w:cs="Calibri"/>
          <w:spacing w:val="1"/>
          <w:sz w:val="22"/>
          <w:szCs w:val="22"/>
        </w:rPr>
        <w:t>g</w:t>
      </w:r>
      <w:r>
        <w:rPr>
          <w:rFonts w:ascii="Calibri" w:eastAsia="Calibri" w:hAnsi="Calibri" w:cs="Calibri"/>
          <w:sz w:val="22"/>
          <w:szCs w:val="22"/>
        </w:rPr>
        <w:t>ene</w:t>
      </w:r>
      <w:r>
        <w:rPr>
          <w:rFonts w:ascii="Calibri" w:eastAsia="Calibri" w:hAnsi="Calibri" w:cs="Calibri"/>
          <w:spacing w:val="1"/>
          <w:sz w:val="22"/>
          <w:szCs w:val="22"/>
        </w:rPr>
        <w:t>r</w:t>
      </w:r>
      <w:r>
        <w:rPr>
          <w:rFonts w:ascii="Calibri" w:eastAsia="Calibri" w:hAnsi="Calibri" w:cs="Calibri"/>
          <w:sz w:val="22"/>
          <w:szCs w:val="22"/>
        </w:rPr>
        <w:t>ado</w:t>
      </w:r>
      <w:r>
        <w:rPr>
          <w:rFonts w:ascii="Calibri" w:eastAsia="Calibri" w:hAnsi="Calibri" w:cs="Calibri"/>
          <w:spacing w:val="5"/>
          <w:sz w:val="22"/>
          <w:szCs w:val="22"/>
        </w:rPr>
        <w:t xml:space="preserve"> </w:t>
      </w:r>
      <w:r>
        <w:rPr>
          <w:rFonts w:ascii="Calibri" w:eastAsia="Calibri" w:hAnsi="Calibri" w:cs="Calibri"/>
          <w:sz w:val="22"/>
          <w:szCs w:val="22"/>
        </w:rPr>
        <w:t>insumos</w:t>
      </w:r>
      <w:r>
        <w:rPr>
          <w:rFonts w:ascii="Calibri" w:eastAsia="Calibri" w:hAnsi="Calibri" w:cs="Calibri"/>
          <w:spacing w:val="5"/>
          <w:sz w:val="22"/>
          <w:szCs w:val="22"/>
        </w:rPr>
        <w:t xml:space="preserve"> </w:t>
      </w:r>
      <w:r>
        <w:rPr>
          <w:rFonts w:ascii="Calibri" w:eastAsia="Calibri" w:hAnsi="Calibri" w:cs="Calibri"/>
          <w:sz w:val="22"/>
          <w:szCs w:val="22"/>
        </w:rPr>
        <w:t>para</w:t>
      </w:r>
      <w:r>
        <w:rPr>
          <w:rFonts w:ascii="Calibri" w:eastAsia="Calibri" w:hAnsi="Calibri" w:cs="Calibri"/>
          <w:spacing w:val="7"/>
          <w:sz w:val="22"/>
          <w:szCs w:val="22"/>
        </w:rPr>
        <w:t xml:space="preserve"> </w:t>
      </w:r>
      <w:r>
        <w:rPr>
          <w:rFonts w:ascii="Calibri" w:eastAsia="Calibri" w:hAnsi="Calibri" w:cs="Calibri"/>
          <w:sz w:val="22"/>
          <w:szCs w:val="22"/>
        </w:rPr>
        <w:t>la</w:t>
      </w:r>
      <w:r>
        <w:rPr>
          <w:rFonts w:ascii="Calibri" w:eastAsia="Calibri" w:hAnsi="Calibri" w:cs="Calibri"/>
          <w:spacing w:val="11"/>
          <w:sz w:val="22"/>
          <w:szCs w:val="22"/>
        </w:rPr>
        <w:t xml:space="preserve"> </w:t>
      </w:r>
      <w:r>
        <w:rPr>
          <w:rFonts w:ascii="Calibri" w:eastAsia="Calibri" w:hAnsi="Calibri" w:cs="Calibri"/>
          <w:sz w:val="22"/>
          <w:szCs w:val="22"/>
        </w:rPr>
        <w:t>c</w:t>
      </w:r>
      <w:r>
        <w:rPr>
          <w:rFonts w:ascii="Calibri" w:eastAsia="Calibri" w:hAnsi="Calibri" w:cs="Calibri"/>
          <w:spacing w:val="1"/>
          <w:sz w:val="22"/>
          <w:szCs w:val="22"/>
        </w:rPr>
        <w:t>o</w:t>
      </w:r>
      <w:r>
        <w:rPr>
          <w:rFonts w:ascii="Calibri" w:eastAsia="Calibri" w:hAnsi="Calibri" w:cs="Calibri"/>
          <w:sz w:val="22"/>
          <w:szCs w:val="22"/>
        </w:rPr>
        <w:t>nstru</w:t>
      </w:r>
      <w:r>
        <w:rPr>
          <w:rFonts w:ascii="Calibri" w:eastAsia="Calibri" w:hAnsi="Calibri" w:cs="Calibri"/>
          <w:spacing w:val="1"/>
          <w:sz w:val="22"/>
          <w:szCs w:val="22"/>
        </w:rPr>
        <w:t>c</w:t>
      </w:r>
      <w:r>
        <w:rPr>
          <w:rFonts w:ascii="Calibri" w:eastAsia="Calibri" w:hAnsi="Calibri" w:cs="Calibri"/>
          <w:sz w:val="22"/>
          <w:szCs w:val="22"/>
        </w:rPr>
        <w:t xml:space="preserve">ción </w:t>
      </w:r>
      <w:r>
        <w:rPr>
          <w:rFonts w:ascii="Calibri" w:eastAsia="Calibri" w:hAnsi="Calibri" w:cs="Calibri"/>
          <w:spacing w:val="1"/>
          <w:sz w:val="22"/>
          <w:szCs w:val="22"/>
        </w:rPr>
        <w:t>d</w:t>
      </w:r>
      <w:r>
        <w:rPr>
          <w:rFonts w:ascii="Calibri" w:eastAsia="Calibri" w:hAnsi="Calibri" w:cs="Calibri"/>
          <w:sz w:val="22"/>
          <w:szCs w:val="22"/>
        </w:rPr>
        <w:t>e</w:t>
      </w:r>
      <w:r>
        <w:rPr>
          <w:rFonts w:ascii="Calibri" w:eastAsia="Calibri" w:hAnsi="Calibri" w:cs="Calibri"/>
          <w:spacing w:val="8"/>
          <w:sz w:val="22"/>
          <w:szCs w:val="22"/>
        </w:rPr>
        <w:t xml:space="preserve"> </w:t>
      </w:r>
      <w:r>
        <w:rPr>
          <w:rFonts w:ascii="Calibri" w:eastAsia="Calibri" w:hAnsi="Calibri" w:cs="Calibri"/>
          <w:sz w:val="22"/>
          <w:szCs w:val="22"/>
        </w:rPr>
        <w:t>una</w:t>
      </w:r>
      <w:r>
        <w:rPr>
          <w:rFonts w:ascii="Calibri" w:eastAsia="Calibri" w:hAnsi="Calibri" w:cs="Calibri"/>
          <w:spacing w:val="8"/>
          <w:sz w:val="22"/>
          <w:szCs w:val="22"/>
        </w:rPr>
        <w:t xml:space="preserve"> </w:t>
      </w:r>
      <w:r>
        <w:rPr>
          <w:rFonts w:ascii="Calibri" w:eastAsia="Calibri" w:hAnsi="Calibri" w:cs="Calibri"/>
          <w:spacing w:val="1"/>
          <w:sz w:val="22"/>
          <w:szCs w:val="22"/>
        </w:rPr>
        <w:t>A</w:t>
      </w:r>
      <w:r>
        <w:rPr>
          <w:rFonts w:ascii="Calibri" w:eastAsia="Calibri" w:hAnsi="Calibri" w:cs="Calibri"/>
          <w:sz w:val="22"/>
          <w:szCs w:val="22"/>
        </w:rPr>
        <w:t>ge</w:t>
      </w:r>
      <w:r>
        <w:rPr>
          <w:rFonts w:ascii="Calibri" w:eastAsia="Calibri" w:hAnsi="Calibri" w:cs="Calibri"/>
          <w:spacing w:val="1"/>
          <w:sz w:val="22"/>
          <w:szCs w:val="22"/>
        </w:rPr>
        <w:t>n</w:t>
      </w:r>
      <w:r>
        <w:rPr>
          <w:rFonts w:ascii="Calibri" w:eastAsia="Calibri" w:hAnsi="Calibri" w:cs="Calibri"/>
          <w:sz w:val="22"/>
          <w:szCs w:val="22"/>
        </w:rPr>
        <w:t>da Agropecuaria</w:t>
      </w:r>
      <w:r>
        <w:rPr>
          <w:rFonts w:ascii="Calibri" w:eastAsia="Calibri" w:hAnsi="Calibri" w:cs="Calibri"/>
          <w:spacing w:val="-10"/>
          <w:sz w:val="22"/>
          <w:szCs w:val="22"/>
        </w:rPr>
        <w:t xml:space="preserve"> </w:t>
      </w:r>
      <w:r>
        <w:rPr>
          <w:rFonts w:ascii="Calibri" w:eastAsia="Calibri" w:hAnsi="Calibri" w:cs="Calibri"/>
          <w:sz w:val="22"/>
          <w:szCs w:val="22"/>
        </w:rPr>
        <w:t>de</w:t>
      </w:r>
      <w:r>
        <w:rPr>
          <w:rFonts w:ascii="Calibri" w:eastAsia="Calibri" w:hAnsi="Calibri" w:cs="Calibri"/>
          <w:spacing w:val="-2"/>
          <w:sz w:val="22"/>
          <w:szCs w:val="22"/>
        </w:rPr>
        <w:t xml:space="preserve"> </w:t>
      </w:r>
      <w:r>
        <w:rPr>
          <w:rFonts w:ascii="Calibri" w:eastAsia="Calibri" w:hAnsi="Calibri" w:cs="Calibri"/>
          <w:sz w:val="22"/>
          <w:szCs w:val="22"/>
        </w:rPr>
        <w:t>Integr</w:t>
      </w:r>
      <w:r>
        <w:rPr>
          <w:rFonts w:ascii="Calibri" w:eastAsia="Calibri" w:hAnsi="Calibri" w:cs="Calibri"/>
          <w:spacing w:val="1"/>
          <w:sz w:val="22"/>
          <w:szCs w:val="22"/>
        </w:rPr>
        <w:t>a</w:t>
      </w:r>
      <w:r>
        <w:rPr>
          <w:rFonts w:ascii="Calibri" w:eastAsia="Calibri" w:hAnsi="Calibri" w:cs="Calibri"/>
          <w:sz w:val="22"/>
          <w:szCs w:val="22"/>
        </w:rPr>
        <w:t>ci</w:t>
      </w:r>
      <w:r>
        <w:rPr>
          <w:rFonts w:ascii="Calibri" w:eastAsia="Calibri" w:hAnsi="Calibri" w:cs="Calibri"/>
          <w:spacing w:val="1"/>
          <w:sz w:val="22"/>
          <w:szCs w:val="22"/>
        </w:rPr>
        <w:t>ó</w:t>
      </w:r>
      <w:r>
        <w:rPr>
          <w:rFonts w:ascii="Calibri" w:eastAsia="Calibri" w:hAnsi="Calibri" w:cs="Calibri"/>
          <w:sz w:val="22"/>
          <w:szCs w:val="22"/>
        </w:rPr>
        <w:t>n</w:t>
      </w:r>
      <w:r>
        <w:rPr>
          <w:rFonts w:ascii="Calibri" w:eastAsia="Calibri" w:hAnsi="Calibri" w:cs="Calibri"/>
          <w:spacing w:val="-10"/>
          <w:sz w:val="22"/>
          <w:szCs w:val="22"/>
        </w:rPr>
        <w:t xml:space="preserve"> </w:t>
      </w:r>
      <w:r>
        <w:rPr>
          <w:rFonts w:ascii="Calibri" w:eastAsia="Calibri" w:hAnsi="Calibri" w:cs="Calibri"/>
          <w:sz w:val="22"/>
          <w:szCs w:val="22"/>
        </w:rPr>
        <w:t>Region</w:t>
      </w:r>
      <w:r>
        <w:rPr>
          <w:rFonts w:ascii="Calibri" w:eastAsia="Calibri" w:hAnsi="Calibri" w:cs="Calibri"/>
          <w:spacing w:val="1"/>
          <w:sz w:val="22"/>
          <w:szCs w:val="22"/>
        </w:rPr>
        <w:t>a</w:t>
      </w:r>
      <w:r>
        <w:rPr>
          <w:rFonts w:ascii="Calibri" w:eastAsia="Calibri" w:hAnsi="Calibri" w:cs="Calibri"/>
          <w:sz w:val="22"/>
          <w:szCs w:val="22"/>
        </w:rPr>
        <w:t>l</w:t>
      </w:r>
      <w:r>
        <w:rPr>
          <w:rFonts w:ascii="Calibri" w:eastAsia="Calibri" w:hAnsi="Calibri" w:cs="Calibri"/>
          <w:spacing w:val="-7"/>
          <w:sz w:val="22"/>
          <w:szCs w:val="22"/>
        </w:rPr>
        <w:t xml:space="preserve"> </w:t>
      </w:r>
      <w:r>
        <w:rPr>
          <w:rFonts w:ascii="Calibri" w:eastAsia="Calibri" w:hAnsi="Calibri" w:cs="Calibri"/>
          <w:sz w:val="22"/>
          <w:szCs w:val="22"/>
        </w:rPr>
        <w:t>y Asi</w:t>
      </w:r>
      <w:r>
        <w:rPr>
          <w:rFonts w:ascii="Calibri" w:eastAsia="Calibri" w:hAnsi="Calibri" w:cs="Calibri"/>
          <w:spacing w:val="1"/>
          <w:sz w:val="22"/>
          <w:szCs w:val="22"/>
        </w:rPr>
        <w:t>s</w:t>
      </w:r>
      <w:r>
        <w:rPr>
          <w:rFonts w:ascii="Calibri" w:eastAsia="Calibri" w:hAnsi="Calibri" w:cs="Calibri"/>
          <w:sz w:val="22"/>
          <w:szCs w:val="22"/>
        </w:rPr>
        <w:t>ten</w:t>
      </w:r>
      <w:r>
        <w:rPr>
          <w:rFonts w:ascii="Calibri" w:eastAsia="Calibri" w:hAnsi="Calibri" w:cs="Calibri"/>
          <w:spacing w:val="-1"/>
          <w:sz w:val="22"/>
          <w:szCs w:val="22"/>
        </w:rPr>
        <w:t>c</w:t>
      </w:r>
      <w:r>
        <w:rPr>
          <w:rFonts w:ascii="Calibri" w:eastAsia="Calibri" w:hAnsi="Calibri" w:cs="Calibri"/>
          <w:sz w:val="22"/>
          <w:szCs w:val="22"/>
        </w:rPr>
        <w:t>ia</w:t>
      </w:r>
      <w:r>
        <w:rPr>
          <w:rFonts w:ascii="Calibri" w:eastAsia="Calibri" w:hAnsi="Calibri" w:cs="Calibri"/>
          <w:spacing w:val="-9"/>
          <w:sz w:val="22"/>
          <w:szCs w:val="22"/>
        </w:rPr>
        <w:t xml:space="preserve"> </w:t>
      </w:r>
      <w:r>
        <w:rPr>
          <w:rFonts w:ascii="Calibri" w:eastAsia="Calibri" w:hAnsi="Calibri" w:cs="Calibri"/>
          <w:spacing w:val="2"/>
          <w:sz w:val="22"/>
          <w:szCs w:val="22"/>
        </w:rPr>
        <w:t>M</w:t>
      </w:r>
      <w:r>
        <w:rPr>
          <w:rFonts w:ascii="Calibri" w:eastAsia="Calibri" w:hAnsi="Calibri" w:cs="Calibri"/>
          <w:sz w:val="22"/>
          <w:szCs w:val="22"/>
        </w:rPr>
        <w:t>utua</w:t>
      </w:r>
      <w:r>
        <w:rPr>
          <w:rFonts w:ascii="Calibri" w:eastAsia="Calibri" w:hAnsi="Calibri" w:cs="Calibri"/>
          <w:spacing w:val="1"/>
          <w:sz w:val="22"/>
          <w:szCs w:val="22"/>
        </w:rPr>
        <w:t>.</w:t>
      </w:r>
    </w:p>
    <w:p w14:paraId="00A9677C" w14:textId="77777777" w:rsidR="00B67944" w:rsidRDefault="00B67944" w:rsidP="00211F14">
      <w:pPr>
        <w:spacing w:before="33"/>
        <w:ind w:right="4"/>
        <w:jc w:val="both"/>
        <w:rPr>
          <w:rFonts w:ascii="Arial Narrow" w:hAnsi="Arial Narrow"/>
          <w:b/>
          <w:bCs/>
          <w:sz w:val="24"/>
          <w:szCs w:val="24"/>
        </w:rPr>
      </w:pPr>
    </w:p>
    <w:p w14:paraId="49DEE34A" w14:textId="4752016A" w:rsidR="00B67944" w:rsidRPr="004E3090" w:rsidRDefault="00B67944" w:rsidP="00211F14">
      <w:pPr>
        <w:spacing w:before="33"/>
        <w:ind w:right="4"/>
        <w:jc w:val="both"/>
        <w:rPr>
          <w:rFonts w:ascii="Arial Narrow" w:hAnsi="Arial Narrow"/>
          <w:b/>
          <w:bCs/>
          <w:sz w:val="24"/>
          <w:szCs w:val="24"/>
          <w:lang w:val="es-419"/>
        </w:rPr>
      </w:pPr>
      <w:r w:rsidRPr="004E3090">
        <w:rPr>
          <w:rFonts w:ascii="Arial Narrow" w:hAnsi="Arial Narrow"/>
          <w:b/>
          <w:bCs/>
          <w:sz w:val="24"/>
          <w:szCs w:val="24"/>
          <w:lang w:val="es-419"/>
        </w:rPr>
        <w:t>2.3 PLAGAS DE INTERES  REGIONAL:</w:t>
      </w:r>
    </w:p>
    <w:p w14:paraId="03CD5F75" w14:textId="77777777" w:rsidR="00211F14" w:rsidRPr="004E3090" w:rsidRDefault="00211F14" w:rsidP="00CF0A6C">
      <w:pPr>
        <w:spacing w:before="33"/>
        <w:ind w:left="100" w:right="4"/>
        <w:jc w:val="both"/>
        <w:rPr>
          <w:rFonts w:ascii="Arial Narrow" w:hAnsi="Arial Narrow"/>
          <w:b/>
          <w:bCs/>
          <w:sz w:val="24"/>
          <w:szCs w:val="24"/>
          <w:lang w:val="es-419"/>
        </w:rPr>
      </w:pPr>
    </w:p>
    <w:p w14:paraId="764A0A6E" w14:textId="36F4B616" w:rsidR="002B64C1" w:rsidRPr="004E3090" w:rsidRDefault="00B67944" w:rsidP="00AE3D45">
      <w:pPr>
        <w:rPr>
          <w:rFonts w:ascii="Arial Narrow" w:hAnsi="Arial Narrow"/>
          <w:b/>
          <w:bCs/>
          <w:sz w:val="24"/>
          <w:szCs w:val="24"/>
          <w:lang w:val="es-419"/>
        </w:rPr>
      </w:pPr>
      <w:r w:rsidRPr="004E3090">
        <w:rPr>
          <w:rFonts w:ascii="Arial Narrow" w:hAnsi="Arial Narrow"/>
          <w:b/>
          <w:bCs/>
          <w:spacing w:val="3"/>
          <w:sz w:val="24"/>
          <w:szCs w:val="24"/>
          <w:lang w:val="es-419"/>
        </w:rPr>
        <w:t>2.3.1</w:t>
      </w:r>
      <w:r w:rsidR="002B64C1" w:rsidRPr="004E3090">
        <w:rPr>
          <w:rFonts w:ascii="Arial Narrow" w:hAnsi="Arial Narrow"/>
          <w:b/>
          <w:bCs/>
          <w:spacing w:val="9"/>
          <w:sz w:val="24"/>
          <w:szCs w:val="24"/>
          <w:lang w:val="es-419"/>
        </w:rPr>
        <w:t xml:space="preserve"> </w:t>
      </w:r>
      <w:r w:rsidR="002B64C1" w:rsidRPr="004E3090">
        <w:rPr>
          <w:rFonts w:ascii="Arial Narrow" w:hAnsi="Arial Narrow"/>
          <w:b/>
          <w:bCs/>
          <w:spacing w:val="2"/>
          <w:sz w:val="24"/>
          <w:szCs w:val="24"/>
          <w:lang w:val="es-419"/>
        </w:rPr>
        <w:t>F</w:t>
      </w:r>
      <w:r w:rsidR="002B64C1" w:rsidRPr="004E3090">
        <w:rPr>
          <w:rFonts w:ascii="Arial Narrow" w:hAnsi="Arial Narrow"/>
          <w:b/>
          <w:bCs/>
          <w:sz w:val="24"/>
          <w:szCs w:val="24"/>
          <w:lang w:val="es-419"/>
        </w:rPr>
        <w:t>U</w:t>
      </w:r>
      <w:r w:rsidR="002B64C1" w:rsidRPr="004E3090">
        <w:rPr>
          <w:rFonts w:ascii="Arial Narrow" w:hAnsi="Arial Narrow"/>
          <w:b/>
          <w:bCs/>
          <w:spacing w:val="-1"/>
          <w:sz w:val="24"/>
          <w:szCs w:val="24"/>
          <w:lang w:val="es-419"/>
        </w:rPr>
        <w:t>S</w:t>
      </w:r>
      <w:r w:rsidR="002B64C1" w:rsidRPr="004E3090">
        <w:rPr>
          <w:rFonts w:ascii="Arial Narrow" w:hAnsi="Arial Narrow"/>
          <w:b/>
          <w:bCs/>
          <w:sz w:val="24"/>
          <w:szCs w:val="24"/>
          <w:lang w:val="es-419"/>
        </w:rPr>
        <w:t>ARIUM</w:t>
      </w:r>
      <w:r w:rsidR="002B64C1" w:rsidRPr="004E3090">
        <w:rPr>
          <w:rFonts w:ascii="Arial Narrow" w:hAnsi="Arial Narrow"/>
          <w:b/>
          <w:bCs/>
          <w:spacing w:val="46"/>
          <w:sz w:val="24"/>
          <w:szCs w:val="24"/>
          <w:lang w:val="es-419"/>
        </w:rPr>
        <w:t xml:space="preserve"> </w:t>
      </w:r>
      <w:r w:rsidR="002B64C1" w:rsidRPr="004E3090">
        <w:rPr>
          <w:rFonts w:ascii="Arial Narrow" w:hAnsi="Arial Narrow"/>
          <w:b/>
          <w:bCs/>
          <w:sz w:val="24"/>
          <w:szCs w:val="24"/>
          <w:lang w:val="es-419"/>
        </w:rPr>
        <w:t>OXYSPOR</w:t>
      </w:r>
      <w:r w:rsidR="002B64C1" w:rsidRPr="004E3090">
        <w:rPr>
          <w:rFonts w:ascii="Arial Narrow" w:hAnsi="Arial Narrow"/>
          <w:b/>
          <w:bCs/>
          <w:spacing w:val="2"/>
          <w:sz w:val="24"/>
          <w:szCs w:val="24"/>
          <w:lang w:val="es-419"/>
        </w:rPr>
        <w:t>U</w:t>
      </w:r>
      <w:r w:rsidR="002B64C1" w:rsidRPr="004E3090">
        <w:rPr>
          <w:rFonts w:ascii="Arial Narrow" w:hAnsi="Arial Narrow"/>
          <w:b/>
          <w:bCs/>
          <w:sz w:val="24"/>
          <w:szCs w:val="24"/>
          <w:lang w:val="es-419"/>
        </w:rPr>
        <w:t xml:space="preserve">M </w:t>
      </w:r>
      <w:r w:rsidR="002B64C1" w:rsidRPr="004E3090">
        <w:rPr>
          <w:rFonts w:ascii="Arial Narrow" w:hAnsi="Arial Narrow"/>
          <w:b/>
          <w:bCs/>
          <w:spacing w:val="17"/>
          <w:sz w:val="24"/>
          <w:szCs w:val="24"/>
          <w:lang w:val="es-419"/>
        </w:rPr>
        <w:t xml:space="preserve"> </w:t>
      </w:r>
      <w:r w:rsidR="002B64C1" w:rsidRPr="004E3090">
        <w:rPr>
          <w:rFonts w:ascii="Arial Narrow" w:hAnsi="Arial Narrow"/>
          <w:b/>
          <w:bCs/>
          <w:spacing w:val="-2"/>
          <w:sz w:val="24"/>
          <w:szCs w:val="24"/>
          <w:lang w:val="es-419"/>
        </w:rPr>
        <w:t>F</w:t>
      </w:r>
      <w:r w:rsidR="002B64C1" w:rsidRPr="004E3090">
        <w:rPr>
          <w:rFonts w:ascii="Arial Narrow" w:hAnsi="Arial Narrow"/>
          <w:b/>
          <w:bCs/>
          <w:sz w:val="24"/>
          <w:szCs w:val="24"/>
          <w:lang w:val="es-419"/>
        </w:rPr>
        <w:t>.</w:t>
      </w:r>
      <w:r w:rsidR="002B64C1" w:rsidRPr="004E3090">
        <w:rPr>
          <w:rFonts w:ascii="Arial Narrow" w:hAnsi="Arial Narrow"/>
          <w:b/>
          <w:bCs/>
          <w:spacing w:val="29"/>
          <w:sz w:val="24"/>
          <w:szCs w:val="24"/>
          <w:lang w:val="es-419"/>
        </w:rPr>
        <w:t xml:space="preserve"> </w:t>
      </w:r>
      <w:r w:rsidR="002B64C1" w:rsidRPr="004E3090">
        <w:rPr>
          <w:rFonts w:ascii="Arial Narrow" w:hAnsi="Arial Narrow"/>
          <w:b/>
          <w:bCs/>
          <w:spacing w:val="3"/>
          <w:sz w:val="24"/>
          <w:szCs w:val="24"/>
          <w:lang w:val="es-419"/>
        </w:rPr>
        <w:t>S</w:t>
      </w:r>
      <w:r w:rsidR="002B64C1" w:rsidRPr="004E3090">
        <w:rPr>
          <w:rFonts w:ascii="Arial Narrow" w:hAnsi="Arial Narrow"/>
          <w:b/>
          <w:bCs/>
          <w:sz w:val="24"/>
          <w:szCs w:val="24"/>
          <w:lang w:val="es-419"/>
        </w:rPr>
        <w:t xml:space="preserve">P </w:t>
      </w:r>
      <w:r w:rsidR="002B64C1" w:rsidRPr="004E3090">
        <w:rPr>
          <w:rFonts w:ascii="Arial Narrow" w:hAnsi="Arial Narrow"/>
          <w:b/>
          <w:bCs/>
          <w:spacing w:val="4"/>
          <w:sz w:val="24"/>
          <w:szCs w:val="24"/>
          <w:lang w:val="es-419"/>
        </w:rPr>
        <w:t xml:space="preserve"> </w:t>
      </w:r>
      <w:r w:rsidR="002B64C1" w:rsidRPr="004E3090">
        <w:rPr>
          <w:rFonts w:ascii="Arial Narrow" w:hAnsi="Arial Narrow"/>
          <w:b/>
          <w:bCs/>
          <w:w w:val="108"/>
          <w:sz w:val="24"/>
          <w:szCs w:val="24"/>
          <w:lang w:val="es-419"/>
        </w:rPr>
        <w:t>CU</w:t>
      </w:r>
      <w:r w:rsidR="002B64C1" w:rsidRPr="004E3090">
        <w:rPr>
          <w:rFonts w:ascii="Arial Narrow" w:hAnsi="Arial Narrow"/>
          <w:b/>
          <w:bCs/>
          <w:spacing w:val="-3"/>
          <w:w w:val="108"/>
          <w:sz w:val="24"/>
          <w:szCs w:val="24"/>
          <w:lang w:val="es-419"/>
        </w:rPr>
        <w:t>B</w:t>
      </w:r>
      <w:r w:rsidR="002B64C1" w:rsidRPr="004E3090">
        <w:rPr>
          <w:rFonts w:ascii="Arial Narrow" w:hAnsi="Arial Narrow"/>
          <w:b/>
          <w:bCs/>
          <w:spacing w:val="3"/>
          <w:w w:val="108"/>
          <w:sz w:val="24"/>
          <w:szCs w:val="24"/>
          <w:lang w:val="es-419"/>
        </w:rPr>
        <w:t>E</w:t>
      </w:r>
      <w:r w:rsidR="002B64C1" w:rsidRPr="004E3090">
        <w:rPr>
          <w:rFonts w:ascii="Arial Narrow" w:hAnsi="Arial Narrow"/>
          <w:b/>
          <w:bCs/>
          <w:w w:val="108"/>
          <w:sz w:val="24"/>
          <w:szCs w:val="24"/>
          <w:lang w:val="es-419"/>
        </w:rPr>
        <w:t>NSE</w:t>
      </w:r>
      <w:r w:rsidR="002B64C1" w:rsidRPr="004E3090">
        <w:rPr>
          <w:rFonts w:ascii="Arial Narrow" w:hAnsi="Arial Narrow"/>
          <w:b/>
          <w:bCs/>
          <w:spacing w:val="6"/>
          <w:w w:val="108"/>
          <w:sz w:val="24"/>
          <w:szCs w:val="24"/>
          <w:lang w:val="es-419"/>
        </w:rPr>
        <w:t xml:space="preserve"> </w:t>
      </w:r>
      <w:r w:rsidR="002B64C1" w:rsidRPr="004E3090">
        <w:rPr>
          <w:rFonts w:ascii="Arial Narrow" w:hAnsi="Arial Narrow"/>
          <w:b/>
          <w:bCs/>
          <w:sz w:val="24"/>
          <w:szCs w:val="24"/>
          <w:lang w:val="es-419"/>
        </w:rPr>
        <w:t>R</w:t>
      </w:r>
      <w:r w:rsidR="002B64C1" w:rsidRPr="004E3090">
        <w:rPr>
          <w:rFonts w:ascii="Arial Narrow" w:hAnsi="Arial Narrow"/>
          <w:b/>
          <w:bCs/>
          <w:spacing w:val="2"/>
          <w:sz w:val="24"/>
          <w:szCs w:val="24"/>
          <w:lang w:val="es-419"/>
        </w:rPr>
        <w:t>A</w:t>
      </w:r>
      <w:r w:rsidR="002B64C1" w:rsidRPr="004E3090">
        <w:rPr>
          <w:rFonts w:ascii="Arial Narrow" w:hAnsi="Arial Narrow"/>
          <w:b/>
          <w:bCs/>
          <w:spacing w:val="-2"/>
          <w:sz w:val="24"/>
          <w:szCs w:val="24"/>
          <w:lang w:val="es-419"/>
        </w:rPr>
        <w:t>Z</w:t>
      </w:r>
      <w:r w:rsidR="002B64C1" w:rsidRPr="004E3090">
        <w:rPr>
          <w:rFonts w:ascii="Arial Narrow" w:hAnsi="Arial Narrow"/>
          <w:b/>
          <w:bCs/>
          <w:sz w:val="24"/>
          <w:szCs w:val="24"/>
          <w:lang w:val="es-419"/>
        </w:rPr>
        <w:t>A</w:t>
      </w:r>
      <w:r w:rsidR="002B64C1" w:rsidRPr="004E3090">
        <w:rPr>
          <w:rFonts w:ascii="Arial Narrow" w:hAnsi="Arial Narrow"/>
          <w:b/>
          <w:bCs/>
          <w:spacing w:val="27"/>
          <w:sz w:val="24"/>
          <w:szCs w:val="24"/>
          <w:lang w:val="es-419"/>
        </w:rPr>
        <w:t xml:space="preserve"> </w:t>
      </w:r>
      <w:r w:rsidR="002B64C1" w:rsidRPr="004E3090">
        <w:rPr>
          <w:rFonts w:ascii="Arial Narrow" w:hAnsi="Arial Narrow"/>
          <w:b/>
          <w:bCs/>
          <w:sz w:val="24"/>
          <w:szCs w:val="24"/>
          <w:lang w:val="es-419"/>
        </w:rPr>
        <w:t>4</w:t>
      </w:r>
      <w:r w:rsidR="002B64C1" w:rsidRPr="004E3090">
        <w:rPr>
          <w:rFonts w:ascii="Arial Narrow" w:hAnsi="Arial Narrow"/>
          <w:b/>
          <w:bCs/>
          <w:spacing w:val="24"/>
          <w:sz w:val="24"/>
          <w:szCs w:val="24"/>
          <w:lang w:val="es-419"/>
        </w:rPr>
        <w:t xml:space="preserve"> </w:t>
      </w:r>
      <w:r w:rsidR="002B64C1" w:rsidRPr="004E3090">
        <w:rPr>
          <w:rFonts w:ascii="Arial Narrow" w:hAnsi="Arial Narrow"/>
          <w:b/>
          <w:bCs/>
          <w:w w:val="101"/>
          <w:sz w:val="24"/>
          <w:szCs w:val="24"/>
          <w:lang w:val="es-419"/>
        </w:rPr>
        <w:t>T</w:t>
      </w:r>
      <w:r w:rsidR="002B64C1" w:rsidRPr="004E3090">
        <w:rPr>
          <w:rFonts w:ascii="Arial Narrow" w:hAnsi="Arial Narrow"/>
          <w:b/>
          <w:bCs/>
          <w:w w:val="110"/>
          <w:sz w:val="24"/>
          <w:szCs w:val="24"/>
          <w:lang w:val="es-419"/>
        </w:rPr>
        <w:t>R</w:t>
      </w:r>
      <w:r w:rsidR="002B64C1" w:rsidRPr="004E3090">
        <w:rPr>
          <w:rFonts w:ascii="Arial Narrow" w:hAnsi="Arial Narrow"/>
          <w:b/>
          <w:bCs/>
          <w:w w:val="109"/>
          <w:sz w:val="24"/>
          <w:szCs w:val="24"/>
          <w:lang w:val="es-419"/>
        </w:rPr>
        <w:t>O</w:t>
      </w:r>
      <w:r w:rsidR="002B64C1" w:rsidRPr="004E3090">
        <w:rPr>
          <w:rFonts w:ascii="Arial Narrow" w:hAnsi="Arial Narrow"/>
          <w:b/>
          <w:bCs/>
          <w:w w:val="121"/>
          <w:sz w:val="24"/>
          <w:szCs w:val="24"/>
          <w:lang w:val="es-419"/>
        </w:rPr>
        <w:t>P</w:t>
      </w:r>
      <w:r w:rsidR="002B64C1" w:rsidRPr="004E3090">
        <w:rPr>
          <w:rFonts w:ascii="Arial Narrow" w:hAnsi="Arial Narrow"/>
          <w:b/>
          <w:bCs/>
          <w:w w:val="84"/>
          <w:sz w:val="24"/>
          <w:szCs w:val="24"/>
          <w:lang w:val="es-419"/>
        </w:rPr>
        <w:t>I</w:t>
      </w:r>
      <w:r w:rsidR="002B64C1" w:rsidRPr="004E3090">
        <w:rPr>
          <w:rFonts w:ascii="Arial Narrow" w:hAnsi="Arial Narrow"/>
          <w:b/>
          <w:bCs/>
          <w:w w:val="110"/>
          <w:sz w:val="24"/>
          <w:szCs w:val="24"/>
          <w:lang w:val="es-419"/>
        </w:rPr>
        <w:t>C</w:t>
      </w:r>
      <w:r w:rsidR="002B64C1" w:rsidRPr="004E3090">
        <w:rPr>
          <w:rFonts w:ascii="Arial Narrow" w:hAnsi="Arial Narrow"/>
          <w:b/>
          <w:bCs/>
          <w:w w:val="101"/>
          <w:sz w:val="24"/>
          <w:szCs w:val="24"/>
          <w:lang w:val="es-419"/>
        </w:rPr>
        <w:t>AL</w:t>
      </w:r>
    </w:p>
    <w:p w14:paraId="4267B37E" w14:textId="2F51F32D" w:rsidR="00A20E13" w:rsidRPr="007D33B7" w:rsidRDefault="00A20E13" w:rsidP="00AE3D45">
      <w:pPr>
        <w:rPr>
          <w:rFonts w:ascii="Arial Narrow" w:hAnsi="Arial Narrow" w:cs="Arial"/>
          <w:b/>
          <w:szCs w:val="24"/>
        </w:rPr>
      </w:pPr>
      <w:r w:rsidRPr="007D33B7">
        <w:rPr>
          <w:rFonts w:ascii="Arial Narrow" w:hAnsi="Arial Narrow" w:cs="Arial"/>
          <w:b/>
          <w:szCs w:val="24"/>
          <w:lang w:val="es-PE"/>
        </w:rPr>
        <w:t xml:space="preserve">Proyecto “Estandarización regional del diagnóstico de </w:t>
      </w:r>
      <w:r w:rsidRPr="007D33B7">
        <w:rPr>
          <w:rFonts w:ascii="Arial Narrow" w:hAnsi="Arial Narrow" w:cs="Arial"/>
          <w:b/>
          <w:i/>
          <w:iCs/>
          <w:szCs w:val="24"/>
          <w:lang w:val="es-PE"/>
        </w:rPr>
        <w:t>Fusarium</w:t>
      </w:r>
      <w:r w:rsidRPr="007D33B7">
        <w:rPr>
          <w:rFonts w:ascii="Arial Narrow" w:hAnsi="Arial Narrow" w:cs="Arial"/>
          <w:b/>
          <w:szCs w:val="24"/>
          <w:lang w:val="es-PE"/>
        </w:rPr>
        <w:t xml:space="preserve"> </w:t>
      </w:r>
      <w:r w:rsidRPr="007D33B7">
        <w:rPr>
          <w:rFonts w:ascii="Arial Narrow" w:hAnsi="Arial Narrow" w:cs="Arial"/>
          <w:b/>
          <w:i/>
          <w:iCs/>
          <w:szCs w:val="24"/>
          <w:lang w:val="es-PE"/>
        </w:rPr>
        <w:t>oxysporum</w:t>
      </w:r>
      <w:r w:rsidRPr="007D33B7">
        <w:rPr>
          <w:rFonts w:ascii="Arial Narrow" w:hAnsi="Arial Narrow" w:cs="Arial"/>
          <w:b/>
          <w:szCs w:val="24"/>
          <w:lang w:val="es-PE"/>
        </w:rPr>
        <w:t xml:space="preserve"> f. sp </w:t>
      </w:r>
      <w:r w:rsidRPr="007D33B7">
        <w:rPr>
          <w:rFonts w:ascii="Arial Narrow" w:hAnsi="Arial Narrow" w:cs="Arial"/>
          <w:b/>
          <w:i/>
          <w:iCs/>
          <w:szCs w:val="24"/>
          <w:lang w:val="es-PE"/>
        </w:rPr>
        <w:t>cubense</w:t>
      </w:r>
      <w:r w:rsidRPr="007D33B7">
        <w:rPr>
          <w:rFonts w:ascii="Arial Narrow" w:hAnsi="Arial Narrow" w:cs="Arial"/>
          <w:b/>
          <w:szCs w:val="24"/>
          <w:lang w:val="es-PE"/>
        </w:rPr>
        <w:t xml:space="preserve"> raza 4 tropical (FocR4T)”.</w:t>
      </w:r>
    </w:p>
    <w:p w14:paraId="4F25B14A" w14:textId="6706106D" w:rsidR="007D33B7" w:rsidRDefault="00A20E13" w:rsidP="00A67A58">
      <w:pPr>
        <w:jc w:val="both"/>
        <w:rPr>
          <w:rFonts w:ascii="Arial Narrow" w:hAnsi="Arial Narrow" w:cs="Arial"/>
          <w:sz w:val="24"/>
          <w:szCs w:val="24"/>
        </w:rPr>
      </w:pPr>
      <w:r w:rsidRPr="00A67A58">
        <w:rPr>
          <w:rFonts w:ascii="Arial Narrow" w:hAnsi="Arial Narrow" w:cs="Arial"/>
          <w:sz w:val="24"/>
          <w:szCs w:val="24"/>
        </w:rPr>
        <w:t>El proyecto “Estandarización regional del diagnóstico de Fusarium oxysporum f. sp cubense raza 4 tropical (FocR4T)”, aprobado mediante la Decisión 832 plantea varias acciones con el fin de estandarizar los procesos de diagnóstico a nivel regional</w:t>
      </w:r>
      <w:r w:rsidR="007D33B7">
        <w:rPr>
          <w:rFonts w:ascii="Arial Narrow" w:hAnsi="Arial Narrow" w:cs="Arial"/>
          <w:sz w:val="24"/>
          <w:szCs w:val="24"/>
        </w:rPr>
        <w:t>, las cuales son detalladas a continuación:</w:t>
      </w:r>
    </w:p>
    <w:p w14:paraId="7033C39B" w14:textId="77777777" w:rsidR="007D33B7" w:rsidRDefault="007D33B7" w:rsidP="00A67A58">
      <w:pPr>
        <w:jc w:val="both"/>
        <w:rPr>
          <w:rFonts w:ascii="Arial Narrow" w:hAnsi="Arial Narrow" w:cs="Arial"/>
          <w:sz w:val="24"/>
          <w:szCs w:val="24"/>
        </w:rPr>
      </w:pPr>
    </w:p>
    <w:p w14:paraId="694AE65D" w14:textId="4601D23A" w:rsidR="00A20E13" w:rsidRDefault="007D33B7" w:rsidP="00A67A58">
      <w:pPr>
        <w:jc w:val="both"/>
        <w:rPr>
          <w:rFonts w:ascii="Arial Narrow" w:hAnsi="Arial Narrow" w:cs="Arial"/>
          <w:sz w:val="24"/>
          <w:szCs w:val="24"/>
        </w:rPr>
      </w:pPr>
      <w:r>
        <w:rPr>
          <w:rFonts w:ascii="Arial Narrow" w:hAnsi="Arial Narrow" w:cs="Arial"/>
          <w:sz w:val="24"/>
          <w:szCs w:val="24"/>
        </w:rPr>
        <w:t>1.- T</w:t>
      </w:r>
      <w:r w:rsidR="00A20E13" w:rsidRPr="00A67A58">
        <w:rPr>
          <w:rFonts w:ascii="Arial Narrow" w:hAnsi="Arial Narrow" w:cs="Arial"/>
          <w:sz w:val="24"/>
          <w:szCs w:val="24"/>
        </w:rPr>
        <w:t>aller regional sobre diagnóstico llevado adelante el mes de noviembre de 2019 en los laboratorios de Agrocalidad en Tumbaco, Ecuador.</w:t>
      </w:r>
    </w:p>
    <w:p w14:paraId="2EC5442E" w14:textId="77777777" w:rsidR="00AE3D45" w:rsidRDefault="00AE3D45" w:rsidP="00A67A58">
      <w:pPr>
        <w:jc w:val="both"/>
        <w:rPr>
          <w:rFonts w:ascii="Arial Narrow" w:hAnsi="Arial Narrow" w:cs="Arial"/>
          <w:sz w:val="24"/>
          <w:szCs w:val="24"/>
        </w:rPr>
      </w:pPr>
    </w:p>
    <w:p w14:paraId="012411DA" w14:textId="2F0F2916" w:rsidR="00A20E13" w:rsidRPr="00A67A58" w:rsidRDefault="007D33B7" w:rsidP="00A67A58">
      <w:pPr>
        <w:jc w:val="both"/>
        <w:rPr>
          <w:rFonts w:ascii="Arial Narrow" w:hAnsi="Arial Narrow" w:cs="Arial"/>
          <w:sz w:val="24"/>
          <w:szCs w:val="24"/>
        </w:rPr>
      </w:pPr>
      <w:r>
        <w:rPr>
          <w:rFonts w:ascii="Arial Narrow" w:hAnsi="Arial Narrow" w:cs="Arial"/>
          <w:sz w:val="24"/>
          <w:szCs w:val="24"/>
        </w:rPr>
        <w:t>2.- P</w:t>
      </w:r>
      <w:r w:rsidR="00A20E13" w:rsidRPr="00A67A58">
        <w:rPr>
          <w:rFonts w:ascii="Arial Narrow" w:hAnsi="Arial Narrow" w:cs="Arial"/>
          <w:sz w:val="24"/>
          <w:szCs w:val="24"/>
        </w:rPr>
        <w:t>ublic</w:t>
      </w:r>
      <w:r>
        <w:rPr>
          <w:rFonts w:ascii="Arial Narrow" w:hAnsi="Arial Narrow" w:cs="Arial"/>
          <w:sz w:val="24"/>
          <w:szCs w:val="24"/>
        </w:rPr>
        <w:t>ación de</w:t>
      </w:r>
      <w:r w:rsidR="00A20E13" w:rsidRPr="00A67A58">
        <w:rPr>
          <w:rFonts w:ascii="Arial Narrow" w:hAnsi="Arial Narrow" w:cs="Arial"/>
          <w:sz w:val="24"/>
          <w:szCs w:val="24"/>
        </w:rPr>
        <w:t xml:space="preserve"> una Guía Andina para el Diagnóstico de Fusarium Raza 4 Tropical (R4T), elaborada gracias al esfuerzo conjunto de varias instituciones y personas, </w:t>
      </w:r>
      <w:r>
        <w:rPr>
          <w:rFonts w:ascii="Arial Narrow" w:hAnsi="Arial Narrow" w:cs="Arial"/>
          <w:sz w:val="24"/>
          <w:szCs w:val="24"/>
        </w:rPr>
        <w:t>especialstas</w:t>
      </w:r>
      <w:r w:rsidR="00A20E13" w:rsidRPr="00A67A58">
        <w:rPr>
          <w:rFonts w:ascii="Arial Narrow" w:hAnsi="Arial Narrow" w:cs="Arial"/>
          <w:sz w:val="24"/>
          <w:szCs w:val="24"/>
        </w:rPr>
        <w:t xml:space="preserve"> de los Países Andinos, en áreas de agronomía, biología, biología molecular, biotecnología, entre otr</w:t>
      </w:r>
      <w:r>
        <w:rPr>
          <w:rFonts w:ascii="Arial Narrow" w:hAnsi="Arial Narrow" w:cs="Arial"/>
          <w:sz w:val="24"/>
          <w:szCs w:val="24"/>
        </w:rPr>
        <w:t>os</w:t>
      </w:r>
      <w:r w:rsidR="00A20E13" w:rsidRPr="00A67A58">
        <w:rPr>
          <w:rFonts w:ascii="Arial Narrow" w:hAnsi="Arial Narrow" w:cs="Arial"/>
          <w:sz w:val="24"/>
          <w:szCs w:val="24"/>
        </w:rPr>
        <w:t xml:space="preserve"> para enfrentar</w:t>
      </w:r>
      <w:r>
        <w:rPr>
          <w:rFonts w:ascii="Arial Narrow" w:hAnsi="Arial Narrow" w:cs="Arial"/>
          <w:sz w:val="24"/>
          <w:szCs w:val="24"/>
        </w:rPr>
        <w:t xml:space="preserve"> las</w:t>
      </w:r>
      <w:r w:rsidR="00A20E13" w:rsidRPr="00A67A58">
        <w:rPr>
          <w:rFonts w:ascii="Arial Narrow" w:hAnsi="Arial Narrow" w:cs="Arial"/>
          <w:sz w:val="24"/>
          <w:szCs w:val="24"/>
        </w:rPr>
        <w:t xml:space="preserve"> tareas de diagnóstico.</w:t>
      </w:r>
      <w:r>
        <w:rPr>
          <w:rFonts w:ascii="Arial Narrow" w:hAnsi="Arial Narrow" w:cs="Arial"/>
          <w:sz w:val="24"/>
          <w:szCs w:val="24"/>
        </w:rPr>
        <w:t xml:space="preserve"> </w:t>
      </w:r>
      <w:r w:rsidR="00A20E13" w:rsidRPr="00A67A58">
        <w:rPr>
          <w:rFonts w:ascii="Arial Narrow" w:hAnsi="Arial Narrow" w:cs="Arial"/>
          <w:sz w:val="24"/>
          <w:szCs w:val="24"/>
        </w:rPr>
        <w:t>La Guía andina es un documento público y puede verse en el siguiente enlace:</w:t>
      </w:r>
    </w:p>
    <w:p w14:paraId="5FCD7BC9" w14:textId="73A7EB95" w:rsidR="00A20E13" w:rsidRDefault="00435FED" w:rsidP="00A67A58">
      <w:pPr>
        <w:jc w:val="both"/>
        <w:rPr>
          <w:rStyle w:val="Hyperlink"/>
          <w:rFonts w:ascii="Arial Narrow" w:eastAsiaTheme="majorEastAsia" w:hAnsi="Arial Narrow" w:cs="Arial"/>
          <w:sz w:val="24"/>
          <w:szCs w:val="24"/>
        </w:rPr>
      </w:pPr>
      <w:hyperlink r:id="rId11" w:history="1">
        <w:r w:rsidR="00A20E13" w:rsidRPr="00A67A58">
          <w:rPr>
            <w:rStyle w:val="Hyperlink"/>
            <w:rFonts w:ascii="Arial Narrow" w:eastAsiaTheme="majorEastAsia" w:hAnsi="Arial Narrow" w:cs="Arial"/>
            <w:sz w:val="24"/>
            <w:szCs w:val="24"/>
          </w:rPr>
          <w:t>http://www.comunidadandina.org/StaticFiles/202072181721Guia%20Andina%20Final.pdf</w:t>
        </w:r>
      </w:hyperlink>
    </w:p>
    <w:p w14:paraId="0C05B4FC" w14:textId="77777777" w:rsidR="007D33B7" w:rsidRPr="00A67A58" w:rsidRDefault="007D33B7" w:rsidP="00A67A58">
      <w:pPr>
        <w:jc w:val="both"/>
        <w:rPr>
          <w:rFonts w:ascii="Arial Narrow" w:hAnsi="Arial Narrow" w:cs="Arial"/>
          <w:sz w:val="24"/>
          <w:szCs w:val="24"/>
        </w:rPr>
      </w:pPr>
    </w:p>
    <w:p w14:paraId="0BA88256" w14:textId="432BE1F1" w:rsidR="007E6FD0" w:rsidRDefault="00AE3D45" w:rsidP="007E6FD0">
      <w:pPr>
        <w:jc w:val="both"/>
        <w:rPr>
          <w:rFonts w:ascii="Arial Narrow" w:hAnsi="Arial Narrow" w:cs="Arial"/>
          <w:sz w:val="24"/>
          <w:szCs w:val="24"/>
        </w:rPr>
      </w:pPr>
      <w:r>
        <w:rPr>
          <w:rFonts w:ascii="Arial Narrow" w:hAnsi="Arial Narrow" w:cs="Arial"/>
          <w:sz w:val="24"/>
          <w:szCs w:val="24"/>
        </w:rPr>
        <w:t xml:space="preserve">3.- </w:t>
      </w:r>
      <w:r w:rsidR="00A20E13" w:rsidRPr="00A67A58">
        <w:rPr>
          <w:rFonts w:ascii="Arial Narrow" w:hAnsi="Arial Narrow" w:cs="Arial"/>
          <w:sz w:val="24"/>
          <w:szCs w:val="24"/>
        </w:rPr>
        <w:t xml:space="preserve">Actualmente el proyecto </w:t>
      </w:r>
      <w:r w:rsidR="008F3774">
        <w:rPr>
          <w:rFonts w:ascii="Arial Narrow" w:hAnsi="Arial Narrow" w:cs="Arial"/>
          <w:sz w:val="24"/>
          <w:szCs w:val="24"/>
        </w:rPr>
        <w:t>esta desarrollando</w:t>
      </w:r>
      <w:r w:rsidR="00A20E13" w:rsidRPr="00A67A58">
        <w:rPr>
          <w:rFonts w:ascii="Arial Narrow" w:hAnsi="Arial Narrow" w:cs="Arial"/>
          <w:sz w:val="24"/>
          <w:szCs w:val="24"/>
        </w:rPr>
        <w:t xml:space="preserve"> los protocolos de diagnóstico en cada uno de los Países Miembros, el presupuesto destinado para la segunda fase del proyecto fue reformulado con la recomendación del COTASA en su reunión 241 (el informe puede verse en el siguiente enlace: </w:t>
      </w:r>
      <w:hyperlink r:id="rId12" w:history="1">
        <w:r w:rsidR="00A20E13" w:rsidRPr="00A67A58">
          <w:rPr>
            <w:rStyle w:val="Hyperlink"/>
            <w:rFonts w:ascii="Arial Narrow" w:eastAsiaTheme="majorEastAsia" w:hAnsi="Arial Narrow" w:cs="Arial"/>
            <w:sz w:val="24"/>
            <w:szCs w:val="24"/>
          </w:rPr>
          <w:t>http://intranet.comunidadandina.org/Isicco/Ficha.asp?ficha=233434#</w:t>
        </w:r>
      </w:hyperlink>
      <w:r w:rsidR="00A20E13" w:rsidRPr="00A67A58">
        <w:rPr>
          <w:rFonts w:ascii="Arial Narrow" w:hAnsi="Arial Narrow" w:cs="Arial"/>
          <w:sz w:val="24"/>
          <w:szCs w:val="24"/>
        </w:rPr>
        <w:t>) incluyendo el apoyo de la Comunidad Andina en el equipamiento de los laboratorios.</w:t>
      </w:r>
      <w:r w:rsidR="007E6FD0">
        <w:rPr>
          <w:rFonts w:ascii="Arial Narrow" w:hAnsi="Arial Narrow" w:cs="Arial"/>
          <w:sz w:val="24"/>
          <w:szCs w:val="24"/>
        </w:rPr>
        <w:t xml:space="preserve"> </w:t>
      </w:r>
      <w:r w:rsidR="00A20E13" w:rsidRPr="00A67A58">
        <w:rPr>
          <w:rFonts w:ascii="Arial Narrow" w:hAnsi="Arial Narrow" w:cs="Arial"/>
          <w:sz w:val="24"/>
          <w:szCs w:val="24"/>
        </w:rPr>
        <w:t>Para la conclusión de esta fase resta que los países miembros elaboren los informes acerca de los protocolos de diagnóstico que fueron preparados por sus equipos técnicos, luego de la presentación de estos informes se procederá a la última fase del proyecto que incluye la prueba interlaboratorios</w:t>
      </w:r>
      <w:r w:rsidR="007E6FD0">
        <w:rPr>
          <w:rFonts w:ascii="Arial Narrow" w:hAnsi="Arial Narrow" w:cs="Arial"/>
          <w:sz w:val="24"/>
          <w:szCs w:val="24"/>
        </w:rPr>
        <w:t xml:space="preserve">. </w:t>
      </w:r>
      <w:r w:rsidR="00A20E13" w:rsidRPr="00A67A58">
        <w:rPr>
          <w:rFonts w:ascii="Arial Narrow" w:hAnsi="Arial Narrow" w:cs="Arial"/>
          <w:sz w:val="24"/>
          <w:szCs w:val="24"/>
        </w:rPr>
        <w:t>Colombia ofreció su apoyo para llevar adelante la última fase e la prueba interlaboratorios</w:t>
      </w:r>
      <w:r w:rsidR="007E6FD0">
        <w:rPr>
          <w:rFonts w:ascii="Arial Narrow" w:hAnsi="Arial Narrow" w:cs="Arial"/>
          <w:sz w:val="24"/>
          <w:szCs w:val="24"/>
        </w:rPr>
        <w:t>.</w:t>
      </w:r>
    </w:p>
    <w:p w14:paraId="7A2043F4" w14:textId="77777777" w:rsidR="007E6FD0" w:rsidRPr="00A67A58" w:rsidRDefault="007E6FD0" w:rsidP="007E6FD0">
      <w:pPr>
        <w:jc w:val="both"/>
        <w:rPr>
          <w:rFonts w:ascii="Arial Narrow" w:hAnsi="Arial Narrow" w:cs="Arial"/>
          <w:sz w:val="24"/>
          <w:szCs w:val="24"/>
        </w:rPr>
      </w:pPr>
    </w:p>
    <w:p w14:paraId="1B9AB266" w14:textId="24414F14" w:rsidR="001F2385" w:rsidRDefault="007E6FD0" w:rsidP="007E6FD0">
      <w:pPr>
        <w:jc w:val="both"/>
        <w:rPr>
          <w:rFonts w:ascii="Arial Narrow" w:hAnsi="Arial Narrow" w:cs="Arial"/>
          <w:sz w:val="24"/>
          <w:szCs w:val="24"/>
        </w:rPr>
      </w:pPr>
      <w:r>
        <w:rPr>
          <w:rFonts w:ascii="Arial Narrow" w:hAnsi="Arial Narrow" w:cs="Arial"/>
          <w:sz w:val="24"/>
          <w:szCs w:val="24"/>
        </w:rPr>
        <w:t>4.- Actividades</w:t>
      </w:r>
      <w:r w:rsidR="00A20E13" w:rsidRPr="00A67A58">
        <w:rPr>
          <w:rFonts w:ascii="Arial Narrow" w:hAnsi="Arial Narrow" w:cs="Arial"/>
          <w:sz w:val="24"/>
          <w:szCs w:val="24"/>
        </w:rPr>
        <w:t xml:space="preserve"> </w:t>
      </w:r>
      <w:r w:rsidR="00F863BE" w:rsidRPr="00F863BE">
        <w:rPr>
          <w:rFonts w:ascii="Arial Narrow" w:hAnsi="Arial Narrow" w:cs="Arial"/>
          <w:sz w:val="24"/>
          <w:szCs w:val="24"/>
        </w:rPr>
        <w:t>Conceptualización y divulgación de pautas de radio para sensibilizar en las zonas productoras de mayor interés en Ecuador</w:t>
      </w:r>
      <w:r w:rsidR="00F863BE">
        <w:rPr>
          <w:rFonts w:ascii="Arial Narrow" w:hAnsi="Arial Narrow" w:cs="Arial"/>
          <w:sz w:val="24"/>
          <w:szCs w:val="24"/>
        </w:rPr>
        <w:t xml:space="preserve">, </w:t>
      </w:r>
      <w:r w:rsidR="00F863BE" w:rsidRPr="00F863BE">
        <w:rPr>
          <w:rFonts w:ascii="Arial Narrow" w:hAnsi="Arial Narrow" w:cs="Arial"/>
          <w:sz w:val="24"/>
          <w:szCs w:val="24"/>
        </w:rPr>
        <w:t>Perú. Bolivia y Colombia.</w:t>
      </w:r>
      <w:r w:rsidR="00F863BE">
        <w:rPr>
          <w:rFonts w:ascii="Arial Narrow" w:hAnsi="Arial Narrow" w:cs="Arial"/>
          <w:sz w:val="24"/>
          <w:szCs w:val="24"/>
        </w:rPr>
        <w:t xml:space="preserve">; </w:t>
      </w:r>
      <w:r w:rsidR="00A20E13" w:rsidRPr="00A67A58">
        <w:rPr>
          <w:rFonts w:ascii="Arial Narrow" w:hAnsi="Arial Narrow" w:cs="Arial"/>
          <w:sz w:val="24"/>
          <w:szCs w:val="24"/>
        </w:rPr>
        <w:t>adicionalmente, se han activado los recursos para comunicación del riesgo con el fin de apoyar las labores de vigilancia en cada uno de los países con mensajes radiales de concientización para los productores y público en general.</w:t>
      </w:r>
      <w:r w:rsidR="00F863BE">
        <w:rPr>
          <w:rFonts w:ascii="Arial Narrow" w:hAnsi="Arial Narrow" w:cs="Arial"/>
          <w:sz w:val="24"/>
          <w:szCs w:val="24"/>
        </w:rPr>
        <w:t xml:space="preserve"> </w:t>
      </w:r>
      <w:r w:rsidR="00A20E13" w:rsidRPr="00A67A58">
        <w:rPr>
          <w:rFonts w:ascii="Arial Narrow" w:hAnsi="Arial Narrow" w:cs="Arial"/>
          <w:sz w:val="24"/>
          <w:szCs w:val="24"/>
        </w:rPr>
        <w:t xml:space="preserve">Ya se han contratado las emisiones radiales en </w:t>
      </w:r>
      <w:r>
        <w:rPr>
          <w:rFonts w:ascii="Arial Narrow" w:hAnsi="Arial Narrow" w:cs="Arial"/>
          <w:sz w:val="24"/>
          <w:szCs w:val="24"/>
        </w:rPr>
        <w:t xml:space="preserve">Bolivia, </w:t>
      </w:r>
      <w:r w:rsidR="00A20E13" w:rsidRPr="00A67A58">
        <w:rPr>
          <w:rFonts w:ascii="Arial Narrow" w:hAnsi="Arial Narrow" w:cs="Arial"/>
          <w:sz w:val="24"/>
          <w:szCs w:val="24"/>
        </w:rPr>
        <w:t>Ecuador y Per</w:t>
      </w:r>
      <w:r>
        <w:rPr>
          <w:rFonts w:ascii="Arial Narrow" w:hAnsi="Arial Narrow" w:cs="Arial"/>
          <w:sz w:val="24"/>
          <w:szCs w:val="24"/>
        </w:rPr>
        <w:t>ú.</w:t>
      </w:r>
    </w:p>
    <w:p w14:paraId="313F79DD" w14:textId="77777777" w:rsidR="007E6FD0" w:rsidRPr="00A67A58" w:rsidRDefault="007E6FD0" w:rsidP="007E6FD0">
      <w:pPr>
        <w:jc w:val="both"/>
        <w:rPr>
          <w:rFonts w:ascii="Arial Narrow" w:hAnsi="Arial Narrow"/>
          <w:spacing w:val="3"/>
          <w:sz w:val="24"/>
          <w:szCs w:val="24"/>
        </w:rPr>
      </w:pPr>
    </w:p>
    <w:p w14:paraId="01888828" w14:textId="64FA28EE" w:rsidR="007E6FD0" w:rsidRDefault="00B67944" w:rsidP="007E6FD0">
      <w:pPr>
        <w:spacing w:before="33"/>
        <w:jc w:val="both"/>
        <w:rPr>
          <w:rFonts w:ascii="Arial Narrow" w:hAnsi="Arial Narrow"/>
          <w:b/>
          <w:bCs/>
          <w:sz w:val="24"/>
          <w:szCs w:val="24"/>
        </w:rPr>
      </w:pPr>
      <w:r>
        <w:rPr>
          <w:rFonts w:ascii="Arial Narrow" w:hAnsi="Arial Narrow"/>
          <w:b/>
          <w:bCs/>
          <w:spacing w:val="3"/>
          <w:sz w:val="24"/>
          <w:szCs w:val="24"/>
        </w:rPr>
        <w:t>2.3</w:t>
      </w:r>
      <w:r w:rsidR="002B64C1" w:rsidRPr="007E6FD0">
        <w:rPr>
          <w:rFonts w:ascii="Arial Narrow" w:hAnsi="Arial Narrow"/>
          <w:b/>
          <w:bCs/>
          <w:sz w:val="24"/>
          <w:szCs w:val="24"/>
        </w:rPr>
        <w:t>.</w:t>
      </w:r>
      <w:r>
        <w:rPr>
          <w:rFonts w:ascii="Arial Narrow" w:hAnsi="Arial Narrow"/>
          <w:b/>
          <w:bCs/>
          <w:sz w:val="24"/>
          <w:szCs w:val="24"/>
        </w:rPr>
        <w:t>2</w:t>
      </w:r>
      <w:r w:rsidR="002B64C1" w:rsidRPr="007E6FD0">
        <w:rPr>
          <w:rFonts w:ascii="Arial Narrow" w:hAnsi="Arial Narrow"/>
          <w:b/>
          <w:bCs/>
          <w:spacing w:val="10"/>
          <w:sz w:val="24"/>
          <w:szCs w:val="24"/>
        </w:rPr>
        <w:t xml:space="preserve"> </w:t>
      </w:r>
      <w:r w:rsidR="002B64C1" w:rsidRPr="007E6FD0">
        <w:rPr>
          <w:rFonts w:ascii="Arial Narrow" w:hAnsi="Arial Narrow"/>
          <w:b/>
          <w:bCs/>
          <w:spacing w:val="2"/>
          <w:w w:val="101"/>
          <w:sz w:val="24"/>
          <w:szCs w:val="24"/>
        </w:rPr>
        <w:t>H</w:t>
      </w:r>
      <w:r w:rsidR="002B64C1" w:rsidRPr="007E6FD0">
        <w:rPr>
          <w:rFonts w:ascii="Arial Narrow" w:hAnsi="Arial Narrow"/>
          <w:b/>
          <w:bCs/>
          <w:w w:val="101"/>
          <w:sz w:val="24"/>
          <w:szCs w:val="24"/>
        </w:rPr>
        <w:t>U</w:t>
      </w:r>
      <w:r w:rsidR="002B64C1" w:rsidRPr="007E6FD0">
        <w:rPr>
          <w:rFonts w:ascii="Arial Narrow" w:hAnsi="Arial Narrow"/>
          <w:b/>
          <w:bCs/>
          <w:spacing w:val="-3"/>
          <w:w w:val="101"/>
          <w:sz w:val="24"/>
          <w:szCs w:val="24"/>
        </w:rPr>
        <w:t>A</w:t>
      </w:r>
      <w:r w:rsidR="002B64C1" w:rsidRPr="007E6FD0">
        <w:rPr>
          <w:rFonts w:ascii="Arial Narrow" w:hAnsi="Arial Narrow"/>
          <w:b/>
          <w:bCs/>
          <w:w w:val="101"/>
          <w:sz w:val="24"/>
          <w:szCs w:val="24"/>
        </w:rPr>
        <w:t>N</w:t>
      </w:r>
      <w:r w:rsidR="002B64C1" w:rsidRPr="007E6FD0">
        <w:rPr>
          <w:rFonts w:ascii="Arial Narrow" w:hAnsi="Arial Narrow"/>
          <w:b/>
          <w:bCs/>
          <w:w w:val="109"/>
          <w:sz w:val="24"/>
          <w:szCs w:val="24"/>
        </w:rPr>
        <w:t>G</w:t>
      </w:r>
      <w:r w:rsidR="002B64C1" w:rsidRPr="007E6FD0">
        <w:rPr>
          <w:rFonts w:ascii="Arial Narrow" w:hAnsi="Arial Narrow"/>
          <w:b/>
          <w:bCs/>
          <w:w w:val="101"/>
          <w:sz w:val="24"/>
          <w:szCs w:val="24"/>
        </w:rPr>
        <w:t>L</w:t>
      </w:r>
      <w:r w:rsidR="002B64C1" w:rsidRPr="007E6FD0">
        <w:rPr>
          <w:rFonts w:ascii="Arial Narrow" w:hAnsi="Arial Narrow"/>
          <w:b/>
          <w:bCs/>
          <w:w w:val="109"/>
          <w:sz w:val="24"/>
          <w:szCs w:val="24"/>
        </w:rPr>
        <w:t>O</w:t>
      </w:r>
      <w:r w:rsidR="002B64C1" w:rsidRPr="007E6FD0">
        <w:rPr>
          <w:rFonts w:ascii="Arial Narrow" w:hAnsi="Arial Narrow"/>
          <w:b/>
          <w:bCs/>
          <w:w w:val="101"/>
          <w:sz w:val="24"/>
          <w:szCs w:val="24"/>
        </w:rPr>
        <w:t>N</w:t>
      </w:r>
      <w:r w:rsidR="002B64C1" w:rsidRPr="007E6FD0">
        <w:rPr>
          <w:rFonts w:ascii="Arial Narrow" w:hAnsi="Arial Narrow"/>
          <w:b/>
          <w:bCs/>
          <w:w w:val="109"/>
          <w:sz w:val="24"/>
          <w:szCs w:val="24"/>
        </w:rPr>
        <w:t>G</w:t>
      </w:r>
      <w:r w:rsidR="002B64C1" w:rsidRPr="007E6FD0">
        <w:rPr>
          <w:rFonts w:ascii="Arial Narrow" w:hAnsi="Arial Narrow"/>
          <w:b/>
          <w:bCs/>
          <w:w w:val="110"/>
          <w:sz w:val="24"/>
          <w:szCs w:val="24"/>
        </w:rPr>
        <w:t>B</w:t>
      </w:r>
      <w:r w:rsidR="002B64C1" w:rsidRPr="007E6FD0">
        <w:rPr>
          <w:rFonts w:ascii="Arial Narrow" w:hAnsi="Arial Narrow"/>
          <w:b/>
          <w:bCs/>
          <w:w w:val="84"/>
          <w:sz w:val="24"/>
          <w:szCs w:val="24"/>
        </w:rPr>
        <w:t>I</w:t>
      </w:r>
      <w:r w:rsidR="002B64C1" w:rsidRPr="007E6FD0">
        <w:rPr>
          <w:rFonts w:ascii="Arial Narrow" w:hAnsi="Arial Narrow"/>
          <w:b/>
          <w:bCs/>
          <w:w w:val="101"/>
          <w:sz w:val="24"/>
          <w:szCs w:val="24"/>
        </w:rPr>
        <w:t>N</w:t>
      </w:r>
      <w:r w:rsidR="002B64C1" w:rsidRPr="007E6FD0">
        <w:rPr>
          <w:rFonts w:ascii="Arial Narrow" w:hAnsi="Arial Narrow"/>
          <w:b/>
          <w:bCs/>
          <w:w w:val="109"/>
          <w:sz w:val="24"/>
          <w:szCs w:val="24"/>
        </w:rPr>
        <w:t>G</w:t>
      </w:r>
      <w:r w:rsidR="002B64C1" w:rsidRPr="007E6FD0">
        <w:rPr>
          <w:rFonts w:ascii="Arial Narrow" w:hAnsi="Arial Narrow"/>
          <w:b/>
          <w:bCs/>
          <w:spacing w:val="10"/>
          <w:sz w:val="24"/>
          <w:szCs w:val="24"/>
        </w:rPr>
        <w:t xml:space="preserve"> </w:t>
      </w:r>
      <w:r w:rsidR="002B64C1" w:rsidRPr="007E6FD0">
        <w:rPr>
          <w:rFonts w:ascii="Arial Narrow" w:hAnsi="Arial Narrow"/>
          <w:b/>
          <w:bCs/>
          <w:spacing w:val="2"/>
          <w:sz w:val="24"/>
          <w:szCs w:val="24"/>
        </w:rPr>
        <w:t>(</w:t>
      </w:r>
      <w:r w:rsidR="002B64C1" w:rsidRPr="007E6FD0">
        <w:rPr>
          <w:rFonts w:ascii="Arial Narrow" w:hAnsi="Arial Narrow"/>
          <w:b/>
          <w:bCs/>
          <w:spacing w:val="-3"/>
          <w:sz w:val="24"/>
          <w:szCs w:val="24"/>
        </w:rPr>
        <w:t>H</w:t>
      </w:r>
      <w:r w:rsidR="002B64C1" w:rsidRPr="007E6FD0">
        <w:rPr>
          <w:rFonts w:ascii="Arial Narrow" w:hAnsi="Arial Narrow"/>
          <w:b/>
          <w:bCs/>
          <w:sz w:val="24"/>
          <w:szCs w:val="24"/>
        </w:rPr>
        <w:t>LB)</w:t>
      </w:r>
      <w:r w:rsidR="002B64C1" w:rsidRPr="007E6FD0">
        <w:rPr>
          <w:rFonts w:ascii="Arial Narrow" w:hAnsi="Arial Narrow"/>
          <w:b/>
          <w:bCs/>
          <w:spacing w:val="27"/>
          <w:sz w:val="24"/>
          <w:szCs w:val="24"/>
        </w:rPr>
        <w:t xml:space="preserve"> </w:t>
      </w:r>
      <w:r w:rsidR="002B64C1" w:rsidRPr="007E6FD0">
        <w:rPr>
          <w:rFonts w:ascii="Arial Narrow" w:hAnsi="Arial Narrow"/>
          <w:b/>
          <w:bCs/>
          <w:sz w:val="24"/>
          <w:szCs w:val="24"/>
        </w:rPr>
        <w:t>DE</w:t>
      </w:r>
      <w:r w:rsidR="002B64C1" w:rsidRPr="007E6FD0">
        <w:rPr>
          <w:rFonts w:ascii="Arial Narrow" w:hAnsi="Arial Narrow"/>
          <w:b/>
          <w:bCs/>
          <w:spacing w:val="24"/>
          <w:sz w:val="24"/>
          <w:szCs w:val="24"/>
        </w:rPr>
        <w:t xml:space="preserve"> </w:t>
      </w:r>
      <w:r w:rsidR="002B64C1" w:rsidRPr="007E6FD0">
        <w:rPr>
          <w:rFonts w:ascii="Arial Narrow" w:hAnsi="Arial Narrow"/>
          <w:b/>
          <w:bCs/>
          <w:spacing w:val="2"/>
          <w:sz w:val="24"/>
          <w:szCs w:val="24"/>
        </w:rPr>
        <w:t>L</w:t>
      </w:r>
      <w:r w:rsidR="002B64C1" w:rsidRPr="007E6FD0">
        <w:rPr>
          <w:rFonts w:ascii="Arial Narrow" w:hAnsi="Arial Narrow"/>
          <w:b/>
          <w:bCs/>
          <w:spacing w:val="-2"/>
          <w:sz w:val="24"/>
          <w:szCs w:val="24"/>
        </w:rPr>
        <w:t>O</w:t>
      </w:r>
      <w:r w:rsidR="002B64C1" w:rsidRPr="007E6FD0">
        <w:rPr>
          <w:rFonts w:ascii="Arial Narrow" w:hAnsi="Arial Narrow"/>
          <w:b/>
          <w:bCs/>
          <w:sz w:val="24"/>
          <w:szCs w:val="24"/>
        </w:rPr>
        <w:t>S</w:t>
      </w:r>
      <w:r w:rsidR="002B64C1" w:rsidRPr="007E6FD0">
        <w:rPr>
          <w:rFonts w:ascii="Arial Narrow" w:hAnsi="Arial Narrow"/>
          <w:b/>
          <w:bCs/>
          <w:spacing w:val="51"/>
          <w:sz w:val="24"/>
          <w:szCs w:val="24"/>
        </w:rPr>
        <w:t xml:space="preserve"> </w:t>
      </w:r>
      <w:r w:rsidR="002B64C1" w:rsidRPr="007E6FD0">
        <w:rPr>
          <w:rFonts w:ascii="Arial Narrow" w:hAnsi="Arial Narrow"/>
          <w:b/>
          <w:bCs/>
          <w:spacing w:val="2"/>
          <w:w w:val="110"/>
          <w:sz w:val="24"/>
          <w:szCs w:val="24"/>
        </w:rPr>
        <w:t>C</w:t>
      </w:r>
      <w:r w:rsidR="002B64C1" w:rsidRPr="007E6FD0">
        <w:rPr>
          <w:rFonts w:ascii="Arial Narrow" w:hAnsi="Arial Narrow"/>
          <w:b/>
          <w:bCs/>
          <w:spacing w:val="-2"/>
          <w:w w:val="84"/>
          <w:sz w:val="24"/>
          <w:szCs w:val="24"/>
        </w:rPr>
        <w:t>Í</w:t>
      </w:r>
      <w:r w:rsidR="002B64C1" w:rsidRPr="007E6FD0">
        <w:rPr>
          <w:rFonts w:ascii="Arial Narrow" w:hAnsi="Arial Narrow"/>
          <w:b/>
          <w:bCs/>
          <w:spacing w:val="2"/>
          <w:w w:val="101"/>
          <w:sz w:val="24"/>
          <w:szCs w:val="24"/>
        </w:rPr>
        <w:t>T</w:t>
      </w:r>
      <w:r w:rsidR="002B64C1" w:rsidRPr="007E6FD0">
        <w:rPr>
          <w:rFonts w:ascii="Arial Narrow" w:hAnsi="Arial Narrow"/>
          <w:b/>
          <w:bCs/>
          <w:w w:val="110"/>
          <w:sz w:val="24"/>
          <w:szCs w:val="24"/>
        </w:rPr>
        <w:t>R</w:t>
      </w:r>
      <w:r w:rsidR="002B64C1" w:rsidRPr="007E6FD0">
        <w:rPr>
          <w:rFonts w:ascii="Arial Narrow" w:hAnsi="Arial Narrow"/>
          <w:b/>
          <w:bCs/>
          <w:spacing w:val="-2"/>
          <w:w w:val="84"/>
          <w:sz w:val="24"/>
          <w:szCs w:val="24"/>
        </w:rPr>
        <w:t>I</w:t>
      </w:r>
      <w:r w:rsidR="002B64C1" w:rsidRPr="007E6FD0">
        <w:rPr>
          <w:rFonts w:ascii="Arial Narrow" w:hAnsi="Arial Narrow"/>
          <w:b/>
          <w:bCs/>
          <w:w w:val="110"/>
          <w:sz w:val="24"/>
          <w:szCs w:val="24"/>
        </w:rPr>
        <w:t>C</w:t>
      </w:r>
      <w:r w:rsidR="002B64C1" w:rsidRPr="007E6FD0">
        <w:rPr>
          <w:rFonts w:ascii="Arial Narrow" w:hAnsi="Arial Narrow"/>
          <w:b/>
          <w:bCs/>
          <w:w w:val="109"/>
          <w:sz w:val="24"/>
          <w:szCs w:val="24"/>
        </w:rPr>
        <w:t>O</w:t>
      </w:r>
      <w:r w:rsidR="002B64C1" w:rsidRPr="007E6FD0">
        <w:rPr>
          <w:rFonts w:ascii="Arial Narrow" w:hAnsi="Arial Narrow"/>
          <w:b/>
          <w:bCs/>
          <w:w w:val="121"/>
          <w:sz w:val="24"/>
          <w:szCs w:val="24"/>
        </w:rPr>
        <w:t>S</w:t>
      </w:r>
    </w:p>
    <w:p w14:paraId="72B002A3" w14:textId="18635CE5" w:rsidR="007E6FD0" w:rsidRPr="004E3090" w:rsidRDefault="002B64C1" w:rsidP="007E6FD0">
      <w:pPr>
        <w:spacing w:before="33"/>
        <w:jc w:val="both"/>
        <w:rPr>
          <w:rFonts w:ascii="Arial Narrow" w:hAnsi="Arial Narrow"/>
          <w:b/>
          <w:bCs/>
          <w:sz w:val="24"/>
          <w:szCs w:val="24"/>
          <w:lang w:val="es-419"/>
        </w:rPr>
      </w:pPr>
      <w:r w:rsidRPr="004E3090">
        <w:rPr>
          <w:rFonts w:ascii="Arial Narrow" w:hAnsi="Arial Narrow"/>
          <w:w w:val="115"/>
          <w:sz w:val="24"/>
          <w:szCs w:val="24"/>
          <w:lang w:val="es-419"/>
        </w:rPr>
        <w:t>S</w:t>
      </w:r>
      <w:r w:rsidRPr="004E3090">
        <w:rPr>
          <w:rFonts w:ascii="Arial Narrow" w:hAnsi="Arial Narrow"/>
          <w:spacing w:val="3"/>
          <w:w w:val="115"/>
          <w:sz w:val="24"/>
          <w:szCs w:val="24"/>
          <w:lang w:val="es-419"/>
        </w:rPr>
        <w:t>o</w:t>
      </w:r>
      <w:r w:rsidRPr="004E3090">
        <w:rPr>
          <w:rFonts w:ascii="Arial Narrow" w:hAnsi="Arial Narrow"/>
          <w:w w:val="115"/>
          <w:sz w:val="24"/>
          <w:szCs w:val="24"/>
          <w:lang w:val="es-419"/>
        </w:rPr>
        <w:t>bre</w:t>
      </w:r>
      <w:r w:rsidRPr="004E3090">
        <w:rPr>
          <w:rFonts w:ascii="Arial Narrow" w:hAnsi="Arial Narrow"/>
          <w:spacing w:val="4"/>
          <w:w w:val="115"/>
          <w:sz w:val="24"/>
          <w:szCs w:val="24"/>
          <w:lang w:val="es-419"/>
        </w:rPr>
        <w:t xml:space="preserve"> </w:t>
      </w:r>
      <w:r w:rsidRPr="004E3090">
        <w:rPr>
          <w:rFonts w:ascii="Arial Narrow" w:hAnsi="Arial Narrow"/>
          <w:w w:val="127"/>
          <w:sz w:val="24"/>
          <w:szCs w:val="24"/>
          <w:lang w:val="es-419"/>
        </w:rPr>
        <w:t>e</w:t>
      </w:r>
      <w:r w:rsidRPr="004E3090">
        <w:rPr>
          <w:rFonts w:ascii="Arial Narrow" w:hAnsi="Arial Narrow"/>
          <w:w w:val="130"/>
          <w:sz w:val="24"/>
          <w:szCs w:val="24"/>
          <w:lang w:val="es-419"/>
        </w:rPr>
        <w:t>s</w:t>
      </w:r>
      <w:r w:rsidRPr="004E3090">
        <w:rPr>
          <w:rFonts w:ascii="Arial Narrow" w:hAnsi="Arial Narrow"/>
          <w:w w:val="101"/>
          <w:sz w:val="24"/>
          <w:szCs w:val="24"/>
          <w:lang w:val="es-419"/>
        </w:rPr>
        <w:t>t</w:t>
      </w:r>
      <w:r w:rsidRPr="004E3090">
        <w:rPr>
          <w:rFonts w:ascii="Arial Narrow" w:hAnsi="Arial Narrow"/>
          <w:w w:val="127"/>
          <w:sz w:val="24"/>
          <w:szCs w:val="24"/>
          <w:lang w:val="es-419"/>
        </w:rPr>
        <w:t>e</w:t>
      </w:r>
      <w:r w:rsidRPr="004E3090">
        <w:rPr>
          <w:rFonts w:ascii="Arial Narrow" w:hAnsi="Arial Narrow"/>
          <w:spacing w:val="11"/>
          <w:w w:val="127"/>
          <w:sz w:val="24"/>
          <w:szCs w:val="24"/>
          <w:lang w:val="es-419"/>
        </w:rPr>
        <w:t xml:space="preserve"> </w:t>
      </w:r>
      <w:r w:rsidRPr="004E3090">
        <w:rPr>
          <w:rFonts w:ascii="Arial Narrow" w:hAnsi="Arial Narrow"/>
          <w:sz w:val="24"/>
          <w:szCs w:val="24"/>
          <w:lang w:val="es-419"/>
        </w:rPr>
        <w:t>p</w:t>
      </w:r>
      <w:r w:rsidRPr="004E3090">
        <w:rPr>
          <w:rFonts w:ascii="Arial Narrow" w:hAnsi="Arial Narrow"/>
          <w:spacing w:val="-1"/>
          <w:sz w:val="24"/>
          <w:szCs w:val="24"/>
          <w:lang w:val="es-419"/>
        </w:rPr>
        <w:t>u</w:t>
      </w:r>
      <w:r w:rsidRPr="004E3090">
        <w:rPr>
          <w:rFonts w:ascii="Arial Narrow" w:hAnsi="Arial Narrow"/>
          <w:spacing w:val="3"/>
          <w:sz w:val="24"/>
          <w:szCs w:val="24"/>
          <w:lang w:val="es-419"/>
        </w:rPr>
        <w:t>n</w:t>
      </w:r>
      <w:r w:rsidRPr="004E3090">
        <w:rPr>
          <w:rFonts w:ascii="Arial Narrow" w:hAnsi="Arial Narrow"/>
          <w:sz w:val="24"/>
          <w:szCs w:val="24"/>
          <w:lang w:val="es-419"/>
        </w:rPr>
        <w:t xml:space="preserve">to </w:t>
      </w:r>
      <w:r w:rsidRPr="004E3090">
        <w:rPr>
          <w:rFonts w:ascii="Arial Narrow" w:hAnsi="Arial Narrow"/>
          <w:spacing w:val="9"/>
          <w:sz w:val="24"/>
          <w:szCs w:val="24"/>
          <w:lang w:val="es-419"/>
        </w:rPr>
        <w:t xml:space="preserve"> </w:t>
      </w:r>
      <w:r w:rsidRPr="004E3090">
        <w:rPr>
          <w:rFonts w:ascii="Arial Narrow" w:hAnsi="Arial Narrow"/>
          <w:w w:val="119"/>
          <w:sz w:val="24"/>
          <w:szCs w:val="24"/>
          <w:lang w:val="es-419"/>
        </w:rPr>
        <w:t xml:space="preserve">de </w:t>
      </w:r>
      <w:r w:rsidRPr="004E3090">
        <w:rPr>
          <w:rFonts w:ascii="Arial Narrow" w:hAnsi="Arial Narrow"/>
          <w:w w:val="101"/>
          <w:sz w:val="24"/>
          <w:szCs w:val="24"/>
          <w:lang w:val="es-419"/>
        </w:rPr>
        <w:t>tr</w:t>
      </w:r>
      <w:r w:rsidRPr="004E3090">
        <w:rPr>
          <w:rFonts w:ascii="Arial Narrow" w:hAnsi="Arial Narrow"/>
          <w:spacing w:val="-1"/>
          <w:w w:val="127"/>
          <w:sz w:val="24"/>
          <w:szCs w:val="24"/>
          <w:lang w:val="es-419"/>
        </w:rPr>
        <w:t>a</w:t>
      </w:r>
      <w:r w:rsidRPr="004E3090">
        <w:rPr>
          <w:rFonts w:ascii="Arial Narrow" w:hAnsi="Arial Narrow"/>
          <w:w w:val="112"/>
          <w:sz w:val="24"/>
          <w:szCs w:val="24"/>
          <w:lang w:val="es-419"/>
        </w:rPr>
        <w:t>b</w:t>
      </w:r>
      <w:r w:rsidRPr="004E3090">
        <w:rPr>
          <w:rFonts w:ascii="Arial Narrow" w:hAnsi="Arial Narrow"/>
          <w:w w:val="127"/>
          <w:sz w:val="24"/>
          <w:szCs w:val="24"/>
          <w:lang w:val="es-419"/>
        </w:rPr>
        <w:t>a</w:t>
      </w:r>
      <w:r w:rsidRPr="004E3090">
        <w:rPr>
          <w:rFonts w:ascii="Arial Narrow" w:hAnsi="Arial Narrow"/>
          <w:spacing w:val="2"/>
          <w:w w:val="81"/>
          <w:sz w:val="24"/>
          <w:szCs w:val="24"/>
          <w:lang w:val="es-419"/>
        </w:rPr>
        <w:t>j</w:t>
      </w:r>
      <w:r w:rsidRPr="004E3090">
        <w:rPr>
          <w:rFonts w:ascii="Arial Narrow" w:hAnsi="Arial Narrow"/>
          <w:w w:val="112"/>
          <w:sz w:val="24"/>
          <w:szCs w:val="24"/>
          <w:lang w:val="es-419"/>
        </w:rPr>
        <w:t>o</w:t>
      </w:r>
      <w:r w:rsidRPr="004E3090">
        <w:rPr>
          <w:rFonts w:ascii="Arial Narrow" w:hAnsi="Arial Narrow"/>
          <w:spacing w:val="11"/>
          <w:w w:val="112"/>
          <w:sz w:val="24"/>
          <w:szCs w:val="24"/>
          <w:lang w:val="es-419"/>
        </w:rPr>
        <w:t xml:space="preserve"> </w:t>
      </w:r>
      <w:r w:rsidRPr="004E3090">
        <w:rPr>
          <w:rFonts w:ascii="Arial Narrow" w:hAnsi="Arial Narrow"/>
          <w:w w:val="118"/>
          <w:sz w:val="24"/>
          <w:szCs w:val="24"/>
          <w:lang w:val="es-419"/>
        </w:rPr>
        <w:t>cabe</w:t>
      </w:r>
      <w:r w:rsidRPr="004E3090">
        <w:rPr>
          <w:rFonts w:ascii="Arial Narrow" w:hAnsi="Arial Narrow"/>
          <w:spacing w:val="12"/>
          <w:w w:val="118"/>
          <w:sz w:val="24"/>
          <w:szCs w:val="24"/>
          <w:lang w:val="es-419"/>
        </w:rPr>
        <w:t xml:space="preserve"> </w:t>
      </w:r>
      <w:r w:rsidRPr="004E3090">
        <w:rPr>
          <w:rFonts w:ascii="Arial Narrow" w:hAnsi="Arial Narrow"/>
          <w:spacing w:val="-1"/>
          <w:w w:val="118"/>
          <w:sz w:val="24"/>
          <w:szCs w:val="24"/>
          <w:lang w:val="es-419"/>
        </w:rPr>
        <w:t>d</w:t>
      </w:r>
      <w:r w:rsidRPr="004E3090">
        <w:rPr>
          <w:rFonts w:ascii="Arial Narrow" w:hAnsi="Arial Narrow"/>
          <w:spacing w:val="4"/>
          <w:w w:val="118"/>
          <w:sz w:val="24"/>
          <w:szCs w:val="24"/>
          <w:lang w:val="es-419"/>
        </w:rPr>
        <w:t>e</w:t>
      </w:r>
      <w:r w:rsidRPr="004E3090">
        <w:rPr>
          <w:rFonts w:ascii="Arial Narrow" w:hAnsi="Arial Narrow"/>
          <w:spacing w:val="-6"/>
          <w:w w:val="118"/>
          <w:sz w:val="24"/>
          <w:szCs w:val="24"/>
          <w:lang w:val="es-419"/>
        </w:rPr>
        <w:t>s</w:t>
      </w:r>
      <w:r w:rsidRPr="004E3090">
        <w:rPr>
          <w:rFonts w:ascii="Arial Narrow" w:hAnsi="Arial Narrow"/>
          <w:spacing w:val="4"/>
          <w:w w:val="118"/>
          <w:sz w:val="24"/>
          <w:szCs w:val="24"/>
          <w:lang w:val="es-419"/>
        </w:rPr>
        <w:t>t</w:t>
      </w:r>
      <w:r w:rsidRPr="004E3090">
        <w:rPr>
          <w:rFonts w:ascii="Arial Narrow" w:hAnsi="Arial Narrow"/>
          <w:spacing w:val="-1"/>
          <w:w w:val="118"/>
          <w:sz w:val="24"/>
          <w:szCs w:val="24"/>
          <w:lang w:val="es-419"/>
        </w:rPr>
        <w:t>a</w:t>
      </w:r>
      <w:r w:rsidRPr="004E3090">
        <w:rPr>
          <w:rFonts w:ascii="Arial Narrow" w:hAnsi="Arial Narrow"/>
          <w:spacing w:val="2"/>
          <w:w w:val="118"/>
          <w:sz w:val="24"/>
          <w:szCs w:val="24"/>
          <w:lang w:val="es-419"/>
        </w:rPr>
        <w:t>c</w:t>
      </w:r>
      <w:r w:rsidRPr="004E3090">
        <w:rPr>
          <w:rFonts w:ascii="Arial Narrow" w:hAnsi="Arial Narrow"/>
          <w:spacing w:val="-1"/>
          <w:w w:val="118"/>
          <w:sz w:val="24"/>
          <w:szCs w:val="24"/>
          <w:lang w:val="es-419"/>
        </w:rPr>
        <w:t>a</w:t>
      </w:r>
      <w:r w:rsidRPr="004E3090">
        <w:rPr>
          <w:rFonts w:ascii="Arial Narrow" w:hAnsi="Arial Narrow"/>
          <w:w w:val="118"/>
          <w:sz w:val="24"/>
          <w:szCs w:val="24"/>
          <w:lang w:val="es-419"/>
        </w:rPr>
        <w:t>r</w:t>
      </w:r>
      <w:r w:rsidRPr="004E3090">
        <w:rPr>
          <w:rFonts w:ascii="Arial Narrow" w:hAnsi="Arial Narrow"/>
          <w:spacing w:val="3"/>
          <w:w w:val="118"/>
          <w:sz w:val="24"/>
          <w:szCs w:val="24"/>
          <w:lang w:val="es-419"/>
        </w:rPr>
        <w:t xml:space="preserve"> </w:t>
      </w:r>
      <w:r w:rsidRPr="004E3090">
        <w:rPr>
          <w:rFonts w:ascii="Arial Narrow" w:hAnsi="Arial Narrow"/>
          <w:w w:val="118"/>
          <w:sz w:val="24"/>
          <w:szCs w:val="24"/>
          <w:lang w:val="es-419"/>
        </w:rPr>
        <w:t xml:space="preserve">que </w:t>
      </w:r>
      <w:r w:rsidRPr="004E3090">
        <w:rPr>
          <w:rFonts w:ascii="Arial Narrow" w:hAnsi="Arial Narrow"/>
          <w:spacing w:val="-5"/>
          <w:w w:val="118"/>
          <w:sz w:val="24"/>
          <w:szCs w:val="24"/>
          <w:lang w:val="es-419"/>
        </w:rPr>
        <w:t>e</w:t>
      </w:r>
      <w:r w:rsidRPr="004E3090">
        <w:rPr>
          <w:rFonts w:ascii="Arial Narrow" w:hAnsi="Arial Narrow"/>
          <w:w w:val="118"/>
          <w:sz w:val="24"/>
          <w:szCs w:val="24"/>
          <w:lang w:val="es-419"/>
        </w:rPr>
        <w:t>n</w:t>
      </w:r>
      <w:r w:rsidRPr="004E3090">
        <w:rPr>
          <w:rFonts w:ascii="Arial Narrow" w:hAnsi="Arial Narrow"/>
          <w:spacing w:val="8"/>
          <w:w w:val="118"/>
          <w:sz w:val="24"/>
          <w:szCs w:val="24"/>
          <w:lang w:val="es-419"/>
        </w:rPr>
        <w:t xml:space="preserve"> </w:t>
      </w:r>
      <w:r w:rsidRPr="004E3090">
        <w:rPr>
          <w:rFonts w:ascii="Arial Narrow" w:hAnsi="Arial Narrow"/>
          <w:w w:val="114"/>
          <w:sz w:val="24"/>
          <w:szCs w:val="24"/>
          <w:lang w:val="es-419"/>
        </w:rPr>
        <w:t>c</w:t>
      </w:r>
      <w:r w:rsidRPr="004E3090">
        <w:rPr>
          <w:rFonts w:ascii="Arial Narrow" w:hAnsi="Arial Narrow"/>
          <w:w w:val="112"/>
          <w:sz w:val="24"/>
          <w:szCs w:val="24"/>
          <w:lang w:val="es-419"/>
        </w:rPr>
        <w:t>u</w:t>
      </w:r>
      <w:r w:rsidRPr="004E3090">
        <w:rPr>
          <w:rFonts w:ascii="Arial Narrow" w:hAnsi="Arial Narrow"/>
          <w:w w:val="108"/>
          <w:sz w:val="24"/>
          <w:szCs w:val="24"/>
          <w:lang w:val="es-419"/>
        </w:rPr>
        <w:t>m</w:t>
      </w:r>
      <w:r w:rsidRPr="004E3090">
        <w:rPr>
          <w:rFonts w:ascii="Arial Narrow" w:hAnsi="Arial Narrow"/>
          <w:spacing w:val="-1"/>
          <w:w w:val="112"/>
          <w:sz w:val="24"/>
          <w:szCs w:val="24"/>
          <w:lang w:val="es-419"/>
        </w:rPr>
        <w:t>p</w:t>
      </w:r>
      <w:r w:rsidRPr="004E3090">
        <w:rPr>
          <w:rFonts w:ascii="Arial Narrow" w:hAnsi="Arial Narrow"/>
          <w:spacing w:val="2"/>
          <w:w w:val="81"/>
          <w:sz w:val="24"/>
          <w:szCs w:val="24"/>
          <w:lang w:val="es-419"/>
        </w:rPr>
        <w:t>l</w:t>
      </w:r>
      <w:r w:rsidRPr="004E3090">
        <w:rPr>
          <w:rFonts w:ascii="Arial Narrow" w:hAnsi="Arial Narrow"/>
          <w:spacing w:val="-3"/>
          <w:w w:val="81"/>
          <w:sz w:val="24"/>
          <w:szCs w:val="24"/>
          <w:lang w:val="es-419"/>
        </w:rPr>
        <w:t>i</w:t>
      </w:r>
      <w:r w:rsidRPr="004E3090">
        <w:rPr>
          <w:rFonts w:ascii="Arial Narrow" w:hAnsi="Arial Narrow"/>
          <w:spacing w:val="4"/>
          <w:w w:val="108"/>
          <w:sz w:val="24"/>
          <w:szCs w:val="24"/>
          <w:lang w:val="es-419"/>
        </w:rPr>
        <w:t>m</w:t>
      </w:r>
      <w:r w:rsidRPr="004E3090">
        <w:rPr>
          <w:rFonts w:ascii="Arial Narrow" w:hAnsi="Arial Narrow"/>
          <w:spacing w:val="-3"/>
          <w:w w:val="81"/>
          <w:sz w:val="24"/>
          <w:szCs w:val="24"/>
          <w:lang w:val="es-419"/>
        </w:rPr>
        <w:t>i</w:t>
      </w:r>
      <w:r w:rsidRPr="004E3090">
        <w:rPr>
          <w:rFonts w:ascii="Arial Narrow" w:hAnsi="Arial Narrow"/>
          <w:w w:val="127"/>
          <w:sz w:val="24"/>
          <w:szCs w:val="24"/>
          <w:lang w:val="es-419"/>
        </w:rPr>
        <w:t>e</w:t>
      </w:r>
      <w:r w:rsidRPr="004E3090">
        <w:rPr>
          <w:rFonts w:ascii="Arial Narrow" w:hAnsi="Arial Narrow"/>
          <w:w w:val="112"/>
          <w:sz w:val="24"/>
          <w:szCs w:val="24"/>
          <w:lang w:val="es-419"/>
        </w:rPr>
        <w:t>n</w:t>
      </w:r>
      <w:r w:rsidRPr="004E3090">
        <w:rPr>
          <w:rFonts w:ascii="Arial Narrow" w:hAnsi="Arial Narrow"/>
          <w:spacing w:val="3"/>
          <w:w w:val="101"/>
          <w:sz w:val="24"/>
          <w:szCs w:val="24"/>
          <w:lang w:val="es-419"/>
        </w:rPr>
        <w:t>t</w:t>
      </w:r>
      <w:r w:rsidRPr="004E3090">
        <w:rPr>
          <w:rFonts w:ascii="Arial Narrow" w:hAnsi="Arial Narrow"/>
          <w:w w:val="112"/>
          <w:sz w:val="24"/>
          <w:szCs w:val="24"/>
          <w:lang w:val="es-419"/>
        </w:rPr>
        <w:t>o</w:t>
      </w:r>
      <w:r w:rsidRPr="004E3090">
        <w:rPr>
          <w:rFonts w:ascii="Arial Narrow" w:hAnsi="Arial Narrow"/>
          <w:spacing w:val="7"/>
          <w:w w:val="112"/>
          <w:sz w:val="24"/>
          <w:szCs w:val="24"/>
          <w:lang w:val="es-419"/>
        </w:rPr>
        <w:t xml:space="preserve"> </w:t>
      </w:r>
      <w:r w:rsidRPr="004E3090">
        <w:rPr>
          <w:rFonts w:ascii="Arial Narrow" w:hAnsi="Arial Narrow"/>
          <w:spacing w:val="4"/>
          <w:w w:val="118"/>
          <w:sz w:val="24"/>
          <w:szCs w:val="24"/>
          <w:lang w:val="es-419"/>
        </w:rPr>
        <w:t>d</w:t>
      </w:r>
      <w:r w:rsidRPr="004E3090">
        <w:rPr>
          <w:rFonts w:ascii="Arial Narrow" w:hAnsi="Arial Narrow"/>
          <w:w w:val="118"/>
          <w:sz w:val="24"/>
          <w:szCs w:val="24"/>
          <w:lang w:val="es-419"/>
        </w:rPr>
        <w:t>e</w:t>
      </w:r>
      <w:r w:rsidRPr="004E3090">
        <w:rPr>
          <w:rFonts w:ascii="Arial Narrow" w:hAnsi="Arial Narrow"/>
          <w:spacing w:val="2"/>
          <w:w w:val="118"/>
          <w:sz w:val="24"/>
          <w:szCs w:val="24"/>
          <w:lang w:val="es-419"/>
        </w:rPr>
        <w:t xml:space="preserve"> </w:t>
      </w:r>
      <w:r w:rsidRPr="004E3090">
        <w:rPr>
          <w:rFonts w:ascii="Arial Narrow" w:hAnsi="Arial Narrow"/>
          <w:spacing w:val="2"/>
          <w:w w:val="81"/>
          <w:sz w:val="24"/>
          <w:szCs w:val="24"/>
          <w:lang w:val="es-419"/>
        </w:rPr>
        <w:t>l</w:t>
      </w:r>
      <w:r w:rsidRPr="004E3090">
        <w:rPr>
          <w:rFonts w:ascii="Arial Narrow" w:hAnsi="Arial Narrow"/>
          <w:w w:val="112"/>
          <w:sz w:val="24"/>
          <w:szCs w:val="24"/>
          <w:lang w:val="es-419"/>
        </w:rPr>
        <w:t>o</w:t>
      </w:r>
      <w:r w:rsidRPr="004E3090">
        <w:rPr>
          <w:rFonts w:ascii="Arial Narrow" w:hAnsi="Arial Narrow"/>
          <w:spacing w:val="10"/>
          <w:w w:val="112"/>
          <w:sz w:val="24"/>
          <w:szCs w:val="24"/>
          <w:lang w:val="es-419"/>
        </w:rPr>
        <w:t xml:space="preserve"> </w:t>
      </w:r>
      <w:r w:rsidRPr="004E3090">
        <w:rPr>
          <w:rFonts w:ascii="Arial Narrow" w:hAnsi="Arial Narrow"/>
          <w:spacing w:val="3"/>
          <w:w w:val="112"/>
          <w:sz w:val="24"/>
          <w:szCs w:val="24"/>
          <w:lang w:val="es-419"/>
        </w:rPr>
        <w:t>d</w:t>
      </w:r>
      <w:r w:rsidRPr="004E3090">
        <w:rPr>
          <w:rFonts w:ascii="Arial Narrow" w:hAnsi="Arial Narrow"/>
          <w:spacing w:val="-3"/>
          <w:w w:val="81"/>
          <w:sz w:val="24"/>
          <w:szCs w:val="24"/>
          <w:lang w:val="es-419"/>
        </w:rPr>
        <w:t>i</w:t>
      </w:r>
      <w:r w:rsidRPr="004E3090">
        <w:rPr>
          <w:rFonts w:ascii="Arial Narrow" w:hAnsi="Arial Narrow"/>
          <w:spacing w:val="2"/>
          <w:w w:val="130"/>
          <w:sz w:val="24"/>
          <w:szCs w:val="24"/>
          <w:lang w:val="es-419"/>
        </w:rPr>
        <w:t>s</w:t>
      </w:r>
      <w:r w:rsidRPr="004E3090">
        <w:rPr>
          <w:rFonts w:ascii="Arial Narrow" w:hAnsi="Arial Narrow"/>
          <w:spacing w:val="-1"/>
          <w:w w:val="112"/>
          <w:sz w:val="24"/>
          <w:szCs w:val="24"/>
          <w:lang w:val="es-419"/>
        </w:rPr>
        <w:t>p</w:t>
      </w:r>
      <w:r w:rsidRPr="004E3090">
        <w:rPr>
          <w:rFonts w:ascii="Arial Narrow" w:hAnsi="Arial Narrow"/>
          <w:w w:val="112"/>
          <w:sz w:val="24"/>
          <w:szCs w:val="24"/>
          <w:lang w:val="es-419"/>
        </w:rPr>
        <w:t>u</w:t>
      </w:r>
      <w:r w:rsidRPr="004E3090">
        <w:rPr>
          <w:rFonts w:ascii="Arial Narrow" w:hAnsi="Arial Narrow"/>
          <w:w w:val="127"/>
          <w:sz w:val="24"/>
          <w:szCs w:val="24"/>
          <w:lang w:val="es-419"/>
        </w:rPr>
        <w:t>e</w:t>
      </w:r>
      <w:r w:rsidRPr="004E3090">
        <w:rPr>
          <w:rFonts w:ascii="Arial Narrow" w:hAnsi="Arial Narrow"/>
          <w:w w:val="130"/>
          <w:sz w:val="24"/>
          <w:szCs w:val="24"/>
          <w:lang w:val="es-419"/>
        </w:rPr>
        <w:t>s</w:t>
      </w:r>
      <w:r w:rsidRPr="004E3090">
        <w:rPr>
          <w:rFonts w:ascii="Arial Narrow" w:hAnsi="Arial Narrow"/>
          <w:w w:val="101"/>
          <w:sz w:val="24"/>
          <w:szCs w:val="24"/>
          <w:lang w:val="es-419"/>
        </w:rPr>
        <w:t>t</w:t>
      </w:r>
      <w:r w:rsidRPr="004E3090">
        <w:rPr>
          <w:rFonts w:ascii="Arial Narrow" w:hAnsi="Arial Narrow"/>
          <w:w w:val="112"/>
          <w:sz w:val="24"/>
          <w:szCs w:val="24"/>
          <w:lang w:val="es-419"/>
        </w:rPr>
        <w:t>o</w:t>
      </w:r>
      <w:r w:rsidRPr="004E3090">
        <w:rPr>
          <w:rFonts w:ascii="Arial Narrow" w:hAnsi="Arial Narrow"/>
          <w:spacing w:val="15"/>
          <w:w w:val="112"/>
          <w:sz w:val="24"/>
          <w:szCs w:val="24"/>
          <w:lang w:val="es-419"/>
        </w:rPr>
        <w:t xml:space="preserve"> </w:t>
      </w:r>
      <w:r w:rsidRPr="004E3090">
        <w:rPr>
          <w:rFonts w:ascii="Arial Narrow" w:hAnsi="Arial Narrow"/>
          <w:spacing w:val="-5"/>
          <w:w w:val="119"/>
          <w:sz w:val="24"/>
          <w:szCs w:val="24"/>
          <w:lang w:val="es-419"/>
        </w:rPr>
        <w:t>e</w:t>
      </w:r>
      <w:r w:rsidRPr="004E3090">
        <w:rPr>
          <w:rFonts w:ascii="Arial Narrow" w:hAnsi="Arial Narrow"/>
          <w:w w:val="119"/>
          <w:sz w:val="24"/>
          <w:szCs w:val="24"/>
          <w:lang w:val="es-419"/>
        </w:rPr>
        <w:t>n</w:t>
      </w:r>
      <w:r w:rsidRPr="004E3090">
        <w:rPr>
          <w:rFonts w:ascii="Arial Narrow" w:hAnsi="Arial Narrow"/>
          <w:spacing w:val="5"/>
          <w:w w:val="119"/>
          <w:sz w:val="24"/>
          <w:szCs w:val="24"/>
          <w:lang w:val="es-419"/>
        </w:rPr>
        <w:t xml:space="preserve"> </w:t>
      </w:r>
      <w:r w:rsidRPr="004E3090">
        <w:rPr>
          <w:rFonts w:ascii="Arial Narrow" w:hAnsi="Arial Narrow"/>
          <w:spacing w:val="-3"/>
          <w:w w:val="81"/>
          <w:sz w:val="24"/>
          <w:szCs w:val="24"/>
          <w:lang w:val="es-419"/>
        </w:rPr>
        <w:t>l</w:t>
      </w:r>
      <w:r w:rsidRPr="004E3090">
        <w:rPr>
          <w:rFonts w:ascii="Arial Narrow" w:hAnsi="Arial Narrow"/>
          <w:w w:val="127"/>
          <w:sz w:val="24"/>
          <w:szCs w:val="24"/>
          <w:lang w:val="es-419"/>
        </w:rPr>
        <w:t xml:space="preserve">a </w:t>
      </w:r>
      <w:r w:rsidRPr="004E3090">
        <w:rPr>
          <w:rFonts w:ascii="Arial Narrow" w:hAnsi="Arial Narrow"/>
          <w:w w:val="110"/>
          <w:sz w:val="24"/>
          <w:szCs w:val="24"/>
          <w:lang w:val="es-419"/>
        </w:rPr>
        <w:t>R</w:t>
      </w:r>
      <w:r w:rsidRPr="004E3090">
        <w:rPr>
          <w:rFonts w:ascii="Arial Narrow" w:hAnsi="Arial Narrow"/>
          <w:w w:val="127"/>
          <w:sz w:val="24"/>
          <w:szCs w:val="24"/>
          <w:lang w:val="es-419"/>
        </w:rPr>
        <w:t>e</w:t>
      </w:r>
      <w:r w:rsidRPr="004E3090">
        <w:rPr>
          <w:rFonts w:ascii="Arial Narrow" w:hAnsi="Arial Narrow"/>
          <w:spacing w:val="2"/>
          <w:w w:val="130"/>
          <w:sz w:val="24"/>
          <w:szCs w:val="24"/>
          <w:lang w:val="es-419"/>
        </w:rPr>
        <w:t>s</w:t>
      </w:r>
      <w:r w:rsidRPr="004E3090">
        <w:rPr>
          <w:rFonts w:ascii="Arial Narrow" w:hAnsi="Arial Narrow"/>
          <w:spacing w:val="-1"/>
          <w:w w:val="112"/>
          <w:sz w:val="24"/>
          <w:szCs w:val="24"/>
          <w:lang w:val="es-419"/>
        </w:rPr>
        <w:t>o</w:t>
      </w:r>
      <w:r w:rsidRPr="004E3090">
        <w:rPr>
          <w:rFonts w:ascii="Arial Narrow" w:hAnsi="Arial Narrow"/>
          <w:w w:val="81"/>
          <w:sz w:val="24"/>
          <w:szCs w:val="24"/>
          <w:lang w:val="es-419"/>
        </w:rPr>
        <w:t>l</w:t>
      </w:r>
      <w:r w:rsidRPr="004E3090">
        <w:rPr>
          <w:rFonts w:ascii="Arial Narrow" w:hAnsi="Arial Narrow"/>
          <w:w w:val="112"/>
          <w:sz w:val="24"/>
          <w:szCs w:val="24"/>
          <w:lang w:val="es-419"/>
        </w:rPr>
        <w:t>u</w:t>
      </w:r>
      <w:r w:rsidRPr="004E3090">
        <w:rPr>
          <w:rFonts w:ascii="Arial Narrow" w:hAnsi="Arial Narrow"/>
          <w:spacing w:val="2"/>
          <w:w w:val="114"/>
          <w:sz w:val="24"/>
          <w:szCs w:val="24"/>
          <w:lang w:val="es-419"/>
        </w:rPr>
        <w:t>c</w:t>
      </w:r>
      <w:r w:rsidRPr="004E3090">
        <w:rPr>
          <w:rFonts w:ascii="Arial Narrow" w:hAnsi="Arial Narrow"/>
          <w:w w:val="81"/>
          <w:sz w:val="24"/>
          <w:szCs w:val="24"/>
          <w:lang w:val="es-419"/>
        </w:rPr>
        <w:t>i</w:t>
      </w:r>
      <w:r w:rsidRPr="004E3090">
        <w:rPr>
          <w:rFonts w:ascii="Arial Narrow" w:hAnsi="Arial Narrow"/>
          <w:w w:val="112"/>
          <w:sz w:val="24"/>
          <w:szCs w:val="24"/>
          <w:lang w:val="es-419"/>
        </w:rPr>
        <w:t>ón</w:t>
      </w:r>
      <w:r w:rsidRPr="004E3090">
        <w:rPr>
          <w:rFonts w:ascii="Arial Narrow" w:hAnsi="Arial Narrow"/>
          <w:spacing w:val="3"/>
          <w:sz w:val="24"/>
          <w:szCs w:val="24"/>
          <w:lang w:val="es-419"/>
        </w:rPr>
        <w:t xml:space="preserve"> </w:t>
      </w:r>
      <w:r w:rsidRPr="004E3090">
        <w:rPr>
          <w:rFonts w:ascii="Arial Narrow" w:hAnsi="Arial Narrow"/>
          <w:sz w:val="24"/>
          <w:szCs w:val="24"/>
          <w:lang w:val="es-419"/>
        </w:rPr>
        <w:t xml:space="preserve">1850 </w:t>
      </w:r>
      <w:r w:rsidRPr="004E3090">
        <w:rPr>
          <w:rFonts w:ascii="Arial Narrow" w:hAnsi="Arial Narrow"/>
          <w:spacing w:val="5"/>
          <w:sz w:val="24"/>
          <w:szCs w:val="24"/>
          <w:lang w:val="es-419"/>
        </w:rPr>
        <w:t xml:space="preserve"> </w:t>
      </w:r>
      <w:r w:rsidRPr="004E3090">
        <w:rPr>
          <w:rFonts w:ascii="Arial Narrow" w:hAnsi="Arial Narrow"/>
          <w:spacing w:val="-1"/>
          <w:w w:val="119"/>
          <w:sz w:val="24"/>
          <w:szCs w:val="24"/>
          <w:lang w:val="es-419"/>
        </w:rPr>
        <w:t>d</w:t>
      </w:r>
      <w:r w:rsidRPr="004E3090">
        <w:rPr>
          <w:rFonts w:ascii="Arial Narrow" w:hAnsi="Arial Narrow"/>
          <w:w w:val="119"/>
          <w:sz w:val="24"/>
          <w:szCs w:val="24"/>
          <w:lang w:val="es-419"/>
        </w:rPr>
        <w:t>e</w:t>
      </w:r>
      <w:r w:rsidRPr="004E3090">
        <w:rPr>
          <w:rFonts w:ascii="Arial Narrow" w:hAnsi="Arial Narrow"/>
          <w:spacing w:val="-5"/>
          <w:w w:val="119"/>
          <w:sz w:val="24"/>
          <w:szCs w:val="24"/>
          <w:lang w:val="es-419"/>
        </w:rPr>
        <w:t xml:space="preserve"> </w:t>
      </w:r>
      <w:r w:rsidRPr="004E3090">
        <w:rPr>
          <w:rFonts w:ascii="Arial Narrow" w:hAnsi="Arial Narrow"/>
          <w:w w:val="81"/>
          <w:sz w:val="24"/>
          <w:szCs w:val="24"/>
          <w:lang w:val="es-419"/>
        </w:rPr>
        <w:t>l</w:t>
      </w:r>
      <w:r w:rsidRPr="004E3090">
        <w:rPr>
          <w:rFonts w:ascii="Arial Narrow" w:hAnsi="Arial Narrow"/>
          <w:w w:val="127"/>
          <w:sz w:val="24"/>
          <w:szCs w:val="24"/>
          <w:lang w:val="es-419"/>
        </w:rPr>
        <w:t>a</w:t>
      </w:r>
      <w:r w:rsidRPr="004E3090">
        <w:rPr>
          <w:rFonts w:ascii="Arial Narrow" w:hAnsi="Arial Narrow"/>
          <w:spacing w:val="3"/>
          <w:sz w:val="24"/>
          <w:szCs w:val="24"/>
          <w:lang w:val="es-419"/>
        </w:rPr>
        <w:t xml:space="preserve"> </w:t>
      </w:r>
      <w:r w:rsidRPr="004E3090">
        <w:rPr>
          <w:rFonts w:ascii="Arial Narrow" w:hAnsi="Arial Narrow"/>
          <w:sz w:val="24"/>
          <w:szCs w:val="24"/>
          <w:lang w:val="es-419"/>
        </w:rPr>
        <w:t>SG</w:t>
      </w:r>
      <w:r w:rsidRPr="004E3090">
        <w:rPr>
          <w:rFonts w:ascii="Arial Narrow" w:hAnsi="Arial Narrow"/>
          <w:spacing w:val="2"/>
          <w:sz w:val="24"/>
          <w:szCs w:val="24"/>
          <w:lang w:val="es-419"/>
        </w:rPr>
        <w:t>C</w:t>
      </w:r>
      <w:r w:rsidRPr="004E3090">
        <w:rPr>
          <w:rFonts w:ascii="Arial Narrow" w:hAnsi="Arial Narrow"/>
          <w:sz w:val="24"/>
          <w:szCs w:val="24"/>
          <w:lang w:val="es-419"/>
        </w:rPr>
        <w:t>A</w:t>
      </w:r>
      <w:r w:rsidRPr="004E3090">
        <w:rPr>
          <w:rFonts w:ascii="Arial Narrow" w:hAnsi="Arial Narrow"/>
          <w:spacing w:val="2"/>
          <w:sz w:val="24"/>
          <w:szCs w:val="24"/>
          <w:lang w:val="es-419"/>
        </w:rPr>
        <w:t>N</w:t>
      </w:r>
      <w:r w:rsidRPr="004E3090">
        <w:rPr>
          <w:rFonts w:ascii="Arial Narrow" w:hAnsi="Arial Narrow"/>
          <w:sz w:val="24"/>
          <w:szCs w:val="24"/>
          <w:lang w:val="es-419"/>
        </w:rPr>
        <w:t xml:space="preserve">, </w:t>
      </w:r>
      <w:r w:rsidRPr="004E3090">
        <w:rPr>
          <w:rFonts w:ascii="Arial Narrow" w:hAnsi="Arial Narrow"/>
          <w:spacing w:val="1"/>
          <w:sz w:val="24"/>
          <w:szCs w:val="24"/>
          <w:lang w:val="es-419"/>
        </w:rPr>
        <w:t xml:space="preserve"> </w:t>
      </w:r>
      <w:r w:rsidRPr="004E3090">
        <w:rPr>
          <w:rFonts w:ascii="Arial Narrow" w:hAnsi="Arial Narrow"/>
          <w:spacing w:val="3"/>
          <w:w w:val="113"/>
          <w:sz w:val="24"/>
          <w:szCs w:val="24"/>
          <w:lang w:val="es-419"/>
        </w:rPr>
        <w:t>t</w:t>
      </w:r>
      <w:r w:rsidRPr="004E3090">
        <w:rPr>
          <w:rFonts w:ascii="Arial Narrow" w:hAnsi="Arial Narrow"/>
          <w:spacing w:val="-4"/>
          <w:w w:val="113"/>
          <w:sz w:val="24"/>
          <w:szCs w:val="24"/>
          <w:lang w:val="es-419"/>
        </w:rPr>
        <w:t>o</w:t>
      </w:r>
      <w:r w:rsidRPr="004E3090">
        <w:rPr>
          <w:rFonts w:ascii="Arial Narrow" w:hAnsi="Arial Narrow"/>
          <w:spacing w:val="3"/>
          <w:w w:val="113"/>
          <w:sz w:val="24"/>
          <w:szCs w:val="24"/>
          <w:lang w:val="es-419"/>
        </w:rPr>
        <w:t>d</w:t>
      </w:r>
      <w:r w:rsidRPr="004E3090">
        <w:rPr>
          <w:rFonts w:ascii="Arial Narrow" w:hAnsi="Arial Narrow"/>
          <w:spacing w:val="-1"/>
          <w:w w:val="113"/>
          <w:sz w:val="24"/>
          <w:szCs w:val="24"/>
          <w:lang w:val="es-419"/>
        </w:rPr>
        <w:t>o</w:t>
      </w:r>
      <w:r w:rsidRPr="004E3090">
        <w:rPr>
          <w:rFonts w:ascii="Arial Narrow" w:hAnsi="Arial Narrow"/>
          <w:w w:val="113"/>
          <w:sz w:val="24"/>
          <w:szCs w:val="24"/>
          <w:lang w:val="es-419"/>
        </w:rPr>
        <w:t>s</w:t>
      </w:r>
      <w:r w:rsidRPr="004E3090">
        <w:rPr>
          <w:rFonts w:ascii="Arial Narrow" w:hAnsi="Arial Narrow"/>
          <w:spacing w:val="3"/>
          <w:w w:val="113"/>
          <w:sz w:val="24"/>
          <w:szCs w:val="24"/>
          <w:lang w:val="es-419"/>
        </w:rPr>
        <w:t xml:space="preserve"> </w:t>
      </w:r>
      <w:r w:rsidRPr="004E3090">
        <w:rPr>
          <w:rFonts w:ascii="Arial Narrow" w:hAnsi="Arial Narrow"/>
          <w:w w:val="81"/>
          <w:sz w:val="24"/>
          <w:szCs w:val="24"/>
          <w:lang w:val="es-419"/>
        </w:rPr>
        <w:t>l</w:t>
      </w:r>
      <w:r w:rsidRPr="004E3090">
        <w:rPr>
          <w:rFonts w:ascii="Arial Narrow" w:hAnsi="Arial Narrow"/>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6"/>
          <w:sz w:val="24"/>
          <w:szCs w:val="24"/>
          <w:lang w:val="es-419"/>
        </w:rPr>
        <w:t xml:space="preserve"> </w:t>
      </w:r>
      <w:r w:rsidRPr="004E3090">
        <w:rPr>
          <w:rFonts w:ascii="Arial Narrow" w:hAnsi="Arial Narrow"/>
          <w:spacing w:val="-1"/>
          <w:w w:val="121"/>
          <w:sz w:val="24"/>
          <w:szCs w:val="24"/>
          <w:lang w:val="es-419"/>
        </w:rPr>
        <w:t>P</w:t>
      </w:r>
      <w:r w:rsidRPr="004E3090">
        <w:rPr>
          <w:rFonts w:ascii="Arial Narrow" w:hAnsi="Arial Narrow"/>
          <w:spacing w:val="3"/>
          <w:w w:val="127"/>
          <w:sz w:val="24"/>
          <w:szCs w:val="24"/>
          <w:lang w:val="es-419"/>
        </w:rPr>
        <w:t>a</w:t>
      </w:r>
      <w:r w:rsidRPr="004E3090">
        <w:rPr>
          <w:rFonts w:ascii="Arial Narrow" w:hAnsi="Arial Narrow"/>
          <w:spacing w:val="-2"/>
          <w:w w:val="101"/>
          <w:sz w:val="24"/>
          <w:szCs w:val="24"/>
          <w:lang w:val="es-419"/>
        </w:rPr>
        <w:t>í</w:t>
      </w:r>
      <w:r w:rsidRPr="004E3090">
        <w:rPr>
          <w:rFonts w:ascii="Arial Narrow" w:hAnsi="Arial Narrow"/>
          <w:w w:val="130"/>
          <w:sz w:val="24"/>
          <w:szCs w:val="24"/>
          <w:lang w:val="es-419"/>
        </w:rPr>
        <w:t>s</w:t>
      </w:r>
      <w:r w:rsidRPr="004E3090">
        <w:rPr>
          <w:rFonts w:ascii="Arial Narrow" w:hAnsi="Arial Narrow"/>
          <w:spacing w:val="-1"/>
          <w:w w:val="127"/>
          <w:sz w:val="24"/>
          <w:szCs w:val="24"/>
          <w:lang w:val="es-419"/>
        </w:rPr>
        <w:t>e</w:t>
      </w:r>
      <w:r w:rsidRPr="004E3090">
        <w:rPr>
          <w:rFonts w:ascii="Arial Narrow" w:hAnsi="Arial Narrow"/>
          <w:w w:val="130"/>
          <w:sz w:val="24"/>
          <w:szCs w:val="24"/>
          <w:lang w:val="es-419"/>
        </w:rPr>
        <w:t>s</w:t>
      </w:r>
      <w:r w:rsidRPr="004E3090">
        <w:rPr>
          <w:rFonts w:ascii="Arial Narrow" w:hAnsi="Arial Narrow"/>
          <w:spacing w:val="6"/>
          <w:sz w:val="24"/>
          <w:szCs w:val="24"/>
          <w:lang w:val="es-419"/>
        </w:rPr>
        <w:t xml:space="preserve"> </w:t>
      </w:r>
      <w:r w:rsidRPr="004E3090">
        <w:rPr>
          <w:rFonts w:ascii="Arial Narrow" w:hAnsi="Arial Narrow"/>
          <w:spacing w:val="2"/>
          <w:w w:val="95"/>
          <w:sz w:val="24"/>
          <w:szCs w:val="24"/>
          <w:lang w:val="es-419"/>
        </w:rPr>
        <w:t>M</w:t>
      </w:r>
      <w:r w:rsidRPr="004E3090">
        <w:rPr>
          <w:rFonts w:ascii="Arial Narrow" w:hAnsi="Arial Narrow"/>
          <w:spacing w:val="-3"/>
          <w:w w:val="81"/>
          <w:sz w:val="24"/>
          <w:szCs w:val="24"/>
          <w:lang w:val="es-419"/>
        </w:rPr>
        <w:t>i</w:t>
      </w:r>
      <w:r w:rsidRPr="004E3090">
        <w:rPr>
          <w:rFonts w:ascii="Arial Narrow" w:hAnsi="Arial Narrow"/>
          <w:spacing w:val="3"/>
          <w:w w:val="127"/>
          <w:sz w:val="24"/>
          <w:szCs w:val="24"/>
          <w:lang w:val="es-419"/>
        </w:rPr>
        <w:t>e</w:t>
      </w:r>
      <w:r w:rsidRPr="004E3090">
        <w:rPr>
          <w:rFonts w:ascii="Arial Narrow" w:hAnsi="Arial Narrow"/>
          <w:spacing w:val="2"/>
          <w:w w:val="108"/>
          <w:sz w:val="24"/>
          <w:szCs w:val="24"/>
          <w:lang w:val="es-419"/>
        </w:rPr>
        <w:t>m</w:t>
      </w:r>
      <w:r w:rsidRPr="004E3090">
        <w:rPr>
          <w:rFonts w:ascii="Arial Narrow" w:hAnsi="Arial Narrow"/>
          <w:spacing w:val="-1"/>
          <w:w w:val="112"/>
          <w:sz w:val="24"/>
          <w:szCs w:val="24"/>
          <w:lang w:val="es-419"/>
        </w:rPr>
        <w:t>b</w:t>
      </w:r>
      <w:r w:rsidRPr="004E3090">
        <w:rPr>
          <w:rFonts w:ascii="Arial Narrow" w:hAnsi="Arial Narrow"/>
          <w:w w:val="101"/>
          <w:sz w:val="24"/>
          <w:szCs w:val="24"/>
          <w:lang w:val="es-419"/>
        </w:rPr>
        <w:t>r</w:t>
      </w:r>
      <w:r w:rsidRPr="004E3090">
        <w:rPr>
          <w:rFonts w:ascii="Arial Narrow" w:hAnsi="Arial Narrow"/>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5"/>
          <w:sz w:val="24"/>
          <w:szCs w:val="24"/>
          <w:lang w:val="es-419"/>
        </w:rPr>
        <w:t xml:space="preserve"> </w:t>
      </w:r>
      <w:r w:rsidRPr="004E3090">
        <w:rPr>
          <w:rFonts w:ascii="Arial Narrow" w:hAnsi="Arial Narrow"/>
          <w:w w:val="127"/>
          <w:sz w:val="24"/>
          <w:szCs w:val="24"/>
          <w:lang w:val="es-419"/>
        </w:rPr>
        <w:t>e</w:t>
      </w:r>
      <w:r w:rsidRPr="004E3090">
        <w:rPr>
          <w:rFonts w:ascii="Arial Narrow" w:hAnsi="Arial Narrow"/>
          <w:w w:val="112"/>
          <w:sz w:val="24"/>
          <w:szCs w:val="24"/>
          <w:lang w:val="es-419"/>
        </w:rPr>
        <w:t>n</w:t>
      </w:r>
      <w:r w:rsidRPr="004E3090">
        <w:rPr>
          <w:rFonts w:ascii="Arial Narrow" w:hAnsi="Arial Narrow"/>
          <w:w w:val="101"/>
          <w:sz w:val="24"/>
          <w:szCs w:val="24"/>
          <w:lang w:val="es-419"/>
        </w:rPr>
        <w:t>v</w:t>
      </w:r>
      <w:r w:rsidRPr="004E3090">
        <w:rPr>
          <w:rFonts w:ascii="Arial Narrow" w:hAnsi="Arial Narrow"/>
          <w:spacing w:val="2"/>
          <w:w w:val="81"/>
          <w:sz w:val="24"/>
          <w:szCs w:val="24"/>
          <w:lang w:val="es-419"/>
        </w:rPr>
        <w:t>i</w:t>
      </w:r>
      <w:r w:rsidRPr="004E3090">
        <w:rPr>
          <w:rFonts w:ascii="Arial Narrow" w:hAnsi="Arial Narrow"/>
          <w:spacing w:val="-1"/>
          <w:w w:val="127"/>
          <w:sz w:val="24"/>
          <w:szCs w:val="24"/>
          <w:lang w:val="es-419"/>
        </w:rPr>
        <w:t>a</w:t>
      </w:r>
      <w:r w:rsidRPr="004E3090">
        <w:rPr>
          <w:rFonts w:ascii="Arial Narrow" w:hAnsi="Arial Narrow"/>
          <w:spacing w:val="-3"/>
          <w:w w:val="101"/>
          <w:sz w:val="24"/>
          <w:szCs w:val="24"/>
          <w:lang w:val="es-419"/>
        </w:rPr>
        <w:t>r</w:t>
      </w:r>
      <w:r w:rsidRPr="004E3090">
        <w:rPr>
          <w:rFonts w:ascii="Arial Narrow" w:hAnsi="Arial Narrow"/>
          <w:w w:val="112"/>
          <w:sz w:val="24"/>
          <w:szCs w:val="24"/>
          <w:lang w:val="es-419"/>
        </w:rPr>
        <w:t>on</w:t>
      </w:r>
      <w:r w:rsidRPr="004E3090">
        <w:rPr>
          <w:rFonts w:ascii="Arial Narrow" w:hAnsi="Arial Narrow"/>
          <w:spacing w:val="6"/>
          <w:sz w:val="24"/>
          <w:szCs w:val="24"/>
          <w:lang w:val="es-419"/>
        </w:rPr>
        <w:t xml:space="preserve"> </w:t>
      </w:r>
      <w:r w:rsidRPr="004E3090">
        <w:rPr>
          <w:rFonts w:ascii="Arial Narrow" w:hAnsi="Arial Narrow"/>
          <w:w w:val="81"/>
          <w:sz w:val="24"/>
          <w:szCs w:val="24"/>
          <w:lang w:val="es-419"/>
        </w:rPr>
        <w:t>l</w:t>
      </w:r>
      <w:r w:rsidRPr="004E3090">
        <w:rPr>
          <w:rFonts w:ascii="Arial Narrow" w:hAnsi="Arial Narrow"/>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7"/>
          <w:sz w:val="24"/>
          <w:szCs w:val="24"/>
          <w:lang w:val="es-419"/>
        </w:rPr>
        <w:t xml:space="preserve"> </w:t>
      </w:r>
      <w:r w:rsidRPr="004E3090">
        <w:rPr>
          <w:rFonts w:ascii="Arial Narrow" w:hAnsi="Arial Narrow"/>
          <w:w w:val="101"/>
          <w:sz w:val="24"/>
          <w:szCs w:val="24"/>
          <w:lang w:val="es-419"/>
        </w:rPr>
        <w:t>r</w:t>
      </w:r>
      <w:r w:rsidRPr="004E3090">
        <w:rPr>
          <w:rFonts w:ascii="Arial Narrow" w:hAnsi="Arial Narrow"/>
          <w:spacing w:val="-1"/>
          <w:w w:val="127"/>
          <w:sz w:val="24"/>
          <w:szCs w:val="24"/>
          <w:lang w:val="es-419"/>
        </w:rPr>
        <w:t>e</w:t>
      </w:r>
      <w:r w:rsidRPr="004E3090">
        <w:rPr>
          <w:rFonts w:ascii="Arial Narrow" w:hAnsi="Arial Narrow"/>
          <w:w w:val="130"/>
          <w:sz w:val="24"/>
          <w:szCs w:val="24"/>
          <w:lang w:val="es-419"/>
        </w:rPr>
        <w:t>s</w:t>
      </w:r>
      <w:r w:rsidRPr="004E3090">
        <w:rPr>
          <w:rFonts w:ascii="Arial Narrow" w:hAnsi="Arial Narrow"/>
          <w:w w:val="112"/>
          <w:sz w:val="24"/>
          <w:szCs w:val="24"/>
          <w:lang w:val="es-419"/>
        </w:rPr>
        <w:t>u</w:t>
      </w:r>
      <w:r w:rsidRPr="004E3090">
        <w:rPr>
          <w:rFonts w:ascii="Arial Narrow" w:hAnsi="Arial Narrow"/>
          <w:spacing w:val="2"/>
          <w:w w:val="81"/>
          <w:sz w:val="24"/>
          <w:szCs w:val="24"/>
          <w:lang w:val="es-419"/>
        </w:rPr>
        <w:t>l</w:t>
      </w:r>
      <w:r w:rsidRPr="004E3090">
        <w:rPr>
          <w:rFonts w:ascii="Arial Narrow" w:hAnsi="Arial Narrow"/>
          <w:spacing w:val="-2"/>
          <w:w w:val="101"/>
          <w:sz w:val="24"/>
          <w:szCs w:val="24"/>
          <w:lang w:val="es-419"/>
        </w:rPr>
        <w:t>t</w:t>
      </w:r>
      <w:r w:rsidRPr="004E3090">
        <w:rPr>
          <w:rFonts w:ascii="Arial Narrow" w:hAnsi="Arial Narrow"/>
          <w:w w:val="127"/>
          <w:sz w:val="24"/>
          <w:szCs w:val="24"/>
          <w:lang w:val="es-419"/>
        </w:rPr>
        <w:t>a</w:t>
      </w:r>
      <w:r w:rsidRPr="004E3090">
        <w:rPr>
          <w:rFonts w:ascii="Arial Narrow" w:hAnsi="Arial Narrow"/>
          <w:w w:val="112"/>
          <w:sz w:val="24"/>
          <w:szCs w:val="24"/>
          <w:lang w:val="es-419"/>
        </w:rPr>
        <w:t>d</w:t>
      </w:r>
      <w:r w:rsidRPr="004E3090">
        <w:rPr>
          <w:rFonts w:ascii="Arial Narrow" w:hAnsi="Arial Narrow"/>
          <w:spacing w:val="3"/>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3"/>
          <w:sz w:val="24"/>
          <w:szCs w:val="24"/>
          <w:lang w:val="es-419"/>
        </w:rPr>
        <w:t xml:space="preserve"> </w:t>
      </w:r>
      <w:r w:rsidRPr="004E3090">
        <w:rPr>
          <w:rFonts w:ascii="Arial Narrow" w:hAnsi="Arial Narrow"/>
          <w:spacing w:val="-1"/>
          <w:w w:val="119"/>
          <w:sz w:val="24"/>
          <w:szCs w:val="24"/>
          <w:lang w:val="es-419"/>
        </w:rPr>
        <w:t>d</w:t>
      </w:r>
      <w:r w:rsidRPr="004E3090">
        <w:rPr>
          <w:rFonts w:ascii="Arial Narrow" w:hAnsi="Arial Narrow"/>
          <w:w w:val="119"/>
          <w:sz w:val="24"/>
          <w:szCs w:val="24"/>
          <w:lang w:val="es-419"/>
        </w:rPr>
        <w:t>e</w:t>
      </w:r>
      <w:r w:rsidRPr="004E3090">
        <w:rPr>
          <w:rFonts w:ascii="Arial Narrow" w:hAnsi="Arial Narrow"/>
          <w:spacing w:val="-4"/>
          <w:w w:val="119"/>
          <w:sz w:val="24"/>
          <w:szCs w:val="24"/>
          <w:lang w:val="es-419"/>
        </w:rPr>
        <w:t xml:space="preserve"> </w:t>
      </w:r>
      <w:r w:rsidRPr="004E3090">
        <w:rPr>
          <w:rFonts w:ascii="Arial Narrow" w:hAnsi="Arial Narrow"/>
          <w:w w:val="81"/>
          <w:sz w:val="24"/>
          <w:szCs w:val="24"/>
          <w:lang w:val="es-419"/>
        </w:rPr>
        <w:t>l</w:t>
      </w:r>
      <w:r w:rsidRPr="004E3090">
        <w:rPr>
          <w:rFonts w:ascii="Arial Narrow" w:hAnsi="Arial Narrow"/>
          <w:w w:val="127"/>
          <w:sz w:val="24"/>
          <w:szCs w:val="24"/>
          <w:lang w:val="es-419"/>
        </w:rPr>
        <w:t xml:space="preserve">a </w:t>
      </w:r>
      <w:r w:rsidRPr="004E3090">
        <w:rPr>
          <w:rFonts w:ascii="Arial Narrow" w:hAnsi="Arial Narrow"/>
          <w:w w:val="101"/>
          <w:sz w:val="24"/>
          <w:szCs w:val="24"/>
          <w:lang w:val="es-419"/>
        </w:rPr>
        <w:t>v</w:t>
      </w:r>
      <w:r w:rsidRPr="004E3090">
        <w:rPr>
          <w:rFonts w:ascii="Arial Narrow" w:hAnsi="Arial Narrow"/>
          <w:w w:val="81"/>
          <w:sz w:val="24"/>
          <w:szCs w:val="24"/>
          <w:lang w:val="es-419"/>
        </w:rPr>
        <w:t>i</w:t>
      </w:r>
      <w:r w:rsidRPr="004E3090">
        <w:rPr>
          <w:rFonts w:ascii="Arial Narrow" w:hAnsi="Arial Narrow"/>
          <w:w w:val="112"/>
          <w:sz w:val="24"/>
          <w:szCs w:val="24"/>
          <w:lang w:val="es-419"/>
        </w:rPr>
        <w:t>g</w:t>
      </w:r>
      <w:r w:rsidRPr="004E3090">
        <w:rPr>
          <w:rFonts w:ascii="Arial Narrow" w:hAnsi="Arial Narrow"/>
          <w:w w:val="81"/>
          <w:sz w:val="24"/>
          <w:szCs w:val="24"/>
          <w:lang w:val="es-419"/>
        </w:rPr>
        <w:t>i</w:t>
      </w:r>
      <w:r w:rsidRPr="004E3090">
        <w:rPr>
          <w:rFonts w:ascii="Arial Narrow" w:hAnsi="Arial Narrow"/>
          <w:spacing w:val="2"/>
          <w:w w:val="81"/>
          <w:sz w:val="24"/>
          <w:szCs w:val="24"/>
          <w:lang w:val="es-419"/>
        </w:rPr>
        <w:t>l</w:t>
      </w:r>
      <w:r w:rsidRPr="004E3090">
        <w:rPr>
          <w:rFonts w:ascii="Arial Narrow" w:hAnsi="Arial Narrow"/>
          <w:spacing w:val="-1"/>
          <w:w w:val="127"/>
          <w:sz w:val="24"/>
          <w:szCs w:val="24"/>
          <w:lang w:val="es-419"/>
        </w:rPr>
        <w:t>a</w:t>
      </w:r>
      <w:r w:rsidRPr="004E3090">
        <w:rPr>
          <w:rFonts w:ascii="Arial Narrow" w:hAnsi="Arial Narrow"/>
          <w:spacing w:val="3"/>
          <w:w w:val="112"/>
          <w:sz w:val="24"/>
          <w:szCs w:val="24"/>
          <w:lang w:val="es-419"/>
        </w:rPr>
        <w:t>n</w:t>
      </w:r>
      <w:r w:rsidRPr="004E3090">
        <w:rPr>
          <w:rFonts w:ascii="Arial Narrow" w:hAnsi="Arial Narrow"/>
          <w:spacing w:val="-2"/>
          <w:w w:val="114"/>
          <w:sz w:val="24"/>
          <w:szCs w:val="24"/>
          <w:lang w:val="es-419"/>
        </w:rPr>
        <w:t>c</w:t>
      </w:r>
      <w:r w:rsidRPr="004E3090">
        <w:rPr>
          <w:rFonts w:ascii="Arial Narrow" w:hAnsi="Arial Narrow"/>
          <w:w w:val="81"/>
          <w:sz w:val="24"/>
          <w:szCs w:val="24"/>
          <w:lang w:val="es-419"/>
        </w:rPr>
        <w:t>i</w:t>
      </w:r>
      <w:r w:rsidRPr="004E3090">
        <w:rPr>
          <w:rFonts w:ascii="Arial Narrow" w:hAnsi="Arial Narrow"/>
          <w:w w:val="127"/>
          <w:sz w:val="24"/>
          <w:szCs w:val="24"/>
          <w:lang w:val="es-419"/>
        </w:rPr>
        <w:t xml:space="preserve">a  </w:t>
      </w:r>
      <w:r w:rsidRPr="004E3090">
        <w:rPr>
          <w:rFonts w:ascii="Arial Narrow" w:hAnsi="Arial Narrow"/>
          <w:spacing w:val="11"/>
          <w:w w:val="127"/>
          <w:sz w:val="24"/>
          <w:szCs w:val="24"/>
          <w:lang w:val="es-419"/>
        </w:rPr>
        <w:t xml:space="preserve"> </w:t>
      </w:r>
      <w:r w:rsidRPr="004E3090">
        <w:rPr>
          <w:rFonts w:ascii="Arial Narrow" w:hAnsi="Arial Narrow"/>
          <w:spacing w:val="3"/>
          <w:w w:val="127"/>
          <w:sz w:val="24"/>
          <w:szCs w:val="24"/>
          <w:lang w:val="es-419"/>
        </w:rPr>
        <w:t>e</w:t>
      </w:r>
      <w:r w:rsidRPr="004E3090">
        <w:rPr>
          <w:rFonts w:ascii="Arial Narrow" w:hAnsi="Arial Narrow"/>
          <w:spacing w:val="-2"/>
          <w:w w:val="130"/>
          <w:sz w:val="24"/>
          <w:szCs w:val="24"/>
          <w:lang w:val="es-419"/>
        </w:rPr>
        <w:t>s</w:t>
      </w:r>
      <w:r w:rsidRPr="004E3090">
        <w:rPr>
          <w:rFonts w:ascii="Arial Narrow" w:hAnsi="Arial Narrow"/>
          <w:spacing w:val="3"/>
          <w:w w:val="112"/>
          <w:sz w:val="24"/>
          <w:szCs w:val="24"/>
          <w:lang w:val="es-419"/>
        </w:rPr>
        <w:t>p</w:t>
      </w:r>
      <w:r w:rsidRPr="004E3090">
        <w:rPr>
          <w:rFonts w:ascii="Arial Narrow" w:hAnsi="Arial Narrow"/>
          <w:spacing w:val="-1"/>
          <w:w w:val="127"/>
          <w:sz w:val="24"/>
          <w:szCs w:val="24"/>
          <w:lang w:val="es-419"/>
        </w:rPr>
        <w:t>e</w:t>
      </w:r>
      <w:r w:rsidRPr="004E3090">
        <w:rPr>
          <w:rFonts w:ascii="Arial Narrow" w:hAnsi="Arial Narrow"/>
          <w:spacing w:val="-2"/>
          <w:w w:val="114"/>
          <w:sz w:val="24"/>
          <w:szCs w:val="24"/>
          <w:lang w:val="es-419"/>
        </w:rPr>
        <w:t>c</w:t>
      </w:r>
      <w:r w:rsidRPr="004E3090">
        <w:rPr>
          <w:rFonts w:ascii="Arial Narrow" w:hAnsi="Arial Narrow"/>
          <w:w w:val="101"/>
          <w:sz w:val="24"/>
          <w:szCs w:val="24"/>
          <w:lang w:val="es-419"/>
        </w:rPr>
        <w:t>í</w:t>
      </w:r>
      <w:r w:rsidRPr="004E3090">
        <w:rPr>
          <w:rFonts w:ascii="Arial Narrow" w:hAnsi="Arial Narrow"/>
          <w:w w:val="84"/>
          <w:sz w:val="24"/>
          <w:szCs w:val="24"/>
          <w:lang w:val="es-419"/>
        </w:rPr>
        <w:t>f</w:t>
      </w:r>
      <w:r w:rsidRPr="004E3090">
        <w:rPr>
          <w:rFonts w:ascii="Arial Narrow" w:hAnsi="Arial Narrow"/>
          <w:spacing w:val="2"/>
          <w:w w:val="81"/>
          <w:sz w:val="24"/>
          <w:szCs w:val="24"/>
          <w:lang w:val="es-419"/>
        </w:rPr>
        <w:t>i</w:t>
      </w:r>
      <w:r w:rsidRPr="004E3090">
        <w:rPr>
          <w:rFonts w:ascii="Arial Narrow" w:hAnsi="Arial Narrow"/>
          <w:w w:val="114"/>
          <w:sz w:val="24"/>
          <w:szCs w:val="24"/>
          <w:lang w:val="es-419"/>
        </w:rPr>
        <w:t>c</w:t>
      </w:r>
      <w:r w:rsidRPr="004E3090">
        <w:rPr>
          <w:rFonts w:ascii="Arial Narrow" w:hAnsi="Arial Narrow"/>
          <w:w w:val="127"/>
          <w:sz w:val="24"/>
          <w:szCs w:val="24"/>
          <w:lang w:val="es-419"/>
        </w:rPr>
        <w:t xml:space="preserve">a  </w:t>
      </w:r>
      <w:r w:rsidRPr="004E3090">
        <w:rPr>
          <w:rFonts w:ascii="Arial Narrow" w:hAnsi="Arial Narrow"/>
          <w:spacing w:val="12"/>
          <w:w w:val="127"/>
          <w:sz w:val="24"/>
          <w:szCs w:val="24"/>
          <w:lang w:val="es-419"/>
        </w:rPr>
        <w:t xml:space="preserve"> </w:t>
      </w:r>
      <w:r w:rsidRPr="004E3090">
        <w:rPr>
          <w:rFonts w:ascii="Arial Narrow" w:hAnsi="Arial Narrow"/>
          <w:spacing w:val="-1"/>
          <w:w w:val="117"/>
          <w:sz w:val="24"/>
          <w:szCs w:val="24"/>
          <w:lang w:val="es-419"/>
        </w:rPr>
        <w:t>p</w:t>
      </w:r>
      <w:r w:rsidRPr="004E3090">
        <w:rPr>
          <w:rFonts w:ascii="Arial Narrow" w:hAnsi="Arial Narrow"/>
          <w:spacing w:val="3"/>
          <w:w w:val="117"/>
          <w:sz w:val="24"/>
          <w:szCs w:val="24"/>
          <w:lang w:val="es-419"/>
        </w:rPr>
        <w:t>a</w:t>
      </w:r>
      <w:r w:rsidRPr="004E3090">
        <w:rPr>
          <w:rFonts w:ascii="Arial Narrow" w:hAnsi="Arial Narrow"/>
          <w:w w:val="117"/>
          <w:sz w:val="24"/>
          <w:szCs w:val="24"/>
          <w:lang w:val="es-419"/>
        </w:rPr>
        <w:t xml:space="preserve">ra </w:t>
      </w:r>
      <w:r w:rsidRPr="004E3090">
        <w:rPr>
          <w:rFonts w:ascii="Arial Narrow" w:hAnsi="Arial Narrow"/>
          <w:spacing w:val="48"/>
          <w:w w:val="117"/>
          <w:sz w:val="24"/>
          <w:szCs w:val="24"/>
          <w:lang w:val="es-419"/>
        </w:rPr>
        <w:t xml:space="preserve"> </w:t>
      </w:r>
      <w:r w:rsidRPr="004E3090">
        <w:rPr>
          <w:rFonts w:ascii="Arial Narrow" w:hAnsi="Arial Narrow"/>
          <w:spacing w:val="3"/>
          <w:w w:val="127"/>
          <w:sz w:val="24"/>
          <w:szCs w:val="24"/>
          <w:lang w:val="es-419"/>
        </w:rPr>
        <w:t>e</w:t>
      </w:r>
      <w:r w:rsidRPr="004E3090">
        <w:rPr>
          <w:rFonts w:ascii="Arial Narrow" w:hAnsi="Arial Narrow"/>
          <w:w w:val="81"/>
          <w:sz w:val="24"/>
          <w:szCs w:val="24"/>
          <w:lang w:val="es-419"/>
        </w:rPr>
        <w:t xml:space="preserve">l  </w:t>
      </w:r>
      <w:r w:rsidRPr="004E3090">
        <w:rPr>
          <w:rFonts w:ascii="Arial Narrow" w:hAnsi="Arial Narrow"/>
          <w:spacing w:val="13"/>
          <w:w w:val="81"/>
          <w:sz w:val="24"/>
          <w:szCs w:val="24"/>
          <w:lang w:val="es-419"/>
        </w:rPr>
        <w:t xml:space="preserve"> </w:t>
      </w:r>
      <w:r w:rsidRPr="004E3090">
        <w:rPr>
          <w:rFonts w:ascii="Arial Narrow" w:hAnsi="Arial Narrow"/>
          <w:spacing w:val="-3"/>
          <w:sz w:val="24"/>
          <w:szCs w:val="24"/>
          <w:lang w:val="es-419"/>
        </w:rPr>
        <w:t>H</w:t>
      </w:r>
      <w:r w:rsidRPr="004E3090">
        <w:rPr>
          <w:rFonts w:ascii="Arial Narrow" w:hAnsi="Arial Narrow"/>
          <w:spacing w:val="3"/>
          <w:sz w:val="24"/>
          <w:szCs w:val="24"/>
          <w:lang w:val="es-419"/>
        </w:rPr>
        <w:t>L</w:t>
      </w:r>
      <w:r w:rsidRPr="004E3090">
        <w:rPr>
          <w:rFonts w:ascii="Arial Narrow" w:hAnsi="Arial Narrow"/>
          <w:sz w:val="24"/>
          <w:szCs w:val="24"/>
          <w:lang w:val="es-419"/>
        </w:rPr>
        <w:t xml:space="preserve">B  </w:t>
      </w:r>
      <w:r w:rsidRPr="004E3090">
        <w:rPr>
          <w:rFonts w:ascii="Arial Narrow" w:hAnsi="Arial Narrow"/>
          <w:spacing w:val="4"/>
          <w:sz w:val="24"/>
          <w:szCs w:val="24"/>
          <w:lang w:val="es-419"/>
        </w:rPr>
        <w:t xml:space="preserve"> </w:t>
      </w:r>
      <w:r w:rsidRPr="004E3090">
        <w:rPr>
          <w:rFonts w:ascii="Arial Narrow" w:hAnsi="Arial Narrow"/>
          <w:sz w:val="24"/>
          <w:szCs w:val="24"/>
          <w:lang w:val="es-419"/>
        </w:rPr>
        <w:t xml:space="preserve">y  </w:t>
      </w:r>
      <w:r w:rsidRPr="004E3090">
        <w:rPr>
          <w:rFonts w:ascii="Arial Narrow" w:hAnsi="Arial Narrow"/>
          <w:spacing w:val="10"/>
          <w:sz w:val="24"/>
          <w:szCs w:val="24"/>
          <w:lang w:val="es-419"/>
        </w:rPr>
        <w:t xml:space="preserve"> </w:t>
      </w:r>
      <w:r w:rsidRPr="004E3090">
        <w:rPr>
          <w:rFonts w:ascii="Arial Narrow" w:hAnsi="Arial Narrow"/>
          <w:w w:val="118"/>
          <w:sz w:val="24"/>
          <w:szCs w:val="24"/>
          <w:lang w:val="es-419"/>
        </w:rPr>
        <w:t>s</w:t>
      </w:r>
      <w:r w:rsidRPr="004E3090">
        <w:rPr>
          <w:rFonts w:ascii="Arial Narrow" w:hAnsi="Arial Narrow"/>
          <w:spacing w:val="-1"/>
          <w:w w:val="118"/>
          <w:sz w:val="24"/>
          <w:szCs w:val="24"/>
          <w:lang w:val="es-419"/>
        </w:rPr>
        <w:t>u</w:t>
      </w:r>
      <w:r w:rsidRPr="004E3090">
        <w:rPr>
          <w:rFonts w:ascii="Arial Narrow" w:hAnsi="Arial Narrow"/>
          <w:w w:val="118"/>
          <w:sz w:val="24"/>
          <w:szCs w:val="24"/>
          <w:lang w:val="es-419"/>
        </w:rPr>
        <w:t xml:space="preserve">s   </w:t>
      </w:r>
      <w:r w:rsidRPr="004E3090">
        <w:rPr>
          <w:rFonts w:ascii="Arial Narrow" w:hAnsi="Arial Narrow"/>
          <w:spacing w:val="-2"/>
          <w:w w:val="118"/>
          <w:sz w:val="24"/>
          <w:szCs w:val="24"/>
          <w:lang w:val="es-419"/>
        </w:rPr>
        <w:t>v</w:t>
      </w:r>
      <w:r w:rsidRPr="004E3090">
        <w:rPr>
          <w:rFonts w:ascii="Arial Narrow" w:hAnsi="Arial Narrow"/>
          <w:spacing w:val="4"/>
          <w:w w:val="118"/>
          <w:sz w:val="24"/>
          <w:szCs w:val="24"/>
          <w:lang w:val="es-419"/>
        </w:rPr>
        <w:t>e</w:t>
      </w:r>
      <w:r w:rsidRPr="004E3090">
        <w:rPr>
          <w:rFonts w:ascii="Arial Narrow" w:hAnsi="Arial Narrow"/>
          <w:spacing w:val="-2"/>
          <w:w w:val="118"/>
          <w:sz w:val="24"/>
          <w:szCs w:val="24"/>
          <w:lang w:val="es-419"/>
        </w:rPr>
        <w:t>c</w:t>
      </w:r>
      <w:r w:rsidRPr="004E3090">
        <w:rPr>
          <w:rFonts w:ascii="Arial Narrow" w:hAnsi="Arial Narrow"/>
          <w:w w:val="118"/>
          <w:sz w:val="24"/>
          <w:szCs w:val="24"/>
          <w:lang w:val="es-419"/>
        </w:rPr>
        <w:t>t</w:t>
      </w:r>
      <w:r w:rsidRPr="004E3090">
        <w:rPr>
          <w:rFonts w:ascii="Arial Narrow" w:hAnsi="Arial Narrow"/>
          <w:spacing w:val="-1"/>
          <w:w w:val="118"/>
          <w:sz w:val="24"/>
          <w:szCs w:val="24"/>
          <w:lang w:val="es-419"/>
        </w:rPr>
        <w:t>o</w:t>
      </w:r>
      <w:r w:rsidRPr="004E3090">
        <w:rPr>
          <w:rFonts w:ascii="Arial Narrow" w:hAnsi="Arial Narrow"/>
          <w:w w:val="118"/>
          <w:sz w:val="24"/>
          <w:szCs w:val="24"/>
          <w:lang w:val="es-419"/>
        </w:rPr>
        <w:t xml:space="preserve">res </w:t>
      </w:r>
      <w:r w:rsidRPr="004E3090">
        <w:rPr>
          <w:rFonts w:ascii="Arial Narrow" w:hAnsi="Arial Narrow"/>
          <w:spacing w:val="23"/>
          <w:w w:val="118"/>
          <w:sz w:val="24"/>
          <w:szCs w:val="24"/>
          <w:lang w:val="es-419"/>
        </w:rPr>
        <w:t xml:space="preserve"> </w:t>
      </w:r>
      <w:r w:rsidRPr="004E3090">
        <w:rPr>
          <w:rFonts w:ascii="Arial Narrow" w:hAnsi="Arial Narrow"/>
          <w:sz w:val="24"/>
          <w:szCs w:val="24"/>
          <w:lang w:val="es-419"/>
        </w:rPr>
        <w:t xml:space="preserve">y  </w:t>
      </w:r>
      <w:r w:rsidRPr="004E3090">
        <w:rPr>
          <w:rFonts w:ascii="Arial Narrow" w:hAnsi="Arial Narrow"/>
          <w:spacing w:val="17"/>
          <w:sz w:val="24"/>
          <w:szCs w:val="24"/>
          <w:lang w:val="es-419"/>
        </w:rPr>
        <w:t xml:space="preserve"> </w:t>
      </w:r>
      <w:r w:rsidRPr="004E3090">
        <w:rPr>
          <w:rFonts w:ascii="Arial Narrow" w:hAnsi="Arial Narrow"/>
          <w:spacing w:val="-3"/>
          <w:w w:val="81"/>
          <w:sz w:val="24"/>
          <w:szCs w:val="24"/>
          <w:lang w:val="es-419"/>
        </w:rPr>
        <w:t>l</w:t>
      </w:r>
      <w:r w:rsidRPr="004E3090">
        <w:rPr>
          <w:rFonts w:ascii="Arial Narrow" w:hAnsi="Arial Narrow"/>
          <w:w w:val="112"/>
          <w:sz w:val="24"/>
          <w:szCs w:val="24"/>
          <w:lang w:val="es-419"/>
        </w:rPr>
        <w:t>o</w:t>
      </w:r>
      <w:r w:rsidRPr="004E3090">
        <w:rPr>
          <w:rFonts w:ascii="Arial Narrow" w:hAnsi="Arial Narrow"/>
          <w:w w:val="130"/>
          <w:sz w:val="24"/>
          <w:szCs w:val="24"/>
          <w:lang w:val="es-419"/>
        </w:rPr>
        <w:t xml:space="preserve">s  </w:t>
      </w:r>
      <w:r w:rsidRPr="004E3090">
        <w:rPr>
          <w:rFonts w:ascii="Arial Narrow" w:hAnsi="Arial Narrow"/>
          <w:spacing w:val="11"/>
          <w:w w:val="130"/>
          <w:sz w:val="24"/>
          <w:szCs w:val="24"/>
          <w:lang w:val="es-419"/>
        </w:rPr>
        <w:t xml:space="preserve"> </w:t>
      </w:r>
      <w:r w:rsidRPr="004E3090">
        <w:rPr>
          <w:rFonts w:ascii="Arial Narrow" w:hAnsi="Arial Narrow"/>
          <w:w w:val="101"/>
          <w:sz w:val="24"/>
          <w:szCs w:val="24"/>
          <w:lang w:val="es-419"/>
        </w:rPr>
        <w:t>r</w:t>
      </w:r>
      <w:r w:rsidRPr="004E3090">
        <w:rPr>
          <w:rFonts w:ascii="Arial Narrow" w:hAnsi="Arial Narrow"/>
          <w:w w:val="127"/>
          <w:sz w:val="24"/>
          <w:szCs w:val="24"/>
          <w:lang w:val="es-419"/>
        </w:rPr>
        <w:t>e</w:t>
      </w:r>
      <w:r w:rsidRPr="004E3090">
        <w:rPr>
          <w:rFonts w:ascii="Arial Narrow" w:hAnsi="Arial Narrow"/>
          <w:w w:val="130"/>
          <w:sz w:val="24"/>
          <w:szCs w:val="24"/>
          <w:lang w:val="es-419"/>
        </w:rPr>
        <w:t>s</w:t>
      </w:r>
      <w:r w:rsidRPr="004E3090">
        <w:rPr>
          <w:rFonts w:ascii="Arial Narrow" w:hAnsi="Arial Narrow"/>
          <w:w w:val="112"/>
          <w:sz w:val="24"/>
          <w:szCs w:val="24"/>
          <w:lang w:val="es-419"/>
        </w:rPr>
        <w:t>p</w:t>
      </w:r>
      <w:r w:rsidRPr="004E3090">
        <w:rPr>
          <w:rFonts w:ascii="Arial Narrow" w:hAnsi="Arial Narrow"/>
          <w:w w:val="127"/>
          <w:sz w:val="24"/>
          <w:szCs w:val="24"/>
          <w:lang w:val="es-419"/>
        </w:rPr>
        <w:t>e</w:t>
      </w:r>
      <w:r w:rsidRPr="004E3090">
        <w:rPr>
          <w:rFonts w:ascii="Arial Narrow" w:hAnsi="Arial Narrow"/>
          <w:spacing w:val="2"/>
          <w:w w:val="114"/>
          <w:sz w:val="24"/>
          <w:szCs w:val="24"/>
          <w:lang w:val="es-419"/>
        </w:rPr>
        <w:t>c</w:t>
      </w:r>
      <w:r w:rsidRPr="004E3090">
        <w:rPr>
          <w:rFonts w:ascii="Arial Narrow" w:hAnsi="Arial Narrow"/>
          <w:w w:val="101"/>
          <w:sz w:val="24"/>
          <w:szCs w:val="24"/>
          <w:lang w:val="es-419"/>
        </w:rPr>
        <w:t>t</w:t>
      </w:r>
      <w:r w:rsidRPr="004E3090">
        <w:rPr>
          <w:rFonts w:ascii="Arial Narrow" w:hAnsi="Arial Narrow"/>
          <w:w w:val="81"/>
          <w:sz w:val="24"/>
          <w:szCs w:val="24"/>
          <w:lang w:val="es-419"/>
        </w:rPr>
        <w:t>i</w:t>
      </w:r>
      <w:r w:rsidRPr="004E3090">
        <w:rPr>
          <w:rFonts w:ascii="Arial Narrow" w:hAnsi="Arial Narrow"/>
          <w:spacing w:val="-2"/>
          <w:w w:val="101"/>
          <w:sz w:val="24"/>
          <w:szCs w:val="24"/>
          <w:lang w:val="es-419"/>
        </w:rPr>
        <w:t>v</w:t>
      </w:r>
      <w:r w:rsidRPr="004E3090">
        <w:rPr>
          <w:rFonts w:ascii="Arial Narrow" w:hAnsi="Arial Narrow"/>
          <w:spacing w:val="3"/>
          <w:w w:val="112"/>
          <w:sz w:val="24"/>
          <w:szCs w:val="24"/>
          <w:lang w:val="es-419"/>
        </w:rPr>
        <w:t>o</w:t>
      </w:r>
      <w:r w:rsidRPr="004E3090">
        <w:rPr>
          <w:rFonts w:ascii="Arial Narrow" w:hAnsi="Arial Narrow"/>
          <w:w w:val="130"/>
          <w:sz w:val="24"/>
          <w:szCs w:val="24"/>
          <w:lang w:val="es-419"/>
        </w:rPr>
        <w:t xml:space="preserve">s  </w:t>
      </w:r>
      <w:r w:rsidRPr="004E3090">
        <w:rPr>
          <w:rFonts w:ascii="Arial Narrow" w:hAnsi="Arial Narrow"/>
          <w:spacing w:val="11"/>
          <w:w w:val="130"/>
          <w:sz w:val="24"/>
          <w:szCs w:val="24"/>
          <w:lang w:val="es-419"/>
        </w:rPr>
        <w:t xml:space="preserve"> </w:t>
      </w:r>
      <w:r w:rsidRPr="004E3090">
        <w:rPr>
          <w:rFonts w:ascii="Arial Narrow" w:hAnsi="Arial Narrow"/>
          <w:spacing w:val="-1"/>
          <w:w w:val="112"/>
          <w:sz w:val="24"/>
          <w:szCs w:val="24"/>
          <w:lang w:val="es-419"/>
        </w:rPr>
        <w:t>bo</w:t>
      </w:r>
      <w:r w:rsidRPr="004E3090">
        <w:rPr>
          <w:rFonts w:ascii="Arial Narrow" w:hAnsi="Arial Narrow"/>
          <w:spacing w:val="2"/>
          <w:w w:val="81"/>
          <w:sz w:val="24"/>
          <w:szCs w:val="24"/>
          <w:lang w:val="es-419"/>
        </w:rPr>
        <w:t>l</w:t>
      </w:r>
      <w:r w:rsidRPr="004E3090">
        <w:rPr>
          <w:rFonts w:ascii="Arial Narrow" w:hAnsi="Arial Narrow"/>
          <w:w w:val="127"/>
          <w:sz w:val="24"/>
          <w:szCs w:val="24"/>
          <w:lang w:val="es-419"/>
        </w:rPr>
        <w:t>e</w:t>
      </w:r>
      <w:r w:rsidRPr="004E3090">
        <w:rPr>
          <w:rFonts w:ascii="Arial Narrow" w:hAnsi="Arial Narrow"/>
          <w:spacing w:val="3"/>
          <w:w w:val="101"/>
          <w:sz w:val="24"/>
          <w:szCs w:val="24"/>
          <w:lang w:val="es-419"/>
        </w:rPr>
        <w:t>t</w:t>
      </w:r>
      <w:r w:rsidRPr="004E3090">
        <w:rPr>
          <w:rFonts w:ascii="Arial Narrow" w:hAnsi="Arial Narrow"/>
          <w:spacing w:val="-3"/>
          <w:w w:val="81"/>
          <w:sz w:val="24"/>
          <w:szCs w:val="24"/>
          <w:lang w:val="es-419"/>
        </w:rPr>
        <w:t>i</w:t>
      </w:r>
      <w:r w:rsidRPr="004E3090">
        <w:rPr>
          <w:rFonts w:ascii="Arial Narrow" w:hAnsi="Arial Narrow"/>
          <w:w w:val="112"/>
          <w:sz w:val="24"/>
          <w:szCs w:val="24"/>
          <w:lang w:val="es-419"/>
        </w:rPr>
        <w:t>n</w:t>
      </w:r>
      <w:r w:rsidRPr="004E3090">
        <w:rPr>
          <w:rFonts w:ascii="Arial Narrow" w:hAnsi="Arial Narrow"/>
          <w:w w:val="127"/>
          <w:sz w:val="24"/>
          <w:szCs w:val="24"/>
          <w:lang w:val="es-419"/>
        </w:rPr>
        <w:t>e</w:t>
      </w:r>
      <w:r w:rsidRPr="004E3090">
        <w:rPr>
          <w:rFonts w:ascii="Arial Narrow" w:hAnsi="Arial Narrow"/>
          <w:w w:val="130"/>
          <w:sz w:val="24"/>
          <w:szCs w:val="24"/>
          <w:lang w:val="es-419"/>
        </w:rPr>
        <w:t xml:space="preserve">s </w:t>
      </w:r>
      <w:r w:rsidRPr="004E3090">
        <w:rPr>
          <w:rFonts w:ascii="Arial Narrow" w:hAnsi="Arial Narrow"/>
          <w:spacing w:val="3"/>
          <w:w w:val="127"/>
          <w:sz w:val="24"/>
          <w:szCs w:val="24"/>
          <w:lang w:val="es-419"/>
        </w:rPr>
        <w:t>e</w:t>
      </w:r>
      <w:r w:rsidRPr="004E3090">
        <w:rPr>
          <w:rFonts w:ascii="Arial Narrow" w:hAnsi="Arial Narrow"/>
          <w:spacing w:val="-1"/>
          <w:w w:val="112"/>
          <w:sz w:val="24"/>
          <w:szCs w:val="24"/>
          <w:lang w:val="es-419"/>
        </w:rPr>
        <w:t>p</w:t>
      </w:r>
      <w:r w:rsidRPr="004E3090">
        <w:rPr>
          <w:rFonts w:ascii="Arial Narrow" w:hAnsi="Arial Narrow"/>
          <w:spacing w:val="2"/>
          <w:w w:val="81"/>
          <w:sz w:val="24"/>
          <w:szCs w:val="24"/>
          <w:lang w:val="es-419"/>
        </w:rPr>
        <w:t>i</w:t>
      </w:r>
      <w:r w:rsidRPr="004E3090">
        <w:rPr>
          <w:rFonts w:ascii="Arial Narrow" w:hAnsi="Arial Narrow"/>
          <w:spacing w:val="-1"/>
          <w:w w:val="112"/>
          <w:sz w:val="24"/>
          <w:szCs w:val="24"/>
          <w:lang w:val="es-419"/>
        </w:rPr>
        <w:t>d</w:t>
      </w:r>
      <w:r w:rsidRPr="004E3090">
        <w:rPr>
          <w:rFonts w:ascii="Arial Narrow" w:hAnsi="Arial Narrow"/>
          <w:w w:val="127"/>
          <w:sz w:val="24"/>
          <w:szCs w:val="24"/>
          <w:lang w:val="es-419"/>
        </w:rPr>
        <w:t>e</w:t>
      </w:r>
      <w:r w:rsidRPr="004E3090">
        <w:rPr>
          <w:rFonts w:ascii="Arial Narrow" w:hAnsi="Arial Narrow"/>
          <w:spacing w:val="2"/>
          <w:w w:val="108"/>
          <w:sz w:val="24"/>
          <w:szCs w:val="24"/>
          <w:lang w:val="es-419"/>
        </w:rPr>
        <w:t>m</w:t>
      </w:r>
      <w:r w:rsidRPr="004E3090">
        <w:rPr>
          <w:rFonts w:ascii="Arial Narrow" w:hAnsi="Arial Narrow"/>
          <w:w w:val="81"/>
          <w:sz w:val="24"/>
          <w:szCs w:val="24"/>
          <w:lang w:val="es-419"/>
        </w:rPr>
        <w:t>i</w:t>
      </w:r>
      <w:r w:rsidRPr="004E3090">
        <w:rPr>
          <w:rFonts w:ascii="Arial Narrow" w:hAnsi="Arial Narrow"/>
          <w:spacing w:val="-1"/>
          <w:w w:val="112"/>
          <w:sz w:val="24"/>
          <w:szCs w:val="24"/>
          <w:lang w:val="es-419"/>
        </w:rPr>
        <w:t>o</w:t>
      </w:r>
      <w:r w:rsidRPr="004E3090">
        <w:rPr>
          <w:rFonts w:ascii="Arial Narrow" w:hAnsi="Arial Narrow"/>
          <w:spacing w:val="2"/>
          <w:w w:val="81"/>
          <w:sz w:val="24"/>
          <w:szCs w:val="24"/>
          <w:lang w:val="es-419"/>
        </w:rPr>
        <w:t>l</w:t>
      </w:r>
      <w:r w:rsidRPr="004E3090">
        <w:rPr>
          <w:rFonts w:ascii="Arial Narrow" w:hAnsi="Arial Narrow"/>
          <w:spacing w:val="-4"/>
          <w:w w:val="112"/>
          <w:sz w:val="24"/>
          <w:szCs w:val="24"/>
          <w:lang w:val="es-419"/>
        </w:rPr>
        <w:t>ó</w:t>
      </w:r>
      <w:r w:rsidRPr="004E3090">
        <w:rPr>
          <w:rFonts w:ascii="Arial Narrow" w:hAnsi="Arial Narrow"/>
          <w:spacing w:val="3"/>
          <w:w w:val="112"/>
          <w:sz w:val="24"/>
          <w:szCs w:val="24"/>
          <w:lang w:val="es-419"/>
        </w:rPr>
        <w:t>g</w:t>
      </w:r>
      <w:r w:rsidRPr="004E3090">
        <w:rPr>
          <w:rFonts w:ascii="Arial Narrow" w:hAnsi="Arial Narrow"/>
          <w:spacing w:val="-3"/>
          <w:w w:val="81"/>
          <w:sz w:val="24"/>
          <w:szCs w:val="24"/>
          <w:lang w:val="es-419"/>
        </w:rPr>
        <w:t>i</w:t>
      </w:r>
      <w:r w:rsidRPr="004E3090">
        <w:rPr>
          <w:rFonts w:ascii="Arial Narrow" w:hAnsi="Arial Narrow"/>
          <w:w w:val="114"/>
          <w:sz w:val="24"/>
          <w:szCs w:val="24"/>
          <w:lang w:val="es-419"/>
        </w:rPr>
        <w:t>c</w:t>
      </w:r>
      <w:r w:rsidRPr="004E3090">
        <w:rPr>
          <w:rFonts w:ascii="Arial Narrow" w:hAnsi="Arial Narrow"/>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8"/>
          <w:sz w:val="24"/>
          <w:szCs w:val="24"/>
          <w:lang w:val="es-419"/>
        </w:rPr>
        <w:t xml:space="preserve"> </w:t>
      </w:r>
      <w:r w:rsidRPr="004E3090">
        <w:rPr>
          <w:rFonts w:ascii="Arial Narrow" w:hAnsi="Arial Narrow"/>
          <w:w w:val="118"/>
          <w:sz w:val="24"/>
          <w:szCs w:val="24"/>
          <w:lang w:val="es-419"/>
        </w:rPr>
        <w:t>pa</w:t>
      </w:r>
      <w:r w:rsidRPr="004E3090">
        <w:rPr>
          <w:rFonts w:ascii="Arial Narrow" w:hAnsi="Arial Narrow"/>
          <w:spacing w:val="2"/>
          <w:w w:val="118"/>
          <w:sz w:val="24"/>
          <w:szCs w:val="24"/>
          <w:lang w:val="es-419"/>
        </w:rPr>
        <w:t>r</w:t>
      </w:r>
      <w:r w:rsidRPr="004E3090">
        <w:rPr>
          <w:rFonts w:ascii="Arial Narrow" w:hAnsi="Arial Narrow"/>
          <w:w w:val="118"/>
          <w:sz w:val="24"/>
          <w:szCs w:val="24"/>
          <w:lang w:val="es-419"/>
        </w:rPr>
        <w:t>a</w:t>
      </w:r>
      <w:r w:rsidRPr="004E3090">
        <w:rPr>
          <w:rFonts w:ascii="Arial Narrow" w:hAnsi="Arial Narrow"/>
          <w:spacing w:val="-5"/>
          <w:w w:val="118"/>
          <w:sz w:val="24"/>
          <w:szCs w:val="24"/>
          <w:lang w:val="es-419"/>
        </w:rPr>
        <w:t xml:space="preserve"> </w:t>
      </w:r>
      <w:r w:rsidRPr="004E3090">
        <w:rPr>
          <w:rFonts w:ascii="Arial Narrow" w:hAnsi="Arial Narrow"/>
          <w:spacing w:val="-2"/>
          <w:w w:val="118"/>
          <w:sz w:val="24"/>
          <w:szCs w:val="24"/>
          <w:lang w:val="es-419"/>
        </w:rPr>
        <w:t>s</w:t>
      </w:r>
      <w:r w:rsidRPr="004E3090">
        <w:rPr>
          <w:rFonts w:ascii="Arial Narrow" w:hAnsi="Arial Narrow"/>
          <w:w w:val="118"/>
          <w:sz w:val="24"/>
          <w:szCs w:val="24"/>
          <w:lang w:val="es-419"/>
        </w:rPr>
        <w:t>u</w:t>
      </w:r>
      <w:r w:rsidRPr="004E3090">
        <w:rPr>
          <w:rFonts w:ascii="Arial Narrow" w:hAnsi="Arial Narrow"/>
          <w:spacing w:val="3"/>
          <w:w w:val="118"/>
          <w:sz w:val="24"/>
          <w:szCs w:val="24"/>
          <w:lang w:val="es-419"/>
        </w:rPr>
        <w:t xml:space="preserve"> </w:t>
      </w:r>
      <w:r w:rsidRPr="004E3090">
        <w:rPr>
          <w:rFonts w:ascii="Arial Narrow" w:hAnsi="Arial Narrow"/>
          <w:w w:val="112"/>
          <w:sz w:val="24"/>
          <w:szCs w:val="24"/>
          <w:lang w:val="es-419"/>
        </w:rPr>
        <w:t>pub</w:t>
      </w:r>
      <w:r w:rsidRPr="004E3090">
        <w:rPr>
          <w:rFonts w:ascii="Arial Narrow" w:hAnsi="Arial Narrow"/>
          <w:spacing w:val="2"/>
          <w:w w:val="81"/>
          <w:sz w:val="24"/>
          <w:szCs w:val="24"/>
          <w:lang w:val="es-419"/>
        </w:rPr>
        <w:t>l</w:t>
      </w:r>
      <w:r w:rsidRPr="004E3090">
        <w:rPr>
          <w:rFonts w:ascii="Arial Narrow" w:hAnsi="Arial Narrow"/>
          <w:spacing w:val="-3"/>
          <w:w w:val="81"/>
          <w:sz w:val="24"/>
          <w:szCs w:val="24"/>
          <w:lang w:val="es-419"/>
        </w:rPr>
        <w:t>i</w:t>
      </w:r>
      <w:r w:rsidRPr="004E3090">
        <w:rPr>
          <w:rFonts w:ascii="Arial Narrow" w:hAnsi="Arial Narrow"/>
          <w:spacing w:val="2"/>
          <w:w w:val="114"/>
          <w:sz w:val="24"/>
          <w:szCs w:val="24"/>
          <w:lang w:val="es-419"/>
        </w:rPr>
        <w:t>c</w:t>
      </w:r>
      <w:r w:rsidRPr="004E3090">
        <w:rPr>
          <w:rFonts w:ascii="Arial Narrow" w:hAnsi="Arial Narrow"/>
          <w:spacing w:val="-1"/>
          <w:w w:val="127"/>
          <w:sz w:val="24"/>
          <w:szCs w:val="24"/>
          <w:lang w:val="es-419"/>
        </w:rPr>
        <w:t>a</w:t>
      </w:r>
      <w:r w:rsidRPr="004E3090">
        <w:rPr>
          <w:rFonts w:ascii="Arial Narrow" w:hAnsi="Arial Narrow"/>
          <w:w w:val="114"/>
          <w:sz w:val="24"/>
          <w:szCs w:val="24"/>
          <w:lang w:val="es-419"/>
        </w:rPr>
        <w:t>c</w:t>
      </w:r>
      <w:r w:rsidRPr="004E3090">
        <w:rPr>
          <w:rFonts w:ascii="Arial Narrow" w:hAnsi="Arial Narrow"/>
          <w:w w:val="81"/>
          <w:sz w:val="24"/>
          <w:szCs w:val="24"/>
          <w:lang w:val="es-419"/>
        </w:rPr>
        <w:t>i</w:t>
      </w:r>
      <w:r w:rsidRPr="004E3090">
        <w:rPr>
          <w:rFonts w:ascii="Arial Narrow" w:hAnsi="Arial Narrow"/>
          <w:w w:val="112"/>
          <w:sz w:val="24"/>
          <w:szCs w:val="24"/>
          <w:lang w:val="es-419"/>
        </w:rPr>
        <w:t>ón</w:t>
      </w:r>
      <w:r w:rsidRPr="004E3090">
        <w:rPr>
          <w:rFonts w:ascii="Arial Narrow" w:hAnsi="Arial Narrow"/>
          <w:spacing w:val="7"/>
          <w:sz w:val="24"/>
          <w:szCs w:val="24"/>
          <w:lang w:val="es-419"/>
        </w:rPr>
        <w:t xml:space="preserve"> </w:t>
      </w:r>
      <w:r w:rsidRPr="004E3090">
        <w:rPr>
          <w:rFonts w:ascii="Arial Narrow" w:hAnsi="Arial Narrow"/>
          <w:w w:val="119"/>
          <w:sz w:val="24"/>
          <w:szCs w:val="24"/>
          <w:lang w:val="es-419"/>
        </w:rPr>
        <w:t>en</w:t>
      </w:r>
      <w:r w:rsidRPr="004E3090">
        <w:rPr>
          <w:rFonts w:ascii="Arial Narrow" w:hAnsi="Arial Narrow"/>
          <w:spacing w:val="-2"/>
          <w:w w:val="119"/>
          <w:sz w:val="24"/>
          <w:szCs w:val="24"/>
          <w:lang w:val="es-419"/>
        </w:rPr>
        <w:t xml:space="preserve"> </w:t>
      </w:r>
      <w:r w:rsidRPr="004E3090">
        <w:rPr>
          <w:rFonts w:ascii="Arial Narrow" w:hAnsi="Arial Narrow"/>
          <w:spacing w:val="-1"/>
          <w:w w:val="127"/>
          <w:sz w:val="24"/>
          <w:szCs w:val="24"/>
          <w:lang w:val="es-419"/>
        </w:rPr>
        <w:t>e</w:t>
      </w:r>
      <w:r w:rsidRPr="004E3090">
        <w:rPr>
          <w:rFonts w:ascii="Arial Narrow" w:hAnsi="Arial Narrow"/>
          <w:w w:val="81"/>
          <w:sz w:val="24"/>
          <w:szCs w:val="24"/>
          <w:lang w:val="es-419"/>
        </w:rPr>
        <w:t>l</w:t>
      </w:r>
      <w:r w:rsidRPr="004E3090">
        <w:rPr>
          <w:rFonts w:ascii="Arial Narrow" w:hAnsi="Arial Narrow"/>
          <w:spacing w:val="7"/>
          <w:sz w:val="24"/>
          <w:szCs w:val="24"/>
          <w:lang w:val="es-419"/>
        </w:rPr>
        <w:t xml:space="preserve"> </w:t>
      </w:r>
      <w:r w:rsidRPr="004E3090">
        <w:rPr>
          <w:rFonts w:ascii="Arial Narrow" w:hAnsi="Arial Narrow"/>
          <w:w w:val="121"/>
          <w:sz w:val="24"/>
          <w:szCs w:val="24"/>
          <w:lang w:val="es-419"/>
        </w:rPr>
        <w:t>P</w:t>
      </w:r>
      <w:r w:rsidRPr="004E3090">
        <w:rPr>
          <w:rFonts w:ascii="Arial Narrow" w:hAnsi="Arial Narrow"/>
          <w:spacing w:val="3"/>
          <w:w w:val="112"/>
          <w:sz w:val="24"/>
          <w:szCs w:val="24"/>
          <w:lang w:val="es-419"/>
        </w:rPr>
        <w:t>o</w:t>
      </w:r>
      <w:r w:rsidRPr="004E3090">
        <w:rPr>
          <w:rFonts w:ascii="Arial Narrow" w:hAnsi="Arial Narrow"/>
          <w:spacing w:val="-3"/>
          <w:w w:val="101"/>
          <w:sz w:val="24"/>
          <w:szCs w:val="24"/>
          <w:lang w:val="es-419"/>
        </w:rPr>
        <w:t>r</w:t>
      </w:r>
      <w:r w:rsidRPr="004E3090">
        <w:rPr>
          <w:rFonts w:ascii="Arial Narrow" w:hAnsi="Arial Narrow"/>
          <w:w w:val="101"/>
          <w:sz w:val="24"/>
          <w:szCs w:val="24"/>
          <w:lang w:val="es-419"/>
        </w:rPr>
        <w:t>t</w:t>
      </w:r>
      <w:r w:rsidRPr="004E3090">
        <w:rPr>
          <w:rFonts w:ascii="Arial Narrow" w:hAnsi="Arial Narrow"/>
          <w:w w:val="127"/>
          <w:sz w:val="24"/>
          <w:szCs w:val="24"/>
          <w:lang w:val="es-419"/>
        </w:rPr>
        <w:t>a</w:t>
      </w:r>
      <w:r w:rsidRPr="004E3090">
        <w:rPr>
          <w:rFonts w:ascii="Arial Narrow" w:hAnsi="Arial Narrow"/>
          <w:w w:val="81"/>
          <w:sz w:val="24"/>
          <w:szCs w:val="24"/>
          <w:lang w:val="es-419"/>
        </w:rPr>
        <w:t>l</w:t>
      </w:r>
      <w:r w:rsidRPr="004E3090">
        <w:rPr>
          <w:rFonts w:ascii="Arial Narrow" w:hAnsi="Arial Narrow"/>
          <w:spacing w:val="7"/>
          <w:sz w:val="24"/>
          <w:szCs w:val="24"/>
          <w:lang w:val="es-419"/>
        </w:rPr>
        <w:t xml:space="preserve"> </w:t>
      </w:r>
      <w:r w:rsidR="007E6FD0" w:rsidRPr="004E3090">
        <w:rPr>
          <w:rFonts w:ascii="Arial Narrow" w:hAnsi="Arial Narrow"/>
          <w:spacing w:val="2"/>
          <w:w w:val="111"/>
          <w:sz w:val="24"/>
          <w:szCs w:val="24"/>
          <w:lang w:val="es-419"/>
        </w:rPr>
        <w:t>Fi</w:t>
      </w:r>
      <w:r w:rsidRPr="004E3090">
        <w:rPr>
          <w:rFonts w:ascii="Arial Narrow" w:hAnsi="Arial Narrow"/>
          <w:w w:val="101"/>
          <w:sz w:val="24"/>
          <w:szCs w:val="24"/>
          <w:lang w:val="es-419"/>
        </w:rPr>
        <w:t>t</w:t>
      </w:r>
      <w:r w:rsidRPr="004E3090">
        <w:rPr>
          <w:rFonts w:ascii="Arial Narrow" w:hAnsi="Arial Narrow"/>
          <w:spacing w:val="3"/>
          <w:w w:val="112"/>
          <w:sz w:val="24"/>
          <w:szCs w:val="24"/>
          <w:lang w:val="es-419"/>
        </w:rPr>
        <w:t>o</w:t>
      </w:r>
      <w:r w:rsidRPr="004E3090">
        <w:rPr>
          <w:rFonts w:ascii="Arial Narrow" w:hAnsi="Arial Narrow"/>
          <w:w w:val="130"/>
          <w:sz w:val="24"/>
          <w:szCs w:val="24"/>
          <w:lang w:val="es-419"/>
        </w:rPr>
        <w:t>s</w:t>
      </w:r>
      <w:r w:rsidRPr="004E3090">
        <w:rPr>
          <w:rFonts w:ascii="Arial Narrow" w:hAnsi="Arial Narrow"/>
          <w:spacing w:val="-4"/>
          <w:w w:val="127"/>
          <w:sz w:val="24"/>
          <w:szCs w:val="24"/>
          <w:lang w:val="es-419"/>
        </w:rPr>
        <w:t>a</w:t>
      </w:r>
      <w:r w:rsidRPr="004E3090">
        <w:rPr>
          <w:rFonts w:ascii="Arial Narrow" w:hAnsi="Arial Narrow"/>
          <w:spacing w:val="3"/>
          <w:w w:val="112"/>
          <w:sz w:val="24"/>
          <w:szCs w:val="24"/>
          <w:lang w:val="es-419"/>
        </w:rPr>
        <w:t>n</w:t>
      </w:r>
      <w:r w:rsidRPr="004E3090">
        <w:rPr>
          <w:rFonts w:ascii="Arial Narrow" w:hAnsi="Arial Narrow"/>
          <w:spacing w:val="-3"/>
          <w:w w:val="81"/>
          <w:sz w:val="24"/>
          <w:szCs w:val="24"/>
          <w:lang w:val="es-419"/>
        </w:rPr>
        <w:t>i</w:t>
      </w:r>
      <w:r w:rsidRPr="004E3090">
        <w:rPr>
          <w:rFonts w:ascii="Arial Narrow" w:hAnsi="Arial Narrow"/>
          <w:w w:val="101"/>
          <w:sz w:val="24"/>
          <w:szCs w:val="24"/>
          <w:lang w:val="es-419"/>
        </w:rPr>
        <w:t>t</w:t>
      </w:r>
      <w:r w:rsidRPr="004E3090">
        <w:rPr>
          <w:rFonts w:ascii="Arial Narrow" w:hAnsi="Arial Narrow"/>
          <w:spacing w:val="3"/>
          <w:w w:val="127"/>
          <w:sz w:val="24"/>
          <w:szCs w:val="24"/>
          <w:lang w:val="es-419"/>
        </w:rPr>
        <w:t>a</w:t>
      </w:r>
      <w:r w:rsidRPr="004E3090">
        <w:rPr>
          <w:rFonts w:ascii="Arial Narrow" w:hAnsi="Arial Narrow"/>
          <w:w w:val="101"/>
          <w:sz w:val="24"/>
          <w:szCs w:val="24"/>
          <w:lang w:val="es-419"/>
        </w:rPr>
        <w:t>r</w:t>
      </w:r>
      <w:r w:rsidRPr="004E3090">
        <w:rPr>
          <w:rFonts w:ascii="Arial Narrow" w:hAnsi="Arial Narrow"/>
          <w:spacing w:val="-3"/>
          <w:w w:val="81"/>
          <w:sz w:val="24"/>
          <w:szCs w:val="24"/>
          <w:lang w:val="es-419"/>
        </w:rPr>
        <w:t>i</w:t>
      </w:r>
      <w:r w:rsidRPr="004E3090">
        <w:rPr>
          <w:rFonts w:ascii="Arial Narrow" w:hAnsi="Arial Narrow"/>
          <w:spacing w:val="3"/>
          <w:w w:val="112"/>
          <w:sz w:val="24"/>
          <w:szCs w:val="24"/>
          <w:lang w:val="es-419"/>
        </w:rPr>
        <w:t>o</w:t>
      </w:r>
      <w:r w:rsidRPr="004E3090">
        <w:rPr>
          <w:rFonts w:ascii="Arial Narrow" w:hAnsi="Arial Narrow"/>
          <w:w w:val="112"/>
          <w:sz w:val="24"/>
          <w:szCs w:val="24"/>
          <w:lang w:val="es-419"/>
        </w:rPr>
        <w:t>.</w:t>
      </w:r>
    </w:p>
    <w:p w14:paraId="7F52FF46" w14:textId="77777777" w:rsidR="007E6FD0" w:rsidRPr="004E3090" w:rsidRDefault="007E6FD0" w:rsidP="007E6FD0">
      <w:pPr>
        <w:spacing w:before="33"/>
        <w:jc w:val="both"/>
        <w:rPr>
          <w:rFonts w:ascii="Arial Narrow" w:hAnsi="Arial Narrow"/>
          <w:b/>
          <w:bCs/>
          <w:sz w:val="24"/>
          <w:szCs w:val="24"/>
          <w:lang w:val="es-419"/>
        </w:rPr>
      </w:pPr>
    </w:p>
    <w:p w14:paraId="55A4D356" w14:textId="572AEF75" w:rsidR="002B64C1" w:rsidRPr="007E6FD0" w:rsidRDefault="002B64C1" w:rsidP="007E6FD0">
      <w:pPr>
        <w:spacing w:before="33"/>
        <w:jc w:val="both"/>
        <w:rPr>
          <w:rFonts w:ascii="Arial Narrow" w:hAnsi="Arial Narrow"/>
          <w:b/>
          <w:bCs/>
          <w:sz w:val="24"/>
          <w:szCs w:val="24"/>
        </w:rPr>
      </w:pPr>
      <w:r w:rsidRPr="00A67A58">
        <w:rPr>
          <w:rFonts w:ascii="Arial Narrow" w:hAnsi="Arial Narrow"/>
          <w:spacing w:val="3"/>
          <w:w w:val="106"/>
          <w:sz w:val="24"/>
          <w:szCs w:val="24"/>
        </w:rPr>
        <w:t>L</w:t>
      </w:r>
      <w:r w:rsidRPr="00A67A58">
        <w:rPr>
          <w:rFonts w:ascii="Arial Narrow" w:hAnsi="Arial Narrow"/>
          <w:w w:val="106"/>
          <w:sz w:val="24"/>
          <w:szCs w:val="24"/>
        </w:rPr>
        <w:t>a</w:t>
      </w:r>
      <w:r w:rsidRPr="00A67A58">
        <w:rPr>
          <w:rFonts w:ascii="Arial Narrow" w:hAnsi="Arial Narrow"/>
          <w:spacing w:val="15"/>
          <w:w w:val="106"/>
          <w:sz w:val="24"/>
          <w:szCs w:val="24"/>
        </w:rPr>
        <w:t xml:space="preserve"> </w:t>
      </w:r>
      <w:r w:rsidRPr="00A67A58">
        <w:rPr>
          <w:rFonts w:ascii="Arial Narrow" w:hAnsi="Arial Narrow"/>
          <w:spacing w:val="-3"/>
          <w:w w:val="81"/>
          <w:sz w:val="24"/>
          <w:szCs w:val="24"/>
        </w:rPr>
        <w:t>i</w:t>
      </w:r>
      <w:r w:rsidRPr="00A67A58">
        <w:rPr>
          <w:rFonts w:ascii="Arial Narrow" w:hAnsi="Arial Narrow"/>
          <w:w w:val="112"/>
          <w:sz w:val="24"/>
          <w:szCs w:val="24"/>
        </w:rPr>
        <w:t>n</w:t>
      </w:r>
      <w:r w:rsidRPr="00A67A58">
        <w:rPr>
          <w:rFonts w:ascii="Arial Narrow" w:hAnsi="Arial Narrow"/>
          <w:spacing w:val="3"/>
          <w:w w:val="84"/>
          <w:sz w:val="24"/>
          <w:szCs w:val="24"/>
        </w:rPr>
        <w:t>f</w:t>
      </w:r>
      <w:r w:rsidRPr="00A67A58">
        <w:rPr>
          <w:rFonts w:ascii="Arial Narrow" w:hAnsi="Arial Narrow"/>
          <w:spacing w:val="-1"/>
          <w:w w:val="112"/>
          <w:sz w:val="24"/>
          <w:szCs w:val="24"/>
        </w:rPr>
        <w:t>o</w:t>
      </w:r>
      <w:r w:rsidRPr="00A67A58">
        <w:rPr>
          <w:rFonts w:ascii="Arial Narrow" w:hAnsi="Arial Narrow"/>
          <w:spacing w:val="-3"/>
          <w:w w:val="101"/>
          <w:sz w:val="24"/>
          <w:szCs w:val="24"/>
        </w:rPr>
        <w:t>r</w:t>
      </w:r>
      <w:r w:rsidRPr="00A67A58">
        <w:rPr>
          <w:rFonts w:ascii="Arial Narrow" w:hAnsi="Arial Narrow"/>
          <w:spacing w:val="4"/>
          <w:w w:val="108"/>
          <w:sz w:val="24"/>
          <w:szCs w:val="24"/>
        </w:rPr>
        <w:t>m</w:t>
      </w:r>
      <w:r w:rsidRPr="00A67A58">
        <w:rPr>
          <w:rFonts w:ascii="Arial Narrow" w:hAnsi="Arial Narrow"/>
          <w:w w:val="127"/>
          <w:sz w:val="24"/>
          <w:szCs w:val="24"/>
        </w:rPr>
        <w:t>a</w:t>
      </w:r>
      <w:r w:rsidRPr="00A67A58">
        <w:rPr>
          <w:rFonts w:ascii="Arial Narrow" w:hAnsi="Arial Narrow"/>
          <w:w w:val="114"/>
          <w:sz w:val="24"/>
          <w:szCs w:val="24"/>
        </w:rPr>
        <w:t>c</w:t>
      </w:r>
      <w:r w:rsidRPr="00A67A58">
        <w:rPr>
          <w:rFonts w:ascii="Arial Narrow" w:hAnsi="Arial Narrow"/>
          <w:w w:val="81"/>
          <w:sz w:val="24"/>
          <w:szCs w:val="24"/>
        </w:rPr>
        <w:t>i</w:t>
      </w:r>
      <w:r w:rsidRPr="00A67A58">
        <w:rPr>
          <w:rFonts w:ascii="Arial Narrow" w:hAnsi="Arial Narrow"/>
          <w:spacing w:val="-1"/>
          <w:w w:val="112"/>
          <w:sz w:val="24"/>
          <w:szCs w:val="24"/>
        </w:rPr>
        <w:t>ó</w:t>
      </w:r>
      <w:r w:rsidRPr="00A67A58">
        <w:rPr>
          <w:rFonts w:ascii="Arial Narrow" w:hAnsi="Arial Narrow"/>
          <w:w w:val="112"/>
          <w:sz w:val="24"/>
          <w:szCs w:val="24"/>
        </w:rPr>
        <w:t>n</w:t>
      </w:r>
      <w:r w:rsidRPr="00A67A58">
        <w:rPr>
          <w:rFonts w:ascii="Arial Narrow" w:hAnsi="Arial Narrow"/>
          <w:spacing w:val="16"/>
          <w:w w:val="112"/>
          <w:sz w:val="24"/>
          <w:szCs w:val="24"/>
        </w:rPr>
        <w:t xml:space="preserve"> </w:t>
      </w:r>
      <w:r w:rsidRPr="00A67A58">
        <w:rPr>
          <w:rFonts w:ascii="Arial Narrow" w:hAnsi="Arial Narrow"/>
          <w:spacing w:val="2"/>
          <w:w w:val="114"/>
          <w:sz w:val="24"/>
          <w:szCs w:val="24"/>
        </w:rPr>
        <w:t>c</w:t>
      </w:r>
      <w:r w:rsidRPr="00A67A58">
        <w:rPr>
          <w:rFonts w:ascii="Arial Narrow" w:hAnsi="Arial Narrow"/>
          <w:spacing w:val="-1"/>
          <w:w w:val="112"/>
          <w:sz w:val="24"/>
          <w:szCs w:val="24"/>
        </w:rPr>
        <w:t>o</w:t>
      </w:r>
      <w:r w:rsidRPr="00A67A58">
        <w:rPr>
          <w:rFonts w:ascii="Arial Narrow" w:hAnsi="Arial Narrow"/>
          <w:w w:val="101"/>
          <w:sz w:val="24"/>
          <w:szCs w:val="24"/>
        </w:rPr>
        <w:t>rr</w:t>
      </w:r>
      <w:r w:rsidRPr="00A67A58">
        <w:rPr>
          <w:rFonts w:ascii="Arial Narrow" w:hAnsi="Arial Narrow"/>
          <w:w w:val="127"/>
          <w:sz w:val="24"/>
          <w:szCs w:val="24"/>
        </w:rPr>
        <w:t>e</w:t>
      </w:r>
      <w:r w:rsidRPr="00A67A58">
        <w:rPr>
          <w:rFonts w:ascii="Arial Narrow" w:hAnsi="Arial Narrow"/>
          <w:w w:val="130"/>
          <w:sz w:val="24"/>
          <w:szCs w:val="24"/>
        </w:rPr>
        <w:t>s</w:t>
      </w:r>
      <w:r w:rsidRPr="00A67A58">
        <w:rPr>
          <w:rFonts w:ascii="Arial Narrow" w:hAnsi="Arial Narrow"/>
          <w:w w:val="112"/>
          <w:sz w:val="24"/>
          <w:szCs w:val="24"/>
        </w:rPr>
        <w:t>p</w:t>
      </w:r>
      <w:r w:rsidRPr="00A67A58">
        <w:rPr>
          <w:rFonts w:ascii="Arial Narrow" w:hAnsi="Arial Narrow"/>
          <w:spacing w:val="3"/>
          <w:w w:val="112"/>
          <w:sz w:val="24"/>
          <w:szCs w:val="24"/>
        </w:rPr>
        <w:t>o</w:t>
      </w:r>
      <w:r w:rsidRPr="00A67A58">
        <w:rPr>
          <w:rFonts w:ascii="Arial Narrow" w:hAnsi="Arial Narrow"/>
          <w:spacing w:val="-4"/>
          <w:w w:val="112"/>
          <w:sz w:val="24"/>
          <w:szCs w:val="24"/>
        </w:rPr>
        <w:t>n</w:t>
      </w:r>
      <w:r w:rsidRPr="00A67A58">
        <w:rPr>
          <w:rFonts w:ascii="Arial Narrow" w:hAnsi="Arial Narrow"/>
          <w:spacing w:val="3"/>
          <w:w w:val="112"/>
          <w:sz w:val="24"/>
          <w:szCs w:val="24"/>
        </w:rPr>
        <w:t>d</w:t>
      </w:r>
      <w:r w:rsidRPr="00A67A58">
        <w:rPr>
          <w:rFonts w:ascii="Arial Narrow" w:hAnsi="Arial Narrow"/>
          <w:spacing w:val="-3"/>
          <w:w w:val="81"/>
          <w:sz w:val="24"/>
          <w:szCs w:val="24"/>
        </w:rPr>
        <w:t>i</w:t>
      </w:r>
      <w:r w:rsidRPr="00A67A58">
        <w:rPr>
          <w:rFonts w:ascii="Arial Narrow" w:hAnsi="Arial Narrow"/>
          <w:w w:val="127"/>
          <w:sz w:val="24"/>
          <w:szCs w:val="24"/>
        </w:rPr>
        <w:t>e</w:t>
      </w:r>
      <w:r w:rsidRPr="00A67A58">
        <w:rPr>
          <w:rFonts w:ascii="Arial Narrow" w:hAnsi="Arial Narrow"/>
          <w:spacing w:val="3"/>
          <w:w w:val="112"/>
          <w:sz w:val="24"/>
          <w:szCs w:val="24"/>
        </w:rPr>
        <w:t>n</w:t>
      </w:r>
      <w:r w:rsidRPr="00A67A58">
        <w:rPr>
          <w:rFonts w:ascii="Arial Narrow" w:hAnsi="Arial Narrow"/>
          <w:spacing w:val="-4"/>
          <w:w w:val="101"/>
          <w:sz w:val="24"/>
          <w:szCs w:val="24"/>
        </w:rPr>
        <w:t>t</w:t>
      </w:r>
      <w:r w:rsidRPr="00A67A58">
        <w:rPr>
          <w:rFonts w:ascii="Arial Narrow" w:hAnsi="Arial Narrow"/>
          <w:w w:val="127"/>
          <w:sz w:val="24"/>
          <w:szCs w:val="24"/>
        </w:rPr>
        <w:t>e</w:t>
      </w:r>
      <w:r w:rsidRPr="00A67A58">
        <w:rPr>
          <w:rFonts w:ascii="Arial Narrow" w:hAnsi="Arial Narrow"/>
          <w:spacing w:val="19"/>
          <w:w w:val="127"/>
          <w:sz w:val="24"/>
          <w:szCs w:val="24"/>
        </w:rPr>
        <w:t xml:space="preserve"> </w:t>
      </w:r>
      <w:r w:rsidRPr="00A67A58">
        <w:rPr>
          <w:rFonts w:ascii="Arial Narrow" w:hAnsi="Arial Narrow"/>
          <w:w w:val="127"/>
          <w:sz w:val="24"/>
          <w:szCs w:val="24"/>
        </w:rPr>
        <w:t xml:space="preserve">a </w:t>
      </w:r>
      <w:r w:rsidRPr="00A67A58">
        <w:rPr>
          <w:rFonts w:ascii="Arial Narrow" w:hAnsi="Arial Narrow"/>
          <w:w w:val="81"/>
          <w:sz w:val="24"/>
          <w:szCs w:val="24"/>
        </w:rPr>
        <w:t>l</w:t>
      </w:r>
      <w:r w:rsidRPr="00A67A58">
        <w:rPr>
          <w:rFonts w:ascii="Arial Narrow" w:hAnsi="Arial Narrow"/>
          <w:w w:val="112"/>
          <w:sz w:val="24"/>
          <w:szCs w:val="24"/>
        </w:rPr>
        <w:t>o</w:t>
      </w:r>
      <w:r w:rsidRPr="00A67A58">
        <w:rPr>
          <w:rFonts w:ascii="Arial Narrow" w:hAnsi="Arial Narrow"/>
          <w:w w:val="130"/>
          <w:sz w:val="24"/>
          <w:szCs w:val="24"/>
        </w:rPr>
        <w:t>s</w:t>
      </w:r>
      <w:r w:rsidRPr="00A67A58">
        <w:rPr>
          <w:rFonts w:ascii="Arial Narrow" w:hAnsi="Arial Narrow"/>
          <w:spacing w:val="18"/>
          <w:w w:val="130"/>
          <w:sz w:val="24"/>
          <w:szCs w:val="24"/>
        </w:rPr>
        <w:t xml:space="preserve"> </w:t>
      </w:r>
      <w:r w:rsidRPr="00A67A58">
        <w:rPr>
          <w:rFonts w:ascii="Arial Narrow" w:hAnsi="Arial Narrow"/>
          <w:w w:val="101"/>
          <w:sz w:val="24"/>
          <w:szCs w:val="24"/>
        </w:rPr>
        <w:t>B</w:t>
      </w:r>
      <w:r w:rsidRPr="00A67A58">
        <w:rPr>
          <w:rFonts w:ascii="Arial Narrow" w:hAnsi="Arial Narrow"/>
          <w:spacing w:val="-1"/>
          <w:w w:val="112"/>
          <w:sz w:val="24"/>
          <w:szCs w:val="24"/>
        </w:rPr>
        <w:t>o</w:t>
      </w:r>
      <w:r w:rsidRPr="00A67A58">
        <w:rPr>
          <w:rFonts w:ascii="Arial Narrow" w:hAnsi="Arial Narrow"/>
          <w:w w:val="81"/>
          <w:sz w:val="24"/>
          <w:szCs w:val="24"/>
        </w:rPr>
        <w:t>l</w:t>
      </w:r>
      <w:r w:rsidRPr="00A67A58">
        <w:rPr>
          <w:rFonts w:ascii="Arial Narrow" w:hAnsi="Arial Narrow"/>
          <w:spacing w:val="-1"/>
          <w:w w:val="127"/>
          <w:sz w:val="24"/>
          <w:szCs w:val="24"/>
        </w:rPr>
        <w:t>e</w:t>
      </w:r>
      <w:r w:rsidRPr="00A67A58">
        <w:rPr>
          <w:rFonts w:ascii="Arial Narrow" w:hAnsi="Arial Narrow"/>
          <w:w w:val="101"/>
          <w:sz w:val="24"/>
          <w:szCs w:val="24"/>
        </w:rPr>
        <w:t>t</w:t>
      </w:r>
      <w:r w:rsidRPr="00A67A58">
        <w:rPr>
          <w:rFonts w:ascii="Arial Narrow" w:hAnsi="Arial Narrow"/>
          <w:spacing w:val="2"/>
          <w:w w:val="81"/>
          <w:sz w:val="24"/>
          <w:szCs w:val="24"/>
        </w:rPr>
        <w:t>i</w:t>
      </w:r>
      <w:r w:rsidRPr="00A67A58">
        <w:rPr>
          <w:rFonts w:ascii="Arial Narrow" w:hAnsi="Arial Narrow"/>
          <w:spacing w:val="-1"/>
          <w:w w:val="112"/>
          <w:sz w:val="24"/>
          <w:szCs w:val="24"/>
        </w:rPr>
        <w:t>n</w:t>
      </w:r>
      <w:r w:rsidRPr="00A67A58">
        <w:rPr>
          <w:rFonts w:ascii="Arial Narrow" w:hAnsi="Arial Narrow"/>
          <w:spacing w:val="3"/>
          <w:w w:val="127"/>
          <w:sz w:val="24"/>
          <w:szCs w:val="24"/>
        </w:rPr>
        <w:t>e</w:t>
      </w:r>
      <w:r w:rsidRPr="00A67A58">
        <w:rPr>
          <w:rFonts w:ascii="Arial Narrow" w:hAnsi="Arial Narrow"/>
          <w:w w:val="130"/>
          <w:sz w:val="24"/>
          <w:szCs w:val="24"/>
        </w:rPr>
        <w:t>s</w:t>
      </w:r>
      <w:r w:rsidRPr="00A67A58">
        <w:rPr>
          <w:rFonts w:ascii="Arial Narrow" w:hAnsi="Arial Narrow"/>
          <w:spacing w:val="16"/>
          <w:w w:val="130"/>
          <w:sz w:val="24"/>
          <w:szCs w:val="24"/>
        </w:rPr>
        <w:t xml:space="preserve"> </w:t>
      </w:r>
      <w:r w:rsidRPr="00A67A58">
        <w:rPr>
          <w:rFonts w:ascii="Arial Narrow" w:hAnsi="Arial Narrow"/>
          <w:spacing w:val="-1"/>
          <w:w w:val="110"/>
          <w:sz w:val="24"/>
          <w:szCs w:val="24"/>
        </w:rPr>
        <w:t>E</w:t>
      </w:r>
      <w:r w:rsidRPr="00A67A58">
        <w:rPr>
          <w:rFonts w:ascii="Arial Narrow" w:hAnsi="Arial Narrow"/>
          <w:spacing w:val="-1"/>
          <w:w w:val="112"/>
          <w:sz w:val="24"/>
          <w:szCs w:val="24"/>
        </w:rPr>
        <w:t>p</w:t>
      </w:r>
      <w:r w:rsidRPr="00A67A58">
        <w:rPr>
          <w:rFonts w:ascii="Arial Narrow" w:hAnsi="Arial Narrow"/>
          <w:spacing w:val="2"/>
          <w:w w:val="81"/>
          <w:sz w:val="24"/>
          <w:szCs w:val="24"/>
        </w:rPr>
        <w:t>i</w:t>
      </w:r>
      <w:r w:rsidRPr="00A67A58">
        <w:rPr>
          <w:rFonts w:ascii="Arial Narrow" w:hAnsi="Arial Narrow"/>
          <w:spacing w:val="-1"/>
          <w:w w:val="112"/>
          <w:sz w:val="24"/>
          <w:szCs w:val="24"/>
        </w:rPr>
        <w:t>d</w:t>
      </w:r>
      <w:r w:rsidRPr="00A67A58">
        <w:rPr>
          <w:rFonts w:ascii="Arial Narrow" w:hAnsi="Arial Narrow"/>
          <w:w w:val="127"/>
          <w:sz w:val="24"/>
          <w:szCs w:val="24"/>
        </w:rPr>
        <w:t>e</w:t>
      </w:r>
      <w:r w:rsidRPr="00A67A58">
        <w:rPr>
          <w:rFonts w:ascii="Arial Narrow" w:hAnsi="Arial Narrow"/>
          <w:spacing w:val="2"/>
          <w:w w:val="108"/>
          <w:sz w:val="24"/>
          <w:szCs w:val="24"/>
        </w:rPr>
        <w:t>m</w:t>
      </w:r>
      <w:r w:rsidRPr="00A67A58">
        <w:rPr>
          <w:rFonts w:ascii="Arial Narrow" w:hAnsi="Arial Narrow"/>
          <w:w w:val="81"/>
          <w:sz w:val="24"/>
          <w:szCs w:val="24"/>
        </w:rPr>
        <w:t>i</w:t>
      </w:r>
      <w:r w:rsidRPr="00A67A58">
        <w:rPr>
          <w:rFonts w:ascii="Arial Narrow" w:hAnsi="Arial Narrow"/>
          <w:w w:val="112"/>
          <w:sz w:val="24"/>
          <w:szCs w:val="24"/>
        </w:rPr>
        <w:t>o</w:t>
      </w:r>
      <w:r w:rsidRPr="00A67A58">
        <w:rPr>
          <w:rFonts w:ascii="Arial Narrow" w:hAnsi="Arial Narrow"/>
          <w:w w:val="81"/>
          <w:sz w:val="24"/>
          <w:szCs w:val="24"/>
        </w:rPr>
        <w:t>l</w:t>
      </w:r>
      <w:r w:rsidRPr="00A67A58">
        <w:rPr>
          <w:rFonts w:ascii="Arial Narrow" w:hAnsi="Arial Narrow"/>
          <w:w w:val="112"/>
          <w:sz w:val="24"/>
          <w:szCs w:val="24"/>
        </w:rPr>
        <w:t>óg</w:t>
      </w:r>
      <w:r w:rsidRPr="00A67A58">
        <w:rPr>
          <w:rFonts w:ascii="Arial Narrow" w:hAnsi="Arial Narrow"/>
          <w:w w:val="81"/>
          <w:sz w:val="24"/>
          <w:szCs w:val="24"/>
        </w:rPr>
        <w:t>i</w:t>
      </w:r>
      <w:r w:rsidRPr="00A67A58">
        <w:rPr>
          <w:rFonts w:ascii="Arial Narrow" w:hAnsi="Arial Narrow"/>
          <w:spacing w:val="-2"/>
          <w:w w:val="114"/>
          <w:sz w:val="24"/>
          <w:szCs w:val="24"/>
        </w:rPr>
        <w:t>c</w:t>
      </w:r>
      <w:r w:rsidRPr="00A67A58">
        <w:rPr>
          <w:rFonts w:ascii="Arial Narrow" w:hAnsi="Arial Narrow"/>
          <w:w w:val="112"/>
          <w:sz w:val="24"/>
          <w:szCs w:val="24"/>
        </w:rPr>
        <w:t>o</w:t>
      </w:r>
      <w:r w:rsidRPr="00A67A58">
        <w:rPr>
          <w:rFonts w:ascii="Arial Narrow" w:hAnsi="Arial Narrow"/>
          <w:w w:val="130"/>
          <w:sz w:val="24"/>
          <w:szCs w:val="24"/>
        </w:rPr>
        <w:t>s</w:t>
      </w:r>
      <w:r w:rsidRPr="00A67A58">
        <w:rPr>
          <w:rFonts w:ascii="Arial Narrow" w:hAnsi="Arial Narrow"/>
          <w:spacing w:val="16"/>
          <w:w w:val="130"/>
          <w:sz w:val="24"/>
          <w:szCs w:val="24"/>
        </w:rPr>
        <w:t xml:space="preserve"> </w:t>
      </w:r>
      <w:r w:rsidRPr="00A67A58">
        <w:rPr>
          <w:rFonts w:ascii="Arial Narrow" w:hAnsi="Arial Narrow"/>
          <w:sz w:val="24"/>
          <w:szCs w:val="24"/>
        </w:rPr>
        <w:t>y</w:t>
      </w:r>
      <w:r w:rsidRPr="00A67A58">
        <w:rPr>
          <w:rFonts w:ascii="Arial Narrow" w:hAnsi="Arial Narrow"/>
          <w:spacing w:val="15"/>
          <w:sz w:val="24"/>
          <w:szCs w:val="24"/>
        </w:rPr>
        <w:t xml:space="preserve"> </w:t>
      </w:r>
      <w:r w:rsidRPr="00A67A58">
        <w:rPr>
          <w:rFonts w:ascii="Arial Narrow" w:hAnsi="Arial Narrow"/>
          <w:spacing w:val="2"/>
          <w:w w:val="81"/>
          <w:sz w:val="24"/>
          <w:szCs w:val="24"/>
        </w:rPr>
        <w:t>l</w:t>
      </w:r>
      <w:r w:rsidRPr="00A67A58">
        <w:rPr>
          <w:rFonts w:ascii="Arial Narrow" w:hAnsi="Arial Narrow"/>
          <w:w w:val="127"/>
          <w:sz w:val="24"/>
          <w:szCs w:val="24"/>
        </w:rPr>
        <w:t>a</w:t>
      </w:r>
      <w:r w:rsidRPr="00A67A58">
        <w:rPr>
          <w:rFonts w:ascii="Arial Narrow" w:hAnsi="Arial Narrow"/>
          <w:spacing w:val="17"/>
          <w:w w:val="127"/>
          <w:sz w:val="24"/>
          <w:szCs w:val="24"/>
        </w:rPr>
        <w:t xml:space="preserve"> </w:t>
      </w:r>
      <w:r w:rsidRPr="00A67A58">
        <w:rPr>
          <w:rFonts w:ascii="Arial Narrow" w:hAnsi="Arial Narrow"/>
          <w:w w:val="81"/>
          <w:sz w:val="24"/>
          <w:szCs w:val="24"/>
        </w:rPr>
        <w:t>i</w:t>
      </w:r>
      <w:r w:rsidRPr="00A67A58">
        <w:rPr>
          <w:rFonts w:ascii="Arial Narrow" w:hAnsi="Arial Narrow"/>
          <w:w w:val="112"/>
          <w:sz w:val="24"/>
          <w:szCs w:val="24"/>
        </w:rPr>
        <w:t>n</w:t>
      </w:r>
      <w:r w:rsidRPr="00A67A58">
        <w:rPr>
          <w:rFonts w:ascii="Arial Narrow" w:hAnsi="Arial Narrow"/>
          <w:w w:val="84"/>
          <w:sz w:val="24"/>
          <w:szCs w:val="24"/>
        </w:rPr>
        <w:t>f</w:t>
      </w:r>
      <w:r w:rsidRPr="00A67A58">
        <w:rPr>
          <w:rFonts w:ascii="Arial Narrow" w:hAnsi="Arial Narrow"/>
          <w:w w:val="112"/>
          <w:sz w:val="24"/>
          <w:szCs w:val="24"/>
        </w:rPr>
        <w:t>o</w:t>
      </w:r>
      <w:r w:rsidRPr="00A67A58">
        <w:rPr>
          <w:rFonts w:ascii="Arial Narrow" w:hAnsi="Arial Narrow"/>
          <w:w w:val="101"/>
          <w:sz w:val="24"/>
          <w:szCs w:val="24"/>
        </w:rPr>
        <w:t>r</w:t>
      </w:r>
      <w:r w:rsidRPr="00A67A58">
        <w:rPr>
          <w:rFonts w:ascii="Arial Narrow" w:hAnsi="Arial Narrow"/>
          <w:spacing w:val="2"/>
          <w:w w:val="108"/>
          <w:sz w:val="24"/>
          <w:szCs w:val="24"/>
        </w:rPr>
        <w:t>m</w:t>
      </w:r>
      <w:r w:rsidRPr="00A67A58">
        <w:rPr>
          <w:rFonts w:ascii="Arial Narrow" w:hAnsi="Arial Narrow"/>
          <w:spacing w:val="3"/>
          <w:w w:val="127"/>
          <w:sz w:val="24"/>
          <w:szCs w:val="24"/>
        </w:rPr>
        <w:t>a</w:t>
      </w:r>
      <w:r w:rsidRPr="00A67A58">
        <w:rPr>
          <w:rFonts w:ascii="Arial Narrow" w:hAnsi="Arial Narrow"/>
          <w:spacing w:val="-2"/>
          <w:w w:val="114"/>
          <w:sz w:val="24"/>
          <w:szCs w:val="24"/>
        </w:rPr>
        <w:t>c</w:t>
      </w:r>
      <w:r w:rsidRPr="00A67A58">
        <w:rPr>
          <w:rFonts w:ascii="Arial Narrow" w:hAnsi="Arial Narrow"/>
          <w:spacing w:val="2"/>
          <w:w w:val="81"/>
          <w:sz w:val="24"/>
          <w:szCs w:val="24"/>
        </w:rPr>
        <w:t>i</w:t>
      </w:r>
      <w:r w:rsidRPr="00A67A58">
        <w:rPr>
          <w:rFonts w:ascii="Arial Narrow" w:hAnsi="Arial Narrow"/>
          <w:spacing w:val="-1"/>
          <w:w w:val="112"/>
          <w:sz w:val="24"/>
          <w:szCs w:val="24"/>
        </w:rPr>
        <w:t>ó</w:t>
      </w:r>
      <w:r w:rsidRPr="00A67A58">
        <w:rPr>
          <w:rFonts w:ascii="Arial Narrow" w:hAnsi="Arial Narrow"/>
          <w:w w:val="112"/>
          <w:sz w:val="24"/>
          <w:szCs w:val="24"/>
        </w:rPr>
        <w:t xml:space="preserve">n </w:t>
      </w:r>
      <w:r w:rsidRPr="00A67A58">
        <w:rPr>
          <w:rFonts w:ascii="Arial Narrow" w:hAnsi="Arial Narrow"/>
          <w:spacing w:val="3"/>
          <w:w w:val="112"/>
          <w:sz w:val="24"/>
          <w:szCs w:val="24"/>
        </w:rPr>
        <w:t>g</w:t>
      </w:r>
      <w:r w:rsidRPr="00A67A58">
        <w:rPr>
          <w:rFonts w:ascii="Arial Narrow" w:hAnsi="Arial Narrow"/>
          <w:spacing w:val="-1"/>
          <w:w w:val="127"/>
          <w:sz w:val="24"/>
          <w:szCs w:val="24"/>
        </w:rPr>
        <w:t>e</w:t>
      </w:r>
      <w:r w:rsidRPr="00A67A58">
        <w:rPr>
          <w:rFonts w:ascii="Arial Narrow" w:hAnsi="Arial Narrow"/>
          <w:w w:val="112"/>
          <w:sz w:val="24"/>
          <w:szCs w:val="24"/>
        </w:rPr>
        <w:t>o</w:t>
      </w:r>
      <w:r w:rsidRPr="00A67A58">
        <w:rPr>
          <w:rFonts w:ascii="Arial Narrow" w:hAnsi="Arial Narrow"/>
          <w:spacing w:val="2"/>
          <w:w w:val="101"/>
          <w:sz w:val="24"/>
          <w:szCs w:val="24"/>
        </w:rPr>
        <w:t>r</w:t>
      </w:r>
      <w:r w:rsidRPr="00A67A58">
        <w:rPr>
          <w:rFonts w:ascii="Arial Narrow" w:hAnsi="Arial Narrow"/>
          <w:spacing w:val="-1"/>
          <w:w w:val="127"/>
          <w:sz w:val="24"/>
          <w:szCs w:val="24"/>
        </w:rPr>
        <w:t>e</w:t>
      </w:r>
      <w:r w:rsidRPr="00A67A58">
        <w:rPr>
          <w:rFonts w:ascii="Arial Narrow" w:hAnsi="Arial Narrow"/>
          <w:w w:val="84"/>
          <w:sz w:val="24"/>
          <w:szCs w:val="24"/>
        </w:rPr>
        <w:t>f</w:t>
      </w:r>
      <w:r w:rsidRPr="00A67A58">
        <w:rPr>
          <w:rFonts w:ascii="Arial Narrow" w:hAnsi="Arial Narrow"/>
          <w:w w:val="127"/>
          <w:sz w:val="24"/>
          <w:szCs w:val="24"/>
        </w:rPr>
        <w:t>e</w:t>
      </w:r>
      <w:r w:rsidRPr="00A67A58">
        <w:rPr>
          <w:rFonts w:ascii="Arial Narrow" w:hAnsi="Arial Narrow"/>
          <w:w w:val="101"/>
          <w:sz w:val="24"/>
          <w:szCs w:val="24"/>
        </w:rPr>
        <w:t>r</w:t>
      </w:r>
      <w:r w:rsidRPr="00A67A58">
        <w:rPr>
          <w:rFonts w:ascii="Arial Narrow" w:hAnsi="Arial Narrow"/>
          <w:w w:val="127"/>
          <w:sz w:val="24"/>
          <w:szCs w:val="24"/>
        </w:rPr>
        <w:t>e</w:t>
      </w:r>
      <w:r w:rsidRPr="00A67A58">
        <w:rPr>
          <w:rFonts w:ascii="Arial Narrow" w:hAnsi="Arial Narrow"/>
          <w:w w:val="112"/>
          <w:sz w:val="24"/>
          <w:szCs w:val="24"/>
        </w:rPr>
        <w:t>n</w:t>
      </w:r>
      <w:r w:rsidRPr="00A67A58">
        <w:rPr>
          <w:rFonts w:ascii="Arial Narrow" w:hAnsi="Arial Narrow"/>
          <w:spacing w:val="2"/>
          <w:w w:val="114"/>
          <w:sz w:val="24"/>
          <w:szCs w:val="24"/>
        </w:rPr>
        <w:t>c</w:t>
      </w:r>
      <w:r w:rsidRPr="00A67A58">
        <w:rPr>
          <w:rFonts w:ascii="Arial Narrow" w:hAnsi="Arial Narrow"/>
          <w:spacing w:val="-3"/>
          <w:w w:val="81"/>
          <w:sz w:val="24"/>
          <w:szCs w:val="24"/>
        </w:rPr>
        <w:t>i</w:t>
      </w:r>
      <w:r w:rsidRPr="00A67A58">
        <w:rPr>
          <w:rFonts w:ascii="Arial Narrow" w:hAnsi="Arial Narrow"/>
          <w:w w:val="127"/>
          <w:sz w:val="24"/>
          <w:szCs w:val="24"/>
        </w:rPr>
        <w:t>a</w:t>
      </w:r>
      <w:r w:rsidRPr="00A67A58">
        <w:rPr>
          <w:rFonts w:ascii="Arial Narrow" w:hAnsi="Arial Narrow"/>
          <w:w w:val="112"/>
          <w:sz w:val="24"/>
          <w:szCs w:val="24"/>
        </w:rPr>
        <w:t>d</w:t>
      </w:r>
      <w:r w:rsidRPr="00A67A58">
        <w:rPr>
          <w:rFonts w:ascii="Arial Narrow" w:hAnsi="Arial Narrow"/>
          <w:w w:val="127"/>
          <w:sz w:val="24"/>
          <w:szCs w:val="24"/>
        </w:rPr>
        <w:t>a</w:t>
      </w:r>
      <w:r w:rsidRPr="00A67A58">
        <w:rPr>
          <w:rFonts w:ascii="Arial Narrow" w:hAnsi="Arial Narrow"/>
          <w:spacing w:val="2"/>
          <w:sz w:val="24"/>
          <w:szCs w:val="24"/>
        </w:rPr>
        <w:t xml:space="preserve"> </w:t>
      </w:r>
      <w:r w:rsidRPr="00A67A58">
        <w:rPr>
          <w:rFonts w:ascii="Arial Narrow" w:hAnsi="Arial Narrow"/>
          <w:spacing w:val="2"/>
          <w:w w:val="114"/>
          <w:sz w:val="24"/>
          <w:szCs w:val="24"/>
        </w:rPr>
        <w:t>c</w:t>
      </w:r>
      <w:r w:rsidRPr="00A67A58">
        <w:rPr>
          <w:rFonts w:ascii="Arial Narrow" w:hAnsi="Arial Narrow"/>
          <w:spacing w:val="-1"/>
          <w:w w:val="112"/>
          <w:sz w:val="24"/>
          <w:szCs w:val="24"/>
        </w:rPr>
        <w:t>o</w:t>
      </w:r>
      <w:r w:rsidRPr="00A67A58">
        <w:rPr>
          <w:rFonts w:ascii="Arial Narrow" w:hAnsi="Arial Narrow"/>
          <w:spacing w:val="2"/>
          <w:w w:val="101"/>
          <w:sz w:val="24"/>
          <w:szCs w:val="24"/>
        </w:rPr>
        <w:t>r</w:t>
      </w:r>
      <w:r w:rsidRPr="00A67A58">
        <w:rPr>
          <w:rFonts w:ascii="Arial Narrow" w:hAnsi="Arial Narrow"/>
          <w:w w:val="101"/>
          <w:sz w:val="24"/>
          <w:szCs w:val="24"/>
        </w:rPr>
        <w:t>r</w:t>
      </w:r>
      <w:r w:rsidRPr="00A67A58">
        <w:rPr>
          <w:rFonts w:ascii="Arial Narrow" w:hAnsi="Arial Narrow"/>
          <w:spacing w:val="-4"/>
          <w:w w:val="127"/>
          <w:sz w:val="24"/>
          <w:szCs w:val="24"/>
        </w:rPr>
        <w:t>e</w:t>
      </w:r>
      <w:r w:rsidRPr="00A67A58">
        <w:rPr>
          <w:rFonts w:ascii="Arial Narrow" w:hAnsi="Arial Narrow"/>
          <w:w w:val="130"/>
          <w:sz w:val="24"/>
          <w:szCs w:val="24"/>
        </w:rPr>
        <w:t>s</w:t>
      </w:r>
      <w:r w:rsidRPr="00A67A58">
        <w:rPr>
          <w:rFonts w:ascii="Arial Narrow" w:hAnsi="Arial Narrow"/>
          <w:w w:val="112"/>
          <w:sz w:val="24"/>
          <w:szCs w:val="24"/>
        </w:rPr>
        <w:t>p</w:t>
      </w:r>
      <w:r w:rsidRPr="00A67A58">
        <w:rPr>
          <w:rFonts w:ascii="Arial Narrow" w:hAnsi="Arial Narrow"/>
          <w:spacing w:val="3"/>
          <w:w w:val="112"/>
          <w:sz w:val="24"/>
          <w:szCs w:val="24"/>
        </w:rPr>
        <w:t>o</w:t>
      </w:r>
      <w:r w:rsidRPr="00A67A58">
        <w:rPr>
          <w:rFonts w:ascii="Arial Narrow" w:hAnsi="Arial Narrow"/>
          <w:spacing w:val="-4"/>
          <w:w w:val="112"/>
          <w:sz w:val="24"/>
          <w:szCs w:val="24"/>
        </w:rPr>
        <w:t>n</w:t>
      </w:r>
      <w:r w:rsidRPr="00A67A58">
        <w:rPr>
          <w:rFonts w:ascii="Arial Narrow" w:hAnsi="Arial Narrow"/>
          <w:spacing w:val="3"/>
          <w:w w:val="112"/>
          <w:sz w:val="24"/>
          <w:szCs w:val="24"/>
        </w:rPr>
        <w:t>d</w:t>
      </w:r>
      <w:r w:rsidRPr="00A67A58">
        <w:rPr>
          <w:rFonts w:ascii="Arial Narrow" w:hAnsi="Arial Narrow"/>
          <w:spacing w:val="-3"/>
          <w:w w:val="81"/>
          <w:sz w:val="24"/>
          <w:szCs w:val="24"/>
        </w:rPr>
        <w:t>i</w:t>
      </w:r>
      <w:r w:rsidRPr="00A67A58">
        <w:rPr>
          <w:rFonts w:ascii="Arial Narrow" w:hAnsi="Arial Narrow"/>
          <w:spacing w:val="3"/>
          <w:w w:val="127"/>
          <w:sz w:val="24"/>
          <w:szCs w:val="24"/>
        </w:rPr>
        <w:t>e</w:t>
      </w:r>
      <w:r w:rsidRPr="00A67A58">
        <w:rPr>
          <w:rFonts w:ascii="Arial Narrow" w:hAnsi="Arial Narrow"/>
          <w:spacing w:val="-1"/>
          <w:w w:val="112"/>
          <w:sz w:val="24"/>
          <w:szCs w:val="24"/>
        </w:rPr>
        <w:t>n</w:t>
      </w:r>
      <w:r w:rsidRPr="00A67A58">
        <w:rPr>
          <w:rFonts w:ascii="Arial Narrow" w:hAnsi="Arial Narrow"/>
          <w:w w:val="101"/>
          <w:sz w:val="24"/>
          <w:szCs w:val="24"/>
        </w:rPr>
        <w:t>t</w:t>
      </w:r>
      <w:r w:rsidRPr="00A67A58">
        <w:rPr>
          <w:rFonts w:ascii="Arial Narrow" w:hAnsi="Arial Narrow"/>
          <w:w w:val="127"/>
          <w:sz w:val="24"/>
          <w:szCs w:val="24"/>
        </w:rPr>
        <w:t>e</w:t>
      </w:r>
      <w:r w:rsidRPr="00A67A58">
        <w:rPr>
          <w:rFonts w:ascii="Arial Narrow" w:hAnsi="Arial Narrow"/>
          <w:spacing w:val="3"/>
          <w:sz w:val="24"/>
          <w:szCs w:val="24"/>
        </w:rPr>
        <w:t xml:space="preserve"> </w:t>
      </w:r>
      <w:r w:rsidRPr="00A67A58">
        <w:rPr>
          <w:rFonts w:ascii="Arial Narrow" w:hAnsi="Arial Narrow"/>
          <w:w w:val="127"/>
          <w:sz w:val="24"/>
          <w:szCs w:val="24"/>
        </w:rPr>
        <w:t>a</w:t>
      </w:r>
      <w:r w:rsidRPr="00A67A58">
        <w:rPr>
          <w:rFonts w:ascii="Arial Narrow" w:hAnsi="Arial Narrow"/>
          <w:spacing w:val="-16"/>
          <w:w w:val="127"/>
          <w:sz w:val="24"/>
          <w:szCs w:val="24"/>
        </w:rPr>
        <w:t xml:space="preserve"> </w:t>
      </w:r>
      <w:r w:rsidRPr="00A67A58">
        <w:rPr>
          <w:rFonts w:ascii="Arial Narrow" w:hAnsi="Arial Narrow"/>
          <w:w w:val="81"/>
          <w:sz w:val="24"/>
          <w:szCs w:val="24"/>
        </w:rPr>
        <w:t>l</w:t>
      </w:r>
      <w:r w:rsidRPr="00A67A58">
        <w:rPr>
          <w:rFonts w:ascii="Arial Narrow" w:hAnsi="Arial Narrow"/>
          <w:w w:val="127"/>
          <w:sz w:val="24"/>
          <w:szCs w:val="24"/>
        </w:rPr>
        <w:t>a</w:t>
      </w:r>
      <w:r w:rsidRPr="00A67A58">
        <w:rPr>
          <w:rFonts w:ascii="Arial Narrow" w:hAnsi="Arial Narrow"/>
          <w:w w:val="130"/>
          <w:sz w:val="24"/>
          <w:szCs w:val="24"/>
        </w:rPr>
        <w:t>s</w:t>
      </w:r>
      <w:r w:rsidRPr="00A67A58">
        <w:rPr>
          <w:rFonts w:ascii="Arial Narrow" w:hAnsi="Arial Narrow"/>
          <w:spacing w:val="1"/>
          <w:sz w:val="24"/>
          <w:szCs w:val="24"/>
        </w:rPr>
        <w:t xml:space="preserve"> </w:t>
      </w:r>
      <w:r w:rsidRPr="00A67A58">
        <w:rPr>
          <w:rFonts w:ascii="Arial Narrow" w:hAnsi="Arial Narrow"/>
          <w:spacing w:val="2"/>
          <w:w w:val="81"/>
          <w:sz w:val="24"/>
          <w:szCs w:val="24"/>
        </w:rPr>
        <w:t>l</w:t>
      </w:r>
      <w:r w:rsidRPr="00A67A58">
        <w:rPr>
          <w:rFonts w:ascii="Arial Narrow" w:hAnsi="Arial Narrow"/>
          <w:spacing w:val="-1"/>
          <w:w w:val="127"/>
          <w:sz w:val="24"/>
          <w:szCs w:val="24"/>
        </w:rPr>
        <w:t>a</w:t>
      </w:r>
      <w:r w:rsidRPr="00A67A58">
        <w:rPr>
          <w:rFonts w:ascii="Arial Narrow" w:hAnsi="Arial Narrow"/>
          <w:w w:val="112"/>
          <w:sz w:val="24"/>
          <w:szCs w:val="24"/>
        </w:rPr>
        <w:t>b</w:t>
      </w:r>
      <w:r w:rsidRPr="00A67A58">
        <w:rPr>
          <w:rFonts w:ascii="Arial Narrow" w:hAnsi="Arial Narrow"/>
          <w:spacing w:val="-1"/>
          <w:w w:val="112"/>
          <w:sz w:val="24"/>
          <w:szCs w:val="24"/>
        </w:rPr>
        <w:t>o</w:t>
      </w:r>
      <w:r w:rsidRPr="00A67A58">
        <w:rPr>
          <w:rFonts w:ascii="Arial Narrow" w:hAnsi="Arial Narrow"/>
          <w:w w:val="101"/>
          <w:sz w:val="24"/>
          <w:szCs w:val="24"/>
        </w:rPr>
        <w:t>r</w:t>
      </w:r>
      <w:r w:rsidRPr="00A67A58">
        <w:rPr>
          <w:rFonts w:ascii="Arial Narrow" w:hAnsi="Arial Narrow"/>
          <w:spacing w:val="3"/>
          <w:w w:val="127"/>
          <w:sz w:val="24"/>
          <w:szCs w:val="24"/>
        </w:rPr>
        <w:t>e</w:t>
      </w:r>
      <w:r w:rsidRPr="00A67A58">
        <w:rPr>
          <w:rFonts w:ascii="Arial Narrow" w:hAnsi="Arial Narrow"/>
          <w:w w:val="130"/>
          <w:sz w:val="24"/>
          <w:szCs w:val="24"/>
        </w:rPr>
        <w:t>s</w:t>
      </w:r>
      <w:r w:rsidRPr="00A67A58">
        <w:rPr>
          <w:rFonts w:ascii="Arial Narrow" w:hAnsi="Arial Narrow"/>
          <w:spacing w:val="1"/>
          <w:sz w:val="24"/>
          <w:szCs w:val="24"/>
        </w:rPr>
        <w:t xml:space="preserve"> </w:t>
      </w:r>
      <w:r w:rsidRPr="00A67A58">
        <w:rPr>
          <w:rFonts w:ascii="Arial Narrow" w:hAnsi="Arial Narrow"/>
          <w:spacing w:val="-1"/>
          <w:w w:val="119"/>
          <w:sz w:val="24"/>
          <w:szCs w:val="24"/>
        </w:rPr>
        <w:t>d</w:t>
      </w:r>
      <w:r w:rsidRPr="00A67A58">
        <w:rPr>
          <w:rFonts w:ascii="Arial Narrow" w:hAnsi="Arial Narrow"/>
          <w:w w:val="119"/>
          <w:sz w:val="24"/>
          <w:szCs w:val="24"/>
        </w:rPr>
        <w:t>e</w:t>
      </w:r>
      <w:r w:rsidRPr="00A67A58">
        <w:rPr>
          <w:rFonts w:ascii="Arial Narrow" w:hAnsi="Arial Narrow"/>
          <w:spacing w:val="-9"/>
          <w:w w:val="119"/>
          <w:sz w:val="24"/>
          <w:szCs w:val="24"/>
        </w:rPr>
        <w:t xml:space="preserve"> </w:t>
      </w:r>
      <w:r w:rsidRPr="00A67A58">
        <w:rPr>
          <w:rFonts w:ascii="Arial Narrow" w:hAnsi="Arial Narrow"/>
          <w:spacing w:val="2"/>
          <w:w w:val="101"/>
          <w:sz w:val="24"/>
          <w:szCs w:val="24"/>
        </w:rPr>
        <w:t>v</w:t>
      </w:r>
      <w:r w:rsidRPr="00A67A58">
        <w:rPr>
          <w:rFonts w:ascii="Arial Narrow" w:hAnsi="Arial Narrow"/>
          <w:spacing w:val="-3"/>
          <w:w w:val="81"/>
          <w:sz w:val="24"/>
          <w:szCs w:val="24"/>
        </w:rPr>
        <w:t>i</w:t>
      </w:r>
      <w:r w:rsidRPr="00A67A58">
        <w:rPr>
          <w:rFonts w:ascii="Arial Narrow" w:hAnsi="Arial Narrow"/>
          <w:spacing w:val="3"/>
          <w:w w:val="112"/>
          <w:sz w:val="24"/>
          <w:szCs w:val="24"/>
        </w:rPr>
        <w:t>g</w:t>
      </w:r>
      <w:r w:rsidRPr="00A67A58">
        <w:rPr>
          <w:rFonts w:ascii="Arial Narrow" w:hAnsi="Arial Narrow"/>
          <w:spacing w:val="-3"/>
          <w:w w:val="81"/>
          <w:sz w:val="24"/>
          <w:szCs w:val="24"/>
        </w:rPr>
        <w:t>i</w:t>
      </w:r>
      <w:r w:rsidRPr="00A67A58">
        <w:rPr>
          <w:rFonts w:ascii="Arial Narrow" w:hAnsi="Arial Narrow"/>
          <w:spacing w:val="2"/>
          <w:w w:val="81"/>
          <w:sz w:val="24"/>
          <w:szCs w:val="24"/>
        </w:rPr>
        <w:t>l</w:t>
      </w:r>
      <w:r w:rsidRPr="00A67A58">
        <w:rPr>
          <w:rFonts w:ascii="Arial Narrow" w:hAnsi="Arial Narrow"/>
          <w:spacing w:val="-1"/>
          <w:w w:val="127"/>
          <w:sz w:val="24"/>
          <w:szCs w:val="24"/>
        </w:rPr>
        <w:t>a</w:t>
      </w:r>
      <w:r w:rsidRPr="00A67A58">
        <w:rPr>
          <w:rFonts w:ascii="Arial Narrow" w:hAnsi="Arial Narrow"/>
          <w:spacing w:val="3"/>
          <w:w w:val="112"/>
          <w:sz w:val="24"/>
          <w:szCs w:val="24"/>
        </w:rPr>
        <w:t>n</w:t>
      </w:r>
      <w:r w:rsidRPr="00A67A58">
        <w:rPr>
          <w:rFonts w:ascii="Arial Narrow" w:hAnsi="Arial Narrow"/>
          <w:spacing w:val="-2"/>
          <w:w w:val="114"/>
          <w:sz w:val="24"/>
          <w:szCs w:val="24"/>
        </w:rPr>
        <w:t>c</w:t>
      </w:r>
      <w:r w:rsidRPr="00A67A58">
        <w:rPr>
          <w:rFonts w:ascii="Arial Narrow" w:hAnsi="Arial Narrow"/>
          <w:spacing w:val="2"/>
          <w:w w:val="81"/>
          <w:sz w:val="24"/>
          <w:szCs w:val="24"/>
        </w:rPr>
        <w:t>i</w:t>
      </w:r>
      <w:r w:rsidRPr="00A67A58">
        <w:rPr>
          <w:rFonts w:ascii="Arial Narrow" w:hAnsi="Arial Narrow"/>
          <w:w w:val="127"/>
          <w:sz w:val="24"/>
          <w:szCs w:val="24"/>
        </w:rPr>
        <w:t>a</w:t>
      </w:r>
      <w:r w:rsidRPr="00A67A58">
        <w:rPr>
          <w:rFonts w:ascii="Arial Narrow" w:hAnsi="Arial Narrow"/>
          <w:sz w:val="24"/>
          <w:szCs w:val="24"/>
        </w:rPr>
        <w:t xml:space="preserve"> </w:t>
      </w:r>
      <w:r w:rsidRPr="00A67A58">
        <w:rPr>
          <w:rFonts w:ascii="Arial Narrow" w:hAnsi="Arial Narrow"/>
          <w:spacing w:val="-1"/>
          <w:w w:val="117"/>
          <w:sz w:val="24"/>
          <w:szCs w:val="24"/>
        </w:rPr>
        <w:t>p</w:t>
      </w:r>
      <w:r w:rsidRPr="00A67A58">
        <w:rPr>
          <w:rFonts w:ascii="Arial Narrow" w:hAnsi="Arial Narrow"/>
          <w:spacing w:val="3"/>
          <w:w w:val="117"/>
          <w:sz w:val="24"/>
          <w:szCs w:val="24"/>
        </w:rPr>
        <w:t>u</w:t>
      </w:r>
      <w:r w:rsidRPr="00A67A58">
        <w:rPr>
          <w:rFonts w:ascii="Arial Narrow" w:hAnsi="Arial Narrow"/>
          <w:spacing w:val="-5"/>
          <w:w w:val="117"/>
          <w:sz w:val="24"/>
          <w:szCs w:val="24"/>
        </w:rPr>
        <w:t>e</w:t>
      </w:r>
      <w:r w:rsidRPr="00A67A58">
        <w:rPr>
          <w:rFonts w:ascii="Arial Narrow" w:hAnsi="Arial Narrow"/>
          <w:spacing w:val="3"/>
          <w:w w:val="117"/>
          <w:sz w:val="24"/>
          <w:szCs w:val="24"/>
        </w:rPr>
        <w:t>d</w:t>
      </w:r>
      <w:r w:rsidRPr="00A67A58">
        <w:rPr>
          <w:rFonts w:ascii="Arial Narrow" w:hAnsi="Arial Narrow"/>
          <w:spacing w:val="-5"/>
          <w:w w:val="117"/>
          <w:sz w:val="24"/>
          <w:szCs w:val="24"/>
        </w:rPr>
        <w:t>e</w:t>
      </w:r>
      <w:r w:rsidRPr="00A67A58">
        <w:rPr>
          <w:rFonts w:ascii="Arial Narrow" w:hAnsi="Arial Narrow"/>
          <w:w w:val="117"/>
          <w:sz w:val="24"/>
          <w:szCs w:val="24"/>
        </w:rPr>
        <w:t>n</w:t>
      </w:r>
      <w:r w:rsidRPr="00A67A58">
        <w:rPr>
          <w:rFonts w:ascii="Arial Narrow" w:hAnsi="Arial Narrow"/>
          <w:spacing w:val="-10"/>
          <w:w w:val="117"/>
          <w:sz w:val="24"/>
          <w:szCs w:val="24"/>
        </w:rPr>
        <w:t xml:space="preserve"> </w:t>
      </w:r>
      <w:r w:rsidR="007E6FD0">
        <w:rPr>
          <w:rFonts w:ascii="Arial Narrow" w:hAnsi="Arial Narrow"/>
          <w:spacing w:val="2"/>
          <w:w w:val="117"/>
          <w:sz w:val="24"/>
          <w:szCs w:val="24"/>
        </w:rPr>
        <w:t>encontrarse</w:t>
      </w:r>
      <w:r w:rsidRPr="00A67A58">
        <w:rPr>
          <w:rFonts w:ascii="Arial Narrow" w:hAnsi="Arial Narrow"/>
          <w:spacing w:val="-6"/>
          <w:w w:val="117"/>
          <w:sz w:val="24"/>
          <w:szCs w:val="24"/>
        </w:rPr>
        <w:t xml:space="preserve"> </w:t>
      </w:r>
      <w:r w:rsidRPr="00A67A58">
        <w:rPr>
          <w:rFonts w:ascii="Arial Narrow" w:hAnsi="Arial Narrow"/>
          <w:spacing w:val="-1"/>
          <w:w w:val="117"/>
          <w:sz w:val="24"/>
          <w:szCs w:val="24"/>
        </w:rPr>
        <w:t>e</w:t>
      </w:r>
      <w:r w:rsidRPr="00A67A58">
        <w:rPr>
          <w:rFonts w:ascii="Arial Narrow" w:hAnsi="Arial Narrow"/>
          <w:w w:val="117"/>
          <w:sz w:val="24"/>
          <w:szCs w:val="24"/>
        </w:rPr>
        <w:t>n</w:t>
      </w:r>
      <w:r w:rsidRPr="00A67A58">
        <w:rPr>
          <w:rFonts w:ascii="Arial Narrow" w:hAnsi="Arial Narrow"/>
          <w:spacing w:val="-3"/>
          <w:w w:val="117"/>
          <w:sz w:val="24"/>
          <w:szCs w:val="24"/>
        </w:rPr>
        <w:t xml:space="preserve"> </w:t>
      </w:r>
      <w:r w:rsidRPr="00A67A58">
        <w:rPr>
          <w:rFonts w:ascii="Arial Narrow" w:hAnsi="Arial Narrow"/>
          <w:spacing w:val="3"/>
          <w:w w:val="127"/>
          <w:sz w:val="24"/>
          <w:szCs w:val="24"/>
        </w:rPr>
        <w:t>e</w:t>
      </w:r>
      <w:r w:rsidRPr="00A67A58">
        <w:rPr>
          <w:rFonts w:ascii="Arial Narrow" w:hAnsi="Arial Narrow"/>
          <w:w w:val="81"/>
          <w:sz w:val="24"/>
          <w:szCs w:val="24"/>
        </w:rPr>
        <w:t>l</w:t>
      </w:r>
      <w:r w:rsidRPr="00A67A58">
        <w:rPr>
          <w:rFonts w:ascii="Arial Narrow" w:hAnsi="Arial Narrow"/>
          <w:spacing w:val="-2"/>
          <w:sz w:val="24"/>
          <w:szCs w:val="24"/>
        </w:rPr>
        <w:t xml:space="preserve"> </w:t>
      </w:r>
      <w:r w:rsidRPr="00A67A58">
        <w:rPr>
          <w:rFonts w:ascii="Arial Narrow" w:hAnsi="Arial Narrow"/>
          <w:w w:val="130"/>
          <w:sz w:val="24"/>
          <w:szCs w:val="24"/>
        </w:rPr>
        <w:lastRenderedPageBreak/>
        <w:t>s</w:t>
      </w:r>
      <w:r w:rsidRPr="00A67A58">
        <w:rPr>
          <w:rFonts w:ascii="Arial Narrow" w:hAnsi="Arial Narrow"/>
          <w:spacing w:val="2"/>
          <w:w w:val="81"/>
          <w:sz w:val="24"/>
          <w:szCs w:val="24"/>
        </w:rPr>
        <w:t>i</w:t>
      </w:r>
      <w:r w:rsidRPr="00A67A58">
        <w:rPr>
          <w:rFonts w:ascii="Arial Narrow" w:hAnsi="Arial Narrow"/>
          <w:spacing w:val="-4"/>
          <w:w w:val="112"/>
          <w:sz w:val="24"/>
          <w:szCs w:val="24"/>
        </w:rPr>
        <w:t>g</w:t>
      </w:r>
      <w:r w:rsidRPr="00A67A58">
        <w:rPr>
          <w:rFonts w:ascii="Arial Narrow" w:hAnsi="Arial Narrow"/>
          <w:spacing w:val="3"/>
          <w:w w:val="112"/>
          <w:sz w:val="24"/>
          <w:szCs w:val="24"/>
        </w:rPr>
        <w:t>u</w:t>
      </w:r>
      <w:r w:rsidRPr="00A67A58">
        <w:rPr>
          <w:rFonts w:ascii="Arial Narrow" w:hAnsi="Arial Narrow"/>
          <w:spacing w:val="-3"/>
          <w:w w:val="81"/>
          <w:sz w:val="24"/>
          <w:szCs w:val="24"/>
        </w:rPr>
        <w:t>i</w:t>
      </w:r>
      <w:r w:rsidRPr="00A67A58">
        <w:rPr>
          <w:rFonts w:ascii="Arial Narrow" w:hAnsi="Arial Narrow"/>
          <w:w w:val="127"/>
          <w:sz w:val="24"/>
          <w:szCs w:val="24"/>
        </w:rPr>
        <w:t>e</w:t>
      </w:r>
      <w:r w:rsidRPr="00A67A58">
        <w:rPr>
          <w:rFonts w:ascii="Arial Narrow" w:hAnsi="Arial Narrow"/>
          <w:spacing w:val="3"/>
          <w:w w:val="112"/>
          <w:sz w:val="24"/>
          <w:szCs w:val="24"/>
        </w:rPr>
        <w:t>n</w:t>
      </w:r>
      <w:r w:rsidRPr="00A67A58">
        <w:rPr>
          <w:rFonts w:ascii="Arial Narrow" w:hAnsi="Arial Narrow"/>
          <w:spacing w:val="-4"/>
          <w:w w:val="101"/>
          <w:sz w:val="24"/>
          <w:szCs w:val="24"/>
        </w:rPr>
        <w:t>t</w:t>
      </w:r>
      <w:r w:rsidRPr="00A67A58">
        <w:rPr>
          <w:rFonts w:ascii="Arial Narrow" w:hAnsi="Arial Narrow"/>
          <w:w w:val="127"/>
          <w:sz w:val="24"/>
          <w:szCs w:val="24"/>
        </w:rPr>
        <w:t xml:space="preserve">e </w:t>
      </w:r>
      <w:r w:rsidRPr="00A67A58">
        <w:rPr>
          <w:rFonts w:ascii="Arial Narrow" w:hAnsi="Arial Narrow"/>
          <w:spacing w:val="3"/>
          <w:w w:val="127"/>
          <w:sz w:val="24"/>
          <w:szCs w:val="24"/>
        </w:rPr>
        <w:t>e</w:t>
      </w:r>
      <w:r w:rsidRPr="00A67A58">
        <w:rPr>
          <w:rFonts w:ascii="Arial Narrow" w:hAnsi="Arial Narrow"/>
          <w:spacing w:val="-1"/>
          <w:w w:val="112"/>
          <w:sz w:val="24"/>
          <w:szCs w:val="24"/>
        </w:rPr>
        <w:t>n</w:t>
      </w:r>
      <w:r w:rsidRPr="00A67A58">
        <w:rPr>
          <w:rFonts w:ascii="Arial Narrow" w:hAnsi="Arial Narrow"/>
          <w:spacing w:val="2"/>
          <w:w w:val="81"/>
          <w:sz w:val="24"/>
          <w:szCs w:val="24"/>
        </w:rPr>
        <w:t>l</w:t>
      </w:r>
      <w:r w:rsidRPr="00A67A58">
        <w:rPr>
          <w:rFonts w:ascii="Arial Narrow" w:hAnsi="Arial Narrow"/>
          <w:spacing w:val="-1"/>
          <w:w w:val="127"/>
          <w:sz w:val="24"/>
          <w:szCs w:val="24"/>
        </w:rPr>
        <w:t>a</w:t>
      </w:r>
      <w:r w:rsidRPr="00A67A58">
        <w:rPr>
          <w:rFonts w:ascii="Arial Narrow" w:hAnsi="Arial Narrow"/>
          <w:w w:val="114"/>
          <w:sz w:val="24"/>
          <w:szCs w:val="24"/>
        </w:rPr>
        <w:t>c</w:t>
      </w:r>
      <w:r w:rsidRPr="00A67A58">
        <w:rPr>
          <w:rFonts w:ascii="Arial Narrow" w:hAnsi="Arial Narrow"/>
          <w:spacing w:val="-1"/>
          <w:w w:val="127"/>
          <w:sz w:val="24"/>
          <w:szCs w:val="24"/>
        </w:rPr>
        <w:t>e</w:t>
      </w:r>
      <w:r w:rsidRPr="00A67A58">
        <w:rPr>
          <w:rFonts w:ascii="Arial Narrow" w:hAnsi="Arial Narrow"/>
          <w:w w:val="101"/>
          <w:sz w:val="24"/>
          <w:szCs w:val="24"/>
        </w:rPr>
        <w:t>:</w:t>
      </w:r>
      <w:r w:rsidR="007E6FD0">
        <w:rPr>
          <w:rFonts w:ascii="Arial Narrow" w:hAnsi="Arial Narrow"/>
          <w:b/>
          <w:bCs/>
          <w:sz w:val="24"/>
          <w:szCs w:val="24"/>
        </w:rPr>
        <w:t xml:space="preserve"> </w:t>
      </w:r>
      <w:hyperlink r:id="rId13" w:history="1">
        <w:r w:rsidR="007E6FD0" w:rsidRPr="00825E45">
          <w:rPr>
            <w:rStyle w:val="Hyperlink"/>
            <w:rFonts w:ascii="Arial Narrow" w:hAnsi="Arial Narrow"/>
            <w:spacing w:val="3"/>
            <w:w w:val="112"/>
            <w:position w:val="-1"/>
            <w:sz w:val="24"/>
            <w:szCs w:val="24"/>
          </w:rPr>
          <w:t>h</w:t>
        </w:r>
        <w:r w:rsidR="007E6FD0" w:rsidRPr="00825E45">
          <w:rPr>
            <w:rStyle w:val="Hyperlink"/>
            <w:rFonts w:ascii="Arial Narrow" w:hAnsi="Arial Narrow"/>
            <w:spacing w:val="-2"/>
            <w:w w:val="101"/>
            <w:position w:val="-1"/>
            <w:sz w:val="24"/>
            <w:szCs w:val="24"/>
          </w:rPr>
          <w:t>t</w:t>
        </w:r>
        <w:r w:rsidR="007E6FD0" w:rsidRPr="00825E45">
          <w:rPr>
            <w:rStyle w:val="Hyperlink"/>
            <w:rFonts w:ascii="Arial Narrow" w:hAnsi="Arial Narrow"/>
            <w:w w:val="101"/>
            <w:position w:val="-1"/>
            <w:sz w:val="24"/>
            <w:szCs w:val="24"/>
          </w:rPr>
          <w:t>t</w:t>
        </w:r>
        <w:r w:rsidR="007E6FD0" w:rsidRPr="00825E45">
          <w:rPr>
            <w:rStyle w:val="Hyperlink"/>
            <w:rFonts w:ascii="Arial Narrow" w:hAnsi="Arial Narrow"/>
            <w:spacing w:val="3"/>
            <w:w w:val="112"/>
            <w:position w:val="-1"/>
            <w:sz w:val="24"/>
            <w:szCs w:val="24"/>
          </w:rPr>
          <w:t>p</w:t>
        </w:r>
        <w:r w:rsidR="007E6FD0" w:rsidRPr="00825E45">
          <w:rPr>
            <w:rStyle w:val="Hyperlink"/>
            <w:rFonts w:ascii="Arial Narrow" w:hAnsi="Arial Narrow"/>
            <w:spacing w:val="-4"/>
            <w:w w:val="101"/>
            <w:position w:val="-1"/>
            <w:sz w:val="24"/>
            <w:szCs w:val="24"/>
          </w:rPr>
          <w:t>:</w:t>
        </w:r>
        <w:r w:rsidR="007E6FD0" w:rsidRPr="00825E45">
          <w:rPr>
            <w:rStyle w:val="Hyperlink"/>
            <w:rFonts w:ascii="Arial Narrow" w:hAnsi="Arial Narrow"/>
            <w:w w:val="101"/>
            <w:position w:val="-1"/>
            <w:sz w:val="24"/>
            <w:szCs w:val="24"/>
          </w:rPr>
          <w:t>/</w:t>
        </w:r>
        <w:r w:rsidR="007E6FD0" w:rsidRPr="00825E45">
          <w:rPr>
            <w:rStyle w:val="Hyperlink"/>
            <w:rFonts w:ascii="Arial Narrow" w:hAnsi="Arial Narrow"/>
            <w:spacing w:val="3"/>
            <w:w w:val="101"/>
            <w:position w:val="-1"/>
            <w:sz w:val="24"/>
            <w:szCs w:val="24"/>
          </w:rPr>
          <w:t>/</w:t>
        </w:r>
        <w:r w:rsidR="007E6FD0" w:rsidRPr="00825E45">
          <w:rPr>
            <w:rStyle w:val="Hyperlink"/>
            <w:rFonts w:ascii="Arial Narrow" w:hAnsi="Arial Narrow"/>
            <w:w w:val="101"/>
            <w:position w:val="-1"/>
            <w:sz w:val="24"/>
            <w:szCs w:val="24"/>
          </w:rPr>
          <w:t>ww</w:t>
        </w:r>
        <w:r w:rsidR="007E6FD0" w:rsidRPr="00825E45">
          <w:rPr>
            <w:rStyle w:val="Hyperlink"/>
            <w:rFonts w:ascii="Arial Narrow" w:hAnsi="Arial Narrow"/>
            <w:spacing w:val="-3"/>
            <w:w w:val="101"/>
            <w:position w:val="-1"/>
            <w:sz w:val="24"/>
            <w:szCs w:val="24"/>
          </w:rPr>
          <w:t>w</w:t>
        </w:r>
        <w:r w:rsidR="007E6FD0" w:rsidRPr="00825E45">
          <w:rPr>
            <w:rStyle w:val="Hyperlink"/>
            <w:rFonts w:ascii="Arial Narrow" w:hAnsi="Arial Narrow"/>
            <w:w w:val="112"/>
            <w:position w:val="-1"/>
            <w:sz w:val="24"/>
            <w:szCs w:val="24"/>
          </w:rPr>
          <w:t>.</w:t>
        </w:r>
        <w:r w:rsidR="007E6FD0" w:rsidRPr="00825E45">
          <w:rPr>
            <w:rStyle w:val="Hyperlink"/>
            <w:rFonts w:ascii="Arial Narrow" w:hAnsi="Arial Narrow"/>
            <w:spacing w:val="2"/>
            <w:w w:val="114"/>
            <w:position w:val="-1"/>
            <w:sz w:val="24"/>
            <w:szCs w:val="24"/>
          </w:rPr>
          <w:t>c</w:t>
        </w:r>
        <w:r w:rsidR="007E6FD0" w:rsidRPr="00825E45">
          <w:rPr>
            <w:rStyle w:val="Hyperlink"/>
            <w:rFonts w:ascii="Arial Narrow" w:hAnsi="Arial Narrow"/>
            <w:spacing w:val="-1"/>
            <w:w w:val="112"/>
            <w:position w:val="-1"/>
            <w:sz w:val="24"/>
            <w:szCs w:val="24"/>
          </w:rPr>
          <w:t>o</w:t>
        </w:r>
        <w:r w:rsidR="007E6FD0" w:rsidRPr="00825E45">
          <w:rPr>
            <w:rStyle w:val="Hyperlink"/>
            <w:rFonts w:ascii="Arial Narrow" w:hAnsi="Arial Narrow"/>
            <w:w w:val="108"/>
            <w:position w:val="-1"/>
            <w:sz w:val="24"/>
            <w:szCs w:val="24"/>
          </w:rPr>
          <w:t>m</w:t>
        </w:r>
        <w:r w:rsidR="007E6FD0" w:rsidRPr="00825E45">
          <w:rPr>
            <w:rStyle w:val="Hyperlink"/>
            <w:rFonts w:ascii="Arial Narrow" w:hAnsi="Arial Narrow"/>
            <w:spacing w:val="3"/>
            <w:w w:val="112"/>
            <w:position w:val="-1"/>
            <w:sz w:val="24"/>
            <w:szCs w:val="24"/>
          </w:rPr>
          <w:t>u</w:t>
        </w:r>
        <w:r w:rsidR="007E6FD0" w:rsidRPr="00825E45">
          <w:rPr>
            <w:rStyle w:val="Hyperlink"/>
            <w:rFonts w:ascii="Arial Narrow" w:hAnsi="Arial Narrow"/>
            <w:spacing w:val="-1"/>
            <w:w w:val="112"/>
            <w:position w:val="-1"/>
            <w:sz w:val="24"/>
            <w:szCs w:val="24"/>
          </w:rPr>
          <w:t>n</w:t>
        </w:r>
        <w:r w:rsidR="007E6FD0" w:rsidRPr="00825E45">
          <w:rPr>
            <w:rStyle w:val="Hyperlink"/>
            <w:rFonts w:ascii="Arial Narrow" w:hAnsi="Arial Narrow"/>
            <w:w w:val="81"/>
            <w:position w:val="-1"/>
            <w:sz w:val="24"/>
            <w:szCs w:val="24"/>
          </w:rPr>
          <w:t>i</w:t>
        </w:r>
        <w:r w:rsidR="007E6FD0" w:rsidRPr="00825E45">
          <w:rPr>
            <w:rStyle w:val="Hyperlink"/>
            <w:rFonts w:ascii="Arial Narrow" w:hAnsi="Arial Narrow"/>
            <w:spacing w:val="-1"/>
            <w:w w:val="112"/>
            <w:position w:val="-1"/>
            <w:sz w:val="24"/>
            <w:szCs w:val="24"/>
          </w:rPr>
          <w:t>d</w:t>
        </w:r>
        <w:r w:rsidR="007E6FD0" w:rsidRPr="00825E45">
          <w:rPr>
            <w:rStyle w:val="Hyperlink"/>
            <w:rFonts w:ascii="Arial Narrow" w:hAnsi="Arial Narrow"/>
            <w:w w:val="127"/>
            <w:position w:val="-1"/>
            <w:sz w:val="24"/>
            <w:szCs w:val="24"/>
          </w:rPr>
          <w:t>a</w:t>
        </w:r>
        <w:r w:rsidR="007E6FD0" w:rsidRPr="00825E45">
          <w:rPr>
            <w:rStyle w:val="Hyperlink"/>
            <w:rFonts w:ascii="Arial Narrow" w:hAnsi="Arial Narrow"/>
            <w:spacing w:val="-1"/>
            <w:w w:val="112"/>
            <w:position w:val="-1"/>
            <w:sz w:val="24"/>
            <w:szCs w:val="24"/>
          </w:rPr>
          <w:t>d</w:t>
        </w:r>
        <w:r w:rsidR="007E6FD0" w:rsidRPr="00825E45">
          <w:rPr>
            <w:rStyle w:val="Hyperlink"/>
            <w:rFonts w:ascii="Arial Narrow" w:hAnsi="Arial Narrow"/>
            <w:spacing w:val="3"/>
            <w:w w:val="127"/>
            <w:position w:val="-1"/>
            <w:sz w:val="24"/>
            <w:szCs w:val="24"/>
          </w:rPr>
          <w:t>a</w:t>
        </w:r>
        <w:r w:rsidR="007E6FD0" w:rsidRPr="00825E45">
          <w:rPr>
            <w:rStyle w:val="Hyperlink"/>
            <w:rFonts w:ascii="Arial Narrow" w:hAnsi="Arial Narrow"/>
            <w:spacing w:val="-1"/>
            <w:w w:val="112"/>
            <w:position w:val="-1"/>
            <w:sz w:val="24"/>
            <w:szCs w:val="24"/>
          </w:rPr>
          <w:t>n</w:t>
        </w:r>
        <w:r w:rsidR="007E6FD0" w:rsidRPr="00825E45">
          <w:rPr>
            <w:rStyle w:val="Hyperlink"/>
            <w:rFonts w:ascii="Arial Narrow" w:hAnsi="Arial Narrow"/>
            <w:spacing w:val="3"/>
            <w:w w:val="112"/>
            <w:position w:val="-1"/>
            <w:sz w:val="24"/>
            <w:szCs w:val="24"/>
          </w:rPr>
          <w:t>d</w:t>
        </w:r>
        <w:r w:rsidR="007E6FD0" w:rsidRPr="00825E45">
          <w:rPr>
            <w:rStyle w:val="Hyperlink"/>
            <w:rFonts w:ascii="Arial Narrow" w:hAnsi="Arial Narrow"/>
            <w:spacing w:val="-3"/>
            <w:w w:val="81"/>
            <w:position w:val="-1"/>
            <w:sz w:val="24"/>
            <w:szCs w:val="24"/>
          </w:rPr>
          <w:t>i</w:t>
        </w:r>
        <w:r w:rsidR="007E6FD0" w:rsidRPr="00825E45">
          <w:rPr>
            <w:rStyle w:val="Hyperlink"/>
            <w:rFonts w:ascii="Arial Narrow" w:hAnsi="Arial Narrow"/>
            <w:w w:val="112"/>
            <w:position w:val="-1"/>
            <w:sz w:val="24"/>
            <w:szCs w:val="24"/>
          </w:rPr>
          <w:t>n</w:t>
        </w:r>
        <w:r w:rsidR="007E6FD0" w:rsidRPr="00825E45">
          <w:rPr>
            <w:rStyle w:val="Hyperlink"/>
            <w:rFonts w:ascii="Arial Narrow" w:hAnsi="Arial Narrow"/>
            <w:w w:val="127"/>
            <w:position w:val="-1"/>
            <w:sz w:val="24"/>
            <w:szCs w:val="24"/>
          </w:rPr>
          <w:t>a</w:t>
        </w:r>
        <w:r w:rsidR="007E6FD0" w:rsidRPr="00825E45">
          <w:rPr>
            <w:rStyle w:val="Hyperlink"/>
            <w:rFonts w:ascii="Arial Narrow" w:hAnsi="Arial Narrow"/>
            <w:w w:val="112"/>
            <w:position w:val="-1"/>
            <w:sz w:val="24"/>
            <w:szCs w:val="24"/>
          </w:rPr>
          <w:t>.</w:t>
        </w:r>
        <w:r w:rsidR="007E6FD0" w:rsidRPr="00825E45">
          <w:rPr>
            <w:rStyle w:val="Hyperlink"/>
            <w:rFonts w:ascii="Arial Narrow" w:hAnsi="Arial Narrow"/>
            <w:spacing w:val="3"/>
            <w:w w:val="112"/>
            <w:position w:val="-1"/>
            <w:sz w:val="24"/>
            <w:szCs w:val="24"/>
          </w:rPr>
          <w:t>o</w:t>
        </w:r>
        <w:r w:rsidR="007E6FD0" w:rsidRPr="00825E45">
          <w:rPr>
            <w:rStyle w:val="Hyperlink"/>
            <w:rFonts w:ascii="Arial Narrow" w:hAnsi="Arial Narrow"/>
            <w:spacing w:val="-3"/>
            <w:w w:val="101"/>
            <w:position w:val="-1"/>
            <w:sz w:val="24"/>
            <w:szCs w:val="24"/>
          </w:rPr>
          <w:t>r</w:t>
        </w:r>
        <w:r w:rsidR="007E6FD0" w:rsidRPr="00825E45">
          <w:rPr>
            <w:rStyle w:val="Hyperlink"/>
            <w:rFonts w:ascii="Arial Narrow" w:hAnsi="Arial Narrow"/>
            <w:spacing w:val="-1"/>
            <w:w w:val="112"/>
            <w:position w:val="-1"/>
            <w:sz w:val="24"/>
            <w:szCs w:val="24"/>
          </w:rPr>
          <w:t>g</w:t>
        </w:r>
        <w:r w:rsidR="007E6FD0" w:rsidRPr="00825E45">
          <w:rPr>
            <w:rStyle w:val="Hyperlink"/>
            <w:rFonts w:ascii="Arial Narrow" w:hAnsi="Arial Narrow"/>
            <w:spacing w:val="3"/>
            <w:w w:val="101"/>
            <w:position w:val="-1"/>
            <w:sz w:val="24"/>
            <w:szCs w:val="24"/>
          </w:rPr>
          <w:t>/</w:t>
        </w:r>
        <w:r w:rsidR="007E6FD0" w:rsidRPr="00825E45">
          <w:rPr>
            <w:rStyle w:val="Hyperlink"/>
            <w:rFonts w:ascii="Arial Narrow" w:hAnsi="Arial Narrow"/>
            <w:spacing w:val="-1"/>
            <w:w w:val="121"/>
            <w:position w:val="-1"/>
            <w:sz w:val="24"/>
            <w:szCs w:val="24"/>
          </w:rPr>
          <w:t>S</w:t>
        </w:r>
        <w:r w:rsidR="007E6FD0" w:rsidRPr="00825E45">
          <w:rPr>
            <w:rStyle w:val="Hyperlink"/>
            <w:rFonts w:ascii="Arial Narrow" w:hAnsi="Arial Narrow"/>
            <w:w w:val="127"/>
            <w:position w:val="-1"/>
            <w:sz w:val="24"/>
            <w:szCs w:val="24"/>
          </w:rPr>
          <w:t>e</w:t>
        </w:r>
        <w:r w:rsidR="007E6FD0" w:rsidRPr="00825E45">
          <w:rPr>
            <w:rStyle w:val="Hyperlink"/>
            <w:rFonts w:ascii="Arial Narrow" w:hAnsi="Arial Narrow"/>
            <w:spacing w:val="2"/>
            <w:w w:val="114"/>
            <w:position w:val="-1"/>
            <w:sz w:val="24"/>
            <w:szCs w:val="24"/>
          </w:rPr>
          <w:t>c</w:t>
        </w:r>
        <w:r w:rsidR="007E6FD0" w:rsidRPr="00825E45">
          <w:rPr>
            <w:rStyle w:val="Hyperlink"/>
            <w:rFonts w:ascii="Arial Narrow" w:hAnsi="Arial Narrow"/>
            <w:w w:val="114"/>
            <w:position w:val="-1"/>
            <w:sz w:val="24"/>
            <w:szCs w:val="24"/>
          </w:rPr>
          <w:t>c</w:t>
        </w:r>
        <w:r w:rsidR="007E6FD0" w:rsidRPr="00825E45">
          <w:rPr>
            <w:rStyle w:val="Hyperlink"/>
            <w:rFonts w:ascii="Arial Narrow" w:hAnsi="Arial Narrow"/>
            <w:w w:val="81"/>
            <w:position w:val="-1"/>
            <w:sz w:val="24"/>
            <w:szCs w:val="24"/>
          </w:rPr>
          <w:t>i</w:t>
        </w:r>
        <w:r w:rsidR="007E6FD0" w:rsidRPr="00825E45">
          <w:rPr>
            <w:rStyle w:val="Hyperlink"/>
            <w:rFonts w:ascii="Arial Narrow" w:hAnsi="Arial Narrow"/>
            <w:spacing w:val="-1"/>
            <w:w w:val="112"/>
            <w:position w:val="-1"/>
            <w:sz w:val="24"/>
            <w:szCs w:val="24"/>
          </w:rPr>
          <w:t>on</w:t>
        </w:r>
        <w:r w:rsidR="007E6FD0" w:rsidRPr="00825E45">
          <w:rPr>
            <w:rStyle w:val="Hyperlink"/>
            <w:rFonts w:ascii="Arial Narrow" w:hAnsi="Arial Narrow"/>
            <w:w w:val="112"/>
            <w:position w:val="-1"/>
            <w:sz w:val="24"/>
            <w:szCs w:val="24"/>
          </w:rPr>
          <w:t>.</w:t>
        </w:r>
        <w:r w:rsidR="007E6FD0" w:rsidRPr="00825E45">
          <w:rPr>
            <w:rStyle w:val="Hyperlink"/>
            <w:rFonts w:ascii="Arial Narrow" w:hAnsi="Arial Narrow"/>
            <w:spacing w:val="3"/>
            <w:w w:val="127"/>
            <w:position w:val="-1"/>
            <w:sz w:val="24"/>
            <w:szCs w:val="24"/>
          </w:rPr>
          <w:t>a</w:t>
        </w:r>
        <w:r w:rsidR="007E6FD0" w:rsidRPr="00825E45">
          <w:rPr>
            <w:rStyle w:val="Hyperlink"/>
            <w:rFonts w:ascii="Arial Narrow" w:hAnsi="Arial Narrow"/>
            <w:spacing w:val="-2"/>
            <w:w w:val="130"/>
            <w:position w:val="-1"/>
            <w:sz w:val="24"/>
            <w:szCs w:val="24"/>
          </w:rPr>
          <w:t>s</w:t>
        </w:r>
        <w:r w:rsidR="007E6FD0" w:rsidRPr="00825E45">
          <w:rPr>
            <w:rStyle w:val="Hyperlink"/>
            <w:rFonts w:ascii="Arial Narrow" w:hAnsi="Arial Narrow"/>
            <w:w w:val="112"/>
            <w:position w:val="-1"/>
            <w:sz w:val="24"/>
            <w:szCs w:val="24"/>
          </w:rPr>
          <w:t>p</w:t>
        </w:r>
        <w:r w:rsidR="007E6FD0" w:rsidRPr="00825E45">
          <w:rPr>
            <w:rStyle w:val="Hyperlink"/>
            <w:rFonts w:ascii="Arial Narrow" w:hAnsi="Arial Narrow"/>
            <w:w w:val="101"/>
            <w:position w:val="-1"/>
            <w:sz w:val="24"/>
            <w:szCs w:val="24"/>
          </w:rPr>
          <w:t>x</w:t>
        </w:r>
      </w:hyperlink>
      <w:r w:rsidRPr="00A67A58">
        <w:rPr>
          <w:rFonts w:ascii="Arial Narrow" w:hAnsi="Arial Narrow"/>
          <w:color w:val="0000FF"/>
          <w:w w:val="127"/>
          <w:position w:val="-1"/>
          <w:sz w:val="24"/>
          <w:szCs w:val="24"/>
          <w:u w:val="single" w:color="0000FF"/>
        </w:rPr>
        <w:t>?</w:t>
      </w:r>
      <w:r w:rsidRPr="00A67A58">
        <w:rPr>
          <w:rFonts w:ascii="Arial Narrow" w:hAnsi="Arial Narrow"/>
          <w:color w:val="0000FF"/>
          <w:spacing w:val="2"/>
          <w:w w:val="81"/>
          <w:position w:val="-1"/>
          <w:sz w:val="24"/>
          <w:szCs w:val="24"/>
          <w:u w:val="single" w:color="0000FF"/>
        </w:rPr>
        <w:t>i</w:t>
      </w:r>
      <w:r w:rsidRPr="00A67A58">
        <w:rPr>
          <w:rFonts w:ascii="Arial Narrow" w:hAnsi="Arial Narrow"/>
          <w:color w:val="0000FF"/>
          <w:spacing w:val="-1"/>
          <w:w w:val="112"/>
          <w:position w:val="-1"/>
          <w:sz w:val="24"/>
          <w:szCs w:val="24"/>
          <w:u w:val="single" w:color="0000FF"/>
        </w:rPr>
        <w:t>d</w:t>
      </w:r>
      <w:r w:rsidRPr="00A67A58">
        <w:rPr>
          <w:rFonts w:ascii="Arial Narrow" w:hAnsi="Arial Narrow"/>
          <w:color w:val="0000FF"/>
          <w:spacing w:val="2"/>
          <w:w w:val="105"/>
          <w:position w:val="-1"/>
          <w:sz w:val="24"/>
          <w:szCs w:val="24"/>
          <w:u w:val="single" w:color="0000FF"/>
        </w:rPr>
        <w:t>=</w:t>
      </w:r>
      <w:r w:rsidRPr="00A67A58">
        <w:rPr>
          <w:rFonts w:ascii="Arial Narrow" w:hAnsi="Arial Narrow"/>
          <w:color w:val="0000FF"/>
          <w:spacing w:val="-1"/>
          <w:w w:val="112"/>
          <w:position w:val="-1"/>
          <w:sz w:val="24"/>
          <w:szCs w:val="24"/>
          <w:u w:val="single" w:color="0000FF"/>
        </w:rPr>
        <w:t>3</w:t>
      </w:r>
      <w:r w:rsidRPr="00A67A58">
        <w:rPr>
          <w:rFonts w:ascii="Arial Narrow" w:hAnsi="Arial Narrow"/>
          <w:color w:val="0000FF"/>
          <w:w w:val="112"/>
          <w:position w:val="-1"/>
          <w:sz w:val="24"/>
          <w:szCs w:val="24"/>
          <w:u w:val="single" w:color="0000FF"/>
        </w:rPr>
        <w:t>20</w:t>
      </w:r>
      <w:r w:rsidRPr="00A67A58">
        <w:rPr>
          <w:rFonts w:ascii="Arial Narrow" w:hAnsi="Arial Narrow"/>
          <w:color w:val="0000FF"/>
          <w:w w:val="87"/>
          <w:position w:val="-1"/>
          <w:sz w:val="24"/>
          <w:szCs w:val="24"/>
          <w:u w:val="single" w:color="0000FF"/>
        </w:rPr>
        <w:t>&amp;</w:t>
      </w:r>
      <w:r w:rsidRPr="00A67A58">
        <w:rPr>
          <w:rFonts w:ascii="Arial Narrow" w:hAnsi="Arial Narrow"/>
          <w:color w:val="0000FF"/>
          <w:spacing w:val="3"/>
          <w:w w:val="101"/>
          <w:position w:val="-1"/>
          <w:sz w:val="24"/>
          <w:szCs w:val="24"/>
          <w:u w:val="single" w:color="0000FF"/>
        </w:rPr>
        <w:t>t</w:t>
      </w:r>
      <w:r w:rsidRPr="00A67A58">
        <w:rPr>
          <w:rFonts w:ascii="Arial Narrow" w:hAnsi="Arial Narrow"/>
          <w:color w:val="0000FF"/>
          <w:spacing w:val="-3"/>
          <w:w w:val="81"/>
          <w:position w:val="-1"/>
          <w:sz w:val="24"/>
          <w:szCs w:val="24"/>
          <w:u w:val="single" w:color="0000FF"/>
        </w:rPr>
        <w:t>i</w:t>
      </w:r>
      <w:r w:rsidRPr="00A67A58">
        <w:rPr>
          <w:rFonts w:ascii="Arial Narrow" w:hAnsi="Arial Narrow"/>
          <w:color w:val="0000FF"/>
          <w:w w:val="112"/>
          <w:position w:val="-1"/>
          <w:sz w:val="24"/>
          <w:szCs w:val="24"/>
          <w:u w:val="single" w:color="0000FF"/>
        </w:rPr>
        <w:t>po</w:t>
      </w:r>
      <w:r w:rsidRPr="00A67A58">
        <w:rPr>
          <w:rFonts w:ascii="Arial Narrow" w:hAnsi="Arial Narrow"/>
          <w:color w:val="0000FF"/>
          <w:spacing w:val="2"/>
          <w:w w:val="105"/>
          <w:position w:val="-1"/>
          <w:sz w:val="24"/>
          <w:szCs w:val="24"/>
          <w:u w:val="single" w:color="0000FF"/>
        </w:rPr>
        <w:t>=</w:t>
      </w:r>
      <w:r w:rsidRPr="00A67A58">
        <w:rPr>
          <w:rFonts w:ascii="Arial Narrow" w:hAnsi="Arial Narrow"/>
          <w:color w:val="0000FF"/>
          <w:spacing w:val="-2"/>
          <w:w w:val="101"/>
          <w:position w:val="-1"/>
          <w:sz w:val="24"/>
          <w:szCs w:val="24"/>
          <w:u w:val="single" w:color="0000FF"/>
        </w:rPr>
        <w:t>T</w:t>
      </w:r>
      <w:r w:rsidRPr="00A67A58">
        <w:rPr>
          <w:rFonts w:ascii="Arial Narrow" w:hAnsi="Arial Narrow"/>
          <w:color w:val="0000FF"/>
          <w:w w:val="110"/>
          <w:position w:val="-1"/>
          <w:sz w:val="24"/>
          <w:szCs w:val="24"/>
          <w:u w:val="single" w:color="0000FF"/>
        </w:rPr>
        <w:t>E</w:t>
      </w:r>
      <w:r w:rsidRPr="00A67A58">
        <w:rPr>
          <w:rFonts w:ascii="Arial Narrow" w:hAnsi="Arial Narrow"/>
          <w:color w:val="0000FF"/>
          <w:w w:val="87"/>
          <w:position w:val="-1"/>
          <w:sz w:val="24"/>
          <w:szCs w:val="24"/>
          <w:u w:val="single" w:color="0000FF"/>
        </w:rPr>
        <w:t>&amp;</w:t>
      </w:r>
      <w:r w:rsidRPr="00A67A58">
        <w:rPr>
          <w:rFonts w:ascii="Arial Narrow" w:hAnsi="Arial Narrow"/>
          <w:color w:val="0000FF"/>
          <w:spacing w:val="3"/>
          <w:w w:val="101"/>
          <w:position w:val="-1"/>
          <w:sz w:val="24"/>
          <w:szCs w:val="24"/>
          <w:u w:val="single" w:color="0000FF"/>
        </w:rPr>
        <w:t>t</w:t>
      </w:r>
      <w:r w:rsidRPr="00A67A58">
        <w:rPr>
          <w:rFonts w:ascii="Arial Narrow" w:hAnsi="Arial Narrow"/>
          <w:color w:val="0000FF"/>
          <w:w w:val="81"/>
          <w:position w:val="-1"/>
          <w:sz w:val="24"/>
          <w:szCs w:val="24"/>
          <w:u w:val="single" w:color="0000FF"/>
        </w:rPr>
        <w:t>i</w:t>
      </w:r>
      <w:r w:rsidRPr="00A67A58">
        <w:rPr>
          <w:rFonts w:ascii="Arial Narrow" w:hAnsi="Arial Narrow"/>
          <w:color w:val="0000FF"/>
          <w:spacing w:val="-4"/>
          <w:w w:val="101"/>
          <w:position w:val="-1"/>
          <w:sz w:val="24"/>
          <w:szCs w:val="24"/>
          <w:u w:val="single" w:color="0000FF"/>
        </w:rPr>
        <w:t>t</w:t>
      </w:r>
      <w:r w:rsidRPr="00A67A58">
        <w:rPr>
          <w:rFonts w:ascii="Arial Narrow" w:hAnsi="Arial Narrow"/>
          <w:color w:val="0000FF"/>
          <w:spacing w:val="2"/>
          <w:w w:val="81"/>
          <w:position w:val="-1"/>
          <w:sz w:val="24"/>
          <w:szCs w:val="24"/>
          <w:u w:val="single" w:color="0000FF"/>
        </w:rPr>
        <w:t>l</w:t>
      </w:r>
      <w:r w:rsidRPr="00A67A58">
        <w:rPr>
          <w:rFonts w:ascii="Arial Narrow" w:hAnsi="Arial Narrow"/>
          <w:color w:val="0000FF"/>
          <w:spacing w:val="-1"/>
          <w:w w:val="127"/>
          <w:position w:val="-1"/>
          <w:sz w:val="24"/>
          <w:szCs w:val="24"/>
          <w:u w:val="single" w:color="0000FF"/>
        </w:rPr>
        <w:t>e</w:t>
      </w:r>
      <w:r w:rsidRPr="00A67A58">
        <w:rPr>
          <w:rFonts w:ascii="Arial Narrow" w:hAnsi="Arial Narrow"/>
          <w:color w:val="0000FF"/>
          <w:spacing w:val="2"/>
          <w:w w:val="105"/>
          <w:position w:val="-1"/>
          <w:sz w:val="24"/>
          <w:szCs w:val="24"/>
          <w:u w:val="single" w:color="0000FF"/>
        </w:rPr>
        <w:t>=</w:t>
      </w:r>
      <w:r w:rsidRPr="00A67A58">
        <w:rPr>
          <w:rFonts w:ascii="Arial Narrow" w:hAnsi="Arial Narrow"/>
          <w:color w:val="0000FF"/>
          <w:spacing w:val="-2"/>
          <w:w w:val="130"/>
          <w:position w:val="-1"/>
          <w:sz w:val="24"/>
          <w:szCs w:val="24"/>
          <w:u w:val="single" w:color="0000FF"/>
        </w:rPr>
        <w:t>s</w:t>
      </w:r>
      <w:r w:rsidRPr="00A67A58">
        <w:rPr>
          <w:rFonts w:ascii="Arial Narrow" w:hAnsi="Arial Narrow"/>
          <w:color w:val="0000FF"/>
          <w:spacing w:val="3"/>
          <w:w w:val="127"/>
          <w:position w:val="-1"/>
          <w:sz w:val="24"/>
          <w:szCs w:val="24"/>
          <w:u w:val="single" w:color="0000FF"/>
        </w:rPr>
        <w:t>a</w:t>
      </w:r>
      <w:r w:rsidRPr="00A67A58">
        <w:rPr>
          <w:rFonts w:ascii="Arial Narrow" w:hAnsi="Arial Narrow"/>
          <w:color w:val="0000FF"/>
          <w:spacing w:val="-1"/>
          <w:w w:val="112"/>
          <w:position w:val="-1"/>
          <w:sz w:val="24"/>
          <w:szCs w:val="24"/>
          <w:u w:val="single" w:color="0000FF"/>
        </w:rPr>
        <w:t>n</w:t>
      </w:r>
      <w:r w:rsidRPr="00A67A58">
        <w:rPr>
          <w:rFonts w:ascii="Arial Narrow" w:hAnsi="Arial Narrow"/>
          <w:color w:val="0000FF"/>
          <w:spacing w:val="2"/>
          <w:w w:val="81"/>
          <w:position w:val="-1"/>
          <w:sz w:val="24"/>
          <w:szCs w:val="24"/>
          <w:u w:val="single" w:color="0000FF"/>
        </w:rPr>
        <w:t>i</w:t>
      </w:r>
      <w:r w:rsidRPr="00A67A58">
        <w:rPr>
          <w:rFonts w:ascii="Arial Narrow" w:hAnsi="Arial Narrow"/>
          <w:color w:val="0000FF"/>
          <w:spacing w:val="-1"/>
          <w:w w:val="112"/>
          <w:position w:val="-1"/>
          <w:sz w:val="24"/>
          <w:szCs w:val="24"/>
          <w:u w:val="single" w:color="0000FF"/>
        </w:rPr>
        <w:t>d</w:t>
      </w:r>
      <w:r w:rsidRPr="00A67A58">
        <w:rPr>
          <w:rFonts w:ascii="Arial Narrow" w:hAnsi="Arial Narrow"/>
          <w:color w:val="0000FF"/>
          <w:spacing w:val="3"/>
          <w:w w:val="127"/>
          <w:position w:val="-1"/>
          <w:sz w:val="24"/>
          <w:szCs w:val="24"/>
          <w:u w:val="single" w:color="0000FF"/>
        </w:rPr>
        <w:t>a</w:t>
      </w:r>
      <w:r w:rsidRPr="00A67A58">
        <w:rPr>
          <w:rFonts w:ascii="Arial Narrow" w:hAnsi="Arial Narrow"/>
          <w:color w:val="0000FF"/>
          <w:spacing w:val="-1"/>
          <w:w w:val="112"/>
          <w:position w:val="-1"/>
          <w:sz w:val="24"/>
          <w:szCs w:val="24"/>
          <w:u w:val="single" w:color="0000FF"/>
        </w:rPr>
        <w:t>d</w:t>
      </w:r>
      <w:r w:rsidRPr="00A67A58">
        <w:rPr>
          <w:rFonts w:ascii="Arial Narrow" w:hAnsi="Arial Narrow"/>
          <w:color w:val="0000FF"/>
          <w:w w:val="101"/>
          <w:position w:val="-1"/>
          <w:sz w:val="24"/>
          <w:szCs w:val="24"/>
          <w:u w:val="single" w:color="0000FF"/>
        </w:rPr>
        <w:t>-</w:t>
      </w:r>
      <w:r w:rsidRPr="00A67A58">
        <w:rPr>
          <w:rFonts w:ascii="Arial Narrow" w:hAnsi="Arial Narrow"/>
          <w:color w:val="0000FF"/>
          <w:spacing w:val="-2"/>
          <w:w w:val="101"/>
          <w:position w:val="-1"/>
          <w:sz w:val="24"/>
          <w:szCs w:val="24"/>
          <w:u w:val="single" w:color="0000FF"/>
        </w:rPr>
        <w:t>v</w:t>
      </w:r>
      <w:r w:rsidRPr="00A67A58">
        <w:rPr>
          <w:rFonts w:ascii="Arial Narrow" w:hAnsi="Arial Narrow"/>
          <w:color w:val="0000FF"/>
          <w:spacing w:val="3"/>
          <w:w w:val="127"/>
          <w:position w:val="-1"/>
          <w:sz w:val="24"/>
          <w:szCs w:val="24"/>
          <w:u w:val="single" w:color="0000FF"/>
        </w:rPr>
        <w:t>e</w:t>
      </w:r>
      <w:r w:rsidRPr="00A67A58">
        <w:rPr>
          <w:rFonts w:ascii="Arial Narrow" w:hAnsi="Arial Narrow"/>
          <w:color w:val="0000FF"/>
          <w:spacing w:val="-1"/>
          <w:w w:val="112"/>
          <w:position w:val="-1"/>
          <w:sz w:val="24"/>
          <w:szCs w:val="24"/>
          <w:u w:val="single" w:color="0000FF"/>
        </w:rPr>
        <w:t>g</w:t>
      </w:r>
      <w:r w:rsidRPr="00A67A58">
        <w:rPr>
          <w:rFonts w:ascii="Arial Narrow" w:hAnsi="Arial Narrow"/>
          <w:color w:val="0000FF"/>
          <w:spacing w:val="3"/>
          <w:w w:val="127"/>
          <w:position w:val="-1"/>
          <w:sz w:val="24"/>
          <w:szCs w:val="24"/>
          <w:u w:val="single" w:color="0000FF"/>
        </w:rPr>
        <w:t>e</w:t>
      </w:r>
      <w:r w:rsidRPr="00A67A58">
        <w:rPr>
          <w:rFonts w:ascii="Arial Narrow" w:hAnsi="Arial Narrow"/>
          <w:color w:val="0000FF"/>
          <w:spacing w:val="-4"/>
          <w:w w:val="101"/>
          <w:position w:val="-1"/>
          <w:sz w:val="24"/>
          <w:szCs w:val="24"/>
          <w:u w:val="single" w:color="0000FF"/>
        </w:rPr>
        <w:t>t</w:t>
      </w:r>
      <w:r w:rsidRPr="00A67A58">
        <w:rPr>
          <w:rFonts w:ascii="Arial Narrow" w:hAnsi="Arial Narrow"/>
          <w:color w:val="0000FF"/>
          <w:w w:val="127"/>
          <w:position w:val="-1"/>
          <w:sz w:val="24"/>
          <w:szCs w:val="24"/>
          <w:u w:val="single" w:color="0000FF"/>
        </w:rPr>
        <w:t>a</w:t>
      </w:r>
      <w:r w:rsidRPr="00A67A58">
        <w:rPr>
          <w:rFonts w:ascii="Arial Narrow" w:hAnsi="Arial Narrow"/>
          <w:color w:val="0000FF"/>
          <w:w w:val="81"/>
          <w:position w:val="-1"/>
          <w:sz w:val="24"/>
          <w:szCs w:val="24"/>
          <w:u w:val="single" w:color="0000FF"/>
        </w:rPr>
        <w:t>l</w:t>
      </w:r>
    </w:p>
    <w:p w14:paraId="2F4C5FD0" w14:textId="77777777" w:rsidR="002B64C1" w:rsidRPr="00A67A58" w:rsidRDefault="002B64C1" w:rsidP="00A67A58">
      <w:pPr>
        <w:spacing w:before="4" w:line="180" w:lineRule="exact"/>
        <w:jc w:val="both"/>
        <w:rPr>
          <w:rFonts w:ascii="Arial Narrow" w:hAnsi="Arial Narrow"/>
          <w:sz w:val="24"/>
          <w:szCs w:val="24"/>
        </w:rPr>
      </w:pPr>
    </w:p>
    <w:p w14:paraId="2375B6EC" w14:textId="77777777" w:rsidR="001F2385" w:rsidRPr="004E3090" w:rsidRDefault="001F2385" w:rsidP="00A67A58">
      <w:pPr>
        <w:jc w:val="both"/>
        <w:rPr>
          <w:rFonts w:ascii="Arial Narrow" w:hAnsi="Arial Narrow" w:cs="Arial"/>
          <w:b/>
          <w:bCs/>
          <w:i/>
          <w:iCs/>
          <w:sz w:val="24"/>
          <w:szCs w:val="24"/>
          <w:lang w:val="es-419"/>
        </w:rPr>
      </w:pPr>
      <w:r w:rsidRPr="004E3090">
        <w:rPr>
          <w:rFonts w:ascii="Arial Narrow" w:hAnsi="Arial Narrow" w:cs="Arial"/>
          <w:b/>
          <w:bCs/>
          <w:i/>
          <w:iCs/>
          <w:sz w:val="24"/>
          <w:szCs w:val="24"/>
          <w:lang w:val="es-419"/>
        </w:rPr>
        <w:t>(Normativa relevante relacionada a este punto: La norma fundamental es la Resolución 1850 Adopción del “Plan Andino de Prevención y Contingencia para la Enfermedad de los Cítricos Huanglongbing”)</w:t>
      </w:r>
    </w:p>
    <w:p w14:paraId="6D783673" w14:textId="77777777" w:rsidR="00FA6D6D" w:rsidRPr="004E3090" w:rsidRDefault="00FA6D6D" w:rsidP="00A67A58">
      <w:pPr>
        <w:jc w:val="both"/>
        <w:rPr>
          <w:rFonts w:ascii="Arial Narrow" w:hAnsi="Arial Narrow" w:cs="Arial"/>
          <w:sz w:val="24"/>
          <w:szCs w:val="24"/>
          <w:lang w:val="es-419"/>
        </w:rPr>
      </w:pPr>
    </w:p>
    <w:p w14:paraId="65B00E98" w14:textId="77777777" w:rsidR="002B64C1" w:rsidRPr="004E3090" w:rsidRDefault="002B64C1" w:rsidP="00A67A58">
      <w:pPr>
        <w:spacing w:line="200" w:lineRule="exact"/>
        <w:jc w:val="both"/>
        <w:rPr>
          <w:rFonts w:ascii="Arial Narrow" w:hAnsi="Arial Narrow"/>
          <w:sz w:val="24"/>
          <w:szCs w:val="24"/>
          <w:lang w:val="es-419"/>
        </w:rPr>
      </w:pPr>
    </w:p>
    <w:p w14:paraId="755D6636" w14:textId="27C84492" w:rsidR="007E6FD0" w:rsidRDefault="002B64C1" w:rsidP="007E6FD0">
      <w:pPr>
        <w:spacing w:before="33"/>
        <w:jc w:val="both"/>
        <w:rPr>
          <w:rFonts w:ascii="Arial Narrow" w:hAnsi="Arial Narrow"/>
          <w:b/>
          <w:bCs/>
          <w:sz w:val="24"/>
          <w:szCs w:val="24"/>
        </w:rPr>
      </w:pPr>
      <w:r w:rsidRPr="007E6FD0">
        <w:rPr>
          <w:rFonts w:ascii="Arial Narrow" w:hAnsi="Arial Narrow"/>
          <w:b/>
          <w:bCs/>
          <w:spacing w:val="2"/>
          <w:w w:val="110"/>
          <w:sz w:val="24"/>
          <w:szCs w:val="24"/>
        </w:rPr>
        <w:t>C</w:t>
      </w:r>
      <w:r w:rsidRPr="007E6FD0">
        <w:rPr>
          <w:rFonts w:ascii="Arial Narrow" w:hAnsi="Arial Narrow"/>
          <w:b/>
          <w:bCs/>
          <w:spacing w:val="-2"/>
          <w:w w:val="109"/>
          <w:sz w:val="24"/>
          <w:szCs w:val="24"/>
        </w:rPr>
        <w:t>O</w:t>
      </w:r>
      <w:r w:rsidRPr="007E6FD0">
        <w:rPr>
          <w:rFonts w:ascii="Arial Narrow" w:hAnsi="Arial Narrow"/>
          <w:b/>
          <w:bCs/>
          <w:w w:val="109"/>
          <w:sz w:val="24"/>
          <w:szCs w:val="24"/>
        </w:rPr>
        <w:t>O</w:t>
      </w:r>
      <w:r w:rsidRPr="007E6FD0">
        <w:rPr>
          <w:rFonts w:ascii="Arial Narrow" w:hAnsi="Arial Narrow"/>
          <w:b/>
          <w:bCs/>
          <w:spacing w:val="3"/>
          <w:w w:val="121"/>
          <w:sz w:val="24"/>
          <w:szCs w:val="24"/>
        </w:rPr>
        <w:t>P</w:t>
      </w:r>
      <w:r w:rsidRPr="007E6FD0">
        <w:rPr>
          <w:rFonts w:ascii="Arial Narrow" w:hAnsi="Arial Narrow"/>
          <w:b/>
          <w:bCs/>
          <w:w w:val="110"/>
          <w:sz w:val="24"/>
          <w:szCs w:val="24"/>
        </w:rPr>
        <w:t>ER</w:t>
      </w:r>
      <w:r w:rsidRPr="007E6FD0">
        <w:rPr>
          <w:rFonts w:ascii="Arial Narrow" w:hAnsi="Arial Narrow"/>
          <w:b/>
          <w:bCs/>
          <w:w w:val="101"/>
          <w:sz w:val="24"/>
          <w:szCs w:val="24"/>
        </w:rPr>
        <w:t>A</w:t>
      </w:r>
      <w:r w:rsidRPr="007E6FD0">
        <w:rPr>
          <w:rFonts w:ascii="Arial Narrow" w:hAnsi="Arial Narrow"/>
          <w:b/>
          <w:bCs/>
          <w:spacing w:val="-3"/>
          <w:w w:val="110"/>
          <w:sz w:val="24"/>
          <w:szCs w:val="24"/>
        </w:rPr>
        <w:t>C</w:t>
      </w:r>
      <w:r w:rsidRPr="007E6FD0">
        <w:rPr>
          <w:rFonts w:ascii="Arial Narrow" w:hAnsi="Arial Narrow"/>
          <w:b/>
          <w:bCs/>
          <w:w w:val="84"/>
          <w:sz w:val="24"/>
          <w:szCs w:val="24"/>
        </w:rPr>
        <w:t>I</w:t>
      </w:r>
      <w:r w:rsidRPr="007E6FD0">
        <w:rPr>
          <w:rFonts w:ascii="Arial Narrow" w:hAnsi="Arial Narrow"/>
          <w:b/>
          <w:bCs/>
          <w:w w:val="109"/>
          <w:sz w:val="24"/>
          <w:szCs w:val="24"/>
        </w:rPr>
        <w:t>Ó</w:t>
      </w:r>
      <w:r w:rsidRPr="007E6FD0">
        <w:rPr>
          <w:rFonts w:ascii="Arial Narrow" w:hAnsi="Arial Narrow"/>
          <w:b/>
          <w:bCs/>
          <w:w w:val="101"/>
          <w:sz w:val="24"/>
          <w:szCs w:val="24"/>
        </w:rPr>
        <w:t>N</w:t>
      </w:r>
      <w:r w:rsidRPr="007E6FD0">
        <w:rPr>
          <w:rFonts w:ascii="Arial Narrow" w:hAnsi="Arial Narrow"/>
          <w:b/>
          <w:bCs/>
          <w:spacing w:val="10"/>
          <w:sz w:val="24"/>
          <w:szCs w:val="24"/>
        </w:rPr>
        <w:t xml:space="preserve"> </w:t>
      </w:r>
      <w:r w:rsidRPr="007E6FD0">
        <w:rPr>
          <w:rFonts w:ascii="Arial Narrow" w:hAnsi="Arial Narrow"/>
          <w:b/>
          <w:bCs/>
          <w:sz w:val="24"/>
          <w:szCs w:val="24"/>
        </w:rPr>
        <w:t>EN</w:t>
      </w:r>
      <w:r w:rsidRPr="007E6FD0">
        <w:rPr>
          <w:rFonts w:ascii="Arial Narrow" w:hAnsi="Arial Narrow"/>
          <w:b/>
          <w:bCs/>
          <w:spacing w:val="-5"/>
          <w:sz w:val="24"/>
          <w:szCs w:val="24"/>
        </w:rPr>
        <w:t>T</w:t>
      </w:r>
      <w:r w:rsidRPr="007E6FD0">
        <w:rPr>
          <w:rFonts w:ascii="Arial Narrow" w:hAnsi="Arial Narrow"/>
          <w:b/>
          <w:bCs/>
          <w:sz w:val="24"/>
          <w:szCs w:val="24"/>
        </w:rPr>
        <w:t>RE</w:t>
      </w:r>
      <w:r w:rsidRPr="007E6FD0">
        <w:rPr>
          <w:rFonts w:ascii="Arial Narrow" w:hAnsi="Arial Narrow"/>
          <w:b/>
          <w:bCs/>
          <w:spacing w:val="57"/>
          <w:sz w:val="24"/>
          <w:szCs w:val="24"/>
        </w:rPr>
        <w:t xml:space="preserve"> </w:t>
      </w:r>
      <w:r w:rsidRPr="007E6FD0">
        <w:rPr>
          <w:rFonts w:ascii="Arial Narrow" w:hAnsi="Arial Narrow"/>
          <w:b/>
          <w:bCs/>
          <w:spacing w:val="-2"/>
          <w:w w:val="101"/>
          <w:sz w:val="24"/>
          <w:szCs w:val="24"/>
        </w:rPr>
        <w:t>L</w:t>
      </w:r>
      <w:r w:rsidRPr="007E6FD0">
        <w:rPr>
          <w:rFonts w:ascii="Arial Narrow" w:hAnsi="Arial Narrow"/>
          <w:b/>
          <w:bCs/>
          <w:w w:val="101"/>
          <w:sz w:val="24"/>
          <w:szCs w:val="24"/>
        </w:rPr>
        <w:t>A</w:t>
      </w:r>
      <w:r w:rsidRPr="007E6FD0">
        <w:rPr>
          <w:rFonts w:ascii="Arial Narrow" w:hAnsi="Arial Narrow"/>
          <w:b/>
          <w:bCs/>
          <w:w w:val="110"/>
          <w:sz w:val="24"/>
          <w:szCs w:val="24"/>
        </w:rPr>
        <w:t>B</w:t>
      </w:r>
      <w:r w:rsidRPr="007E6FD0">
        <w:rPr>
          <w:rFonts w:ascii="Arial Narrow" w:hAnsi="Arial Narrow"/>
          <w:b/>
          <w:bCs/>
          <w:w w:val="109"/>
          <w:sz w:val="24"/>
          <w:szCs w:val="24"/>
        </w:rPr>
        <w:t>O</w:t>
      </w:r>
      <w:r w:rsidRPr="007E6FD0">
        <w:rPr>
          <w:rFonts w:ascii="Arial Narrow" w:hAnsi="Arial Narrow"/>
          <w:b/>
          <w:bCs/>
          <w:w w:val="110"/>
          <w:sz w:val="24"/>
          <w:szCs w:val="24"/>
        </w:rPr>
        <w:t>R</w:t>
      </w:r>
      <w:r w:rsidRPr="007E6FD0">
        <w:rPr>
          <w:rFonts w:ascii="Arial Narrow" w:hAnsi="Arial Narrow"/>
          <w:b/>
          <w:bCs/>
          <w:w w:val="101"/>
          <w:sz w:val="24"/>
          <w:szCs w:val="24"/>
        </w:rPr>
        <w:t>AT</w:t>
      </w:r>
      <w:r w:rsidRPr="007E6FD0">
        <w:rPr>
          <w:rFonts w:ascii="Arial Narrow" w:hAnsi="Arial Narrow"/>
          <w:b/>
          <w:bCs/>
          <w:w w:val="109"/>
          <w:sz w:val="24"/>
          <w:szCs w:val="24"/>
        </w:rPr>
        <w:t>O</w:t>
      </w:r>
      <w:r w:rsidRPr="007E6FD0">
        <w:rPr>
          <w:rFonts w:ascii="Arial Narrow" w:hAnsi="Arial Narrow"/>
          <w:b/>
          <w:bCs/>
          <w:w w:val="110"/>
          <w:sz w:val="24"/>
          <w:szCs w:val="24"/>
        </w:rPr>
        <w:t>R</w:t>
      </w:r>
      <w:r w:rsidRPr="007E6FD0">
        <w:rPr>
          <w:rFonts w:ascii="Arial Narrow" w:hAnsi="Arial Narrow"/>
          <w:b/>
          <w:bCs/>
          <w:w w:val="84"/>
          <w:sz w:val="24"/>
          <w:szCs w:val="24"/>
        </w:rPr>
        <w:t>I</w:t>
      </w:r>
      <w:r w:rsidRPr="007E6FD0">
        <w:rPr>
          <w:rFonts w:ascii="Arial Narrow" w:hAnsi="Arial Narrow"/>
          <w:b/>
          <w:bCs/>
          <w:w w:val="109"/>
          <w:sz w:val="24"/>
          <w:szCs w:val="24"/>
        </w:rPr>
        <w:t>O</w:t>
      </w:r>
      <w:r w:rsidRPr="007E6FD0">
        <w:rPr>
          <w:rFonts w:ascii="Arial Narrow" w:hAnsi="Arial Narrow"/>
          <w:b/>
          <w:bCs/>
          <w:w w:val="121"/>
          <w:sz w:val="24"/>
          <w:szCs w:val="24"/>
        </w:rPr>
        <w:t>S</w:t>
      </w:r>
    </w:p>
    <w:p w14:paraId="2EE4157E" w14:textId="3E98AC5C" w:rsidR="002B64C1" w:rsidRPr="004E3090" w:rsidRDefault="007E6FD0" w:rsidP="007E6FD0">
      <w:pPr>
        <w:spacing w:before="33"/>
        <w:jc w:val="both"/>
        <w:rPr>
          <w:rFonts w:ascii="Arial Narrow" w:hAnsi="Arial Narrow"/>
          <w:b/>
          <w:bCs/>
          <w:sz w:val="24"/>
          <w:szCs w:val="24"/>
          <w:lang w:val="es-419"/>
        </w:rPr>
      </w:pPr>
      <w:r w:rsidRPr="004E3090">
        <w:rPr>
          <w:rFonts w:ascii="Arial Narrow" w:hAnsi="Arial Narrow"/>
          <w:w w:val="119"/>
          <w:sz w:val="24"/>
          <w:szCs w:val="24"/>
          <w:lang w:val="es-419"/>
        </w:rPr>
        <w:t>S</w:t>
      </w:r>
      <w:r w:rsidR="002B64C1" w:rsidRPr="004E3090">
        <w:rPr>
          <w:rFonts w:ascii="Arial Narrow" w:hAnsi="Arial Narrow"/>
          <w:w w:val="119"/>
          <w:sz w:val="24"/>
          <w:szCs w:val="24"/>
          <w:lang w:val="es-419"/>
        </w:rPr>
        <w:t>e</w:t>
      </w:r>
      <w:r w:rsidR="002B64C1" w:rsidRPr="004E3090">
        <w:rPr>
          <w:rFonts w:ascii="Arial Narrow" w:hAnsi="Arial Narrow"/>
          <w:spacing w:val="59"/>
          <w:w w:val="119"/>
          <w:sz w:val="24"/>
          <w:szCs w:val="24"/>
          <w:lang w:val="es-419"/>
        </w:rPr>
        <w:t xml:space="preserve"> </w:t>
      </w:r>
      <w:r w:rsidR="002B64C1" w:rsidRPr="004E3090">
        <w:rPr>
          <w:rFonts w:ascii="Arial Narrow" w:hAnsi="Arial Narrow"/>
          <w:spacing w:val="-1"/>
          <w:w w:val="119"/>
          <w:sz w:val="24"/>
          <w:szCs w:val="24"/>
          <w:lang w:val="es-419"/>
        </w:rPr>
        <w:t>h</w:t>
      </w:r>
      <w:r w:rsidR="002B64C1" w:rsidRPr="004E3090">
        <w:rPr>
          <w:rFonts w:ascii="Arial Narrow" w:hAnsi="Arial Narrow"/>
          <w:w w:val="119"/>
          <w:sz w:val="24"/>
          <w:szCs w:val="24"/>
          <w:lang w:val="es-419"/>
        </w:rPr>
        <w:t>a</w:t>
      </w:r>
      <w:r w:rsidR="002B64C1" w:rsidRPr="004E3090">
        <w:rPr>
          <w:rFonts w:ascii="Arial Narrow" w:hAnsi="Arial Narrow"/>
          <w:spacing w:val="40"/>
          <w:w w:val="119"/>
          <w:sz w:val="24"/>
          <w:szCs w:val="24"/>
          <w:lang w:val="es-419"/>
        </w:rPr>
        <w:t xml:space="preserve"> </w:t>
      </w:r>
      <w:r w:rsidR="00894B0E" w:rsidRPr="004E3090">
        <w:rPr>
          <w:rFonts w:ascii="Arial Narrow" w:hAnsi="Arial Narrow"/>
          <w:w w:val="101"/>
          <w:sz w:val="24"/>
          <w:szCs w:val="24"/>
          <w:lang w:val="es-419"/>
        </w:rPr>
        <w:t>prom</w:t>
      </w:r>
      <w:r w:rsidR="008D20CB" w:rsidRPr="004E3090">
        <w:rPr>
          <w:rFonts w:ascii="Arial Narrow" w:hAnsi="Arial Narrow"/>
          <w:w w:val="101"/>
          <w:sz w:val="24"/>
          <w:szCs w:val="24"/>
          <w:lang w:val="es-419"/>
        </w:rPr>
        <w:t>o</w:t>
      </w:r>
      <w:r w:rsidR="00894B0E" w:rsidRPr="004E3090">
        <w:rPr>
          <w:rFonts w:ascii="Arial Narrow" w:hAnsi="Arial Narrow"/>
          <w:w w:val="101"/>
          <w:sz w:val="24"/>
          <w:szCs w:val="24"/>
          <w:lang w:val="es-419"/>
        </w:rPr>
        <w:t>vido</w:t>
      </w:r>
      <w:r w:rsidR="002B64C1" w:rsidRPr="004E3090">
        <w:rPr>
          <w:rFonts w:ascii="Arial Narrow" w:hAnsi="Arial Narrow"/>
          <w:spacing w:val="48"/>
          <w:w w:val="112"/>
          <w:sz w:val="24"/>
          <w:szCs w:val="24"/>
          <w:lang w:val="es-419"/>
        </w:rPr>
        <w:t xml:space="preserve"> </w:t>
      </w:r>
      <w:r w:rsidR="002B64C1" w:rsidRPr="004E3090">
        <w:rPr>
          <w:rFonts w:ascii="Arial Narrow" w:hAnsi="Arial Narrow"/>
          <w:sz w:val="24"/>
          <w:szCs w:val="24"/>
          <w:lang w:val="es-419"/>
        </w:rPr>
        <w:t xml:space="preserve">un </w:t>
      </w:r>
      <w:r w:rsidR="002B64C1" w:rsidRPr="004E3090">
        <w:rPr>
          <w:rFonts w:ascii="Arial Narrow" w:hAnsi="Arial Narrow"/>
          <w:spacing w:val="23"/>
          <w:sz w:val="24"/>
          <w:szCs w:val="24"/>
          <w:lang w:val="es-419"/>
        </w:rPr>
        <w:t xml:space="preserve"> </w:t>
      </w:r>
      <w:r w:rsidR="002B64C1" w:rsidRPr="004E3090">
        <w:rPr>
          <w:rFonts w:ascii="Arial Narrow" w:hAnsi="Arial Narrow"/>
          <w:spacing w:val="-1"/>
          <w:w w:val="114"/>
          <w:sz w:val="24"/>
          <w:szCs w:val="24"/>
          <w:lang w:val="es-419"/>
        </w:rPr>
        <w:t>e</w:t>
      </w:r>
      <w:r w:rsidR="002B64C1" w:rsidRPr="004E3090">
        <w:rPr>
          <w:rFonts w:ascii="Arial Narrow" w:hAnsi="Arial Narrow"/>
          <w:w w:val="114"/>
          <w:sz w:val="24"/>
          <w:szCs w:val="24"/>
          <w:lang w:val="es-419"/>
        </w:rPr>
        <w:t>nc</w:t>
      </w:r>
      <w:r w:rsidR="002B64C1" w:rsidRPr="004E3090">
        <w:rPr>
          <w:rFonts w:ascii="Arial Narrow" w:hAnsi="Arial Narrow"/>
          <w:spacing w:val="-1"/>
          <w:w w:val="114"/>
          <w:sz w:val="24"/>
          <w:szCs w:val="24"/>
          <w:lang w:val="es-419"/>
        </w:rPr>
        <w:t>u</w:t>
      </w:r>
      <w:r w:rsidR="002B64C1" w:rsidRPr="004E3090">
        <w:rPr>
          <w:rFonts w:ascii="Arial Narrow" w:hAnsi="Arial Narrow"/>
          <w:w w:val="114"/>
          <w:sz w:val="24"/>
          <w:szCs w:val="24"/>
          <w:lang w:val="es-419"/>
        </w:rPr>
        <w:t>e</w:t>
      </w:r>
      <w:r w:rsidR="002B64C1" w:rsidRPr="004E3090">
        <w:rPr>
          <w:rFonts w:ascii="Arial Narrow" w:hAnsi="Arial Narrow"/>
          <w:spacing w:val="3"/>
          <w:w w:val="114"/>
          <w:sz w:val="24"/>
          <w:szCs w:val="24"/>
          <w:lang w:val="es-419"/>
        </w:rPr>
        <w:t>n</w:t>
      </w:r>
      <w:r w:rsidR="002B64C1" w:rsidRPr="004E3090">
        <w:rPr>
          <w:rFonts w:ascii="Arial Narrow" w:hAnsi="Arial Narrow"/>
          <w:spacing w:val="-2"/>
          <w:w w:val="114"/>
          <w:sz w:val="24"/>
          <w:szCs w:val="24"/>
          <w:lang w:val="es-419"/>
        </w:rPr>
        <w:t>t</w:t>
      </w:r>
      <w:r w:rsidR="002B64C1" w:rsidRPr="004E3090">
        <w:rPr>
          <w:rFonts w:ascii="Arial Narrow" w:hAnsi="Arial Narrow"/>
          <w:w w:val="114"/>
          <w:sz w:val="24"/>
          <w:szCs w:val="24"/>
          <w:lang w:val="es-419"/>
        </w:rPr>
        <w:t>ro</w:t>
      </w:r>
      <w:r w:rsidR="002B64C1" w:rsidRPr="004E3090">
        <w:rPr>
          <w:rFonts w:ascii="Arial Narrow" w:hAnsi="Arial Narrow"/>
          <w:spacing w:val="43"/>
          <w:w w:val="114"/>
          <w:sz w:val="24"/>
          <w:szCs w:val="24"/>
          <w:lang w:val="es-419"/>
        </w:rPr>
        <w:t xml:space="preserve"> </w:t>
      </w:r>
      <w:r w:rsidR="002B64C1" w:rsidRPr="004E3090">
        <w:rPr>
          <w:rFonts w:ascii="Arial Narrow" w:hAnsi="Arial Narrow"/>
          <w:spacing w:val="-5"/>
          <w:w w:val="114"/>
          <w:sz w:val="24"/>
          <w:szCs w:val="24"/>
          <w:lang w:val="es-419"/>
        </w:rPr>
        <w:t>e</w:t>
      </w:r>
      <w:r w:rsidR="002B64C1" w:rsidRPr="004E3090">
        <w:rPr>
          <w:rFonts w:ascii="Arial Narrow" w:hAnsi="Arial Narrow"/>
          <w:spacing w:val="3"/>
          <w:w w:val="114"/>
          <w:sz w:val="24"/>
          <w:szCs w:val="24"/>
          <w:lang w:val="es-419"/>
        </w:rPr>
        <w:t>n</w:t>
      </w:r>
      <w:r w:rsidR="002B64C1" w:rsidRPr="004E3090">
        <w:rPr>
          <w:rFonts w:ascii="Arial Narrow" w:hAnsi="Arial Narrow"/>
          <w:w w:val="114"/>
          <w:sz w:val="24"/>
          <w:szCs w:val="24"/>
          <w:lang w:val="es-419"/>
        </w:rPr>
        <w:t>tre</w:t>
      </w:r>
      <w:r w:rsidR="002B64C1" w:rsidRPr="004E3090">
        <w:rPr>
          <w:rFonts w:ascii="Arial Narrow" w:hAnsi="Arial Narrow"/>
          <w:spacing w:val="46"/>
          <w:w w:val="114"/>
          <w:sz w:val="24"/>
          <w:szCs w:val="24"/>
          <w:lang w:val="es-419"/>
        </w:rPr>
        <w:t xml:space="preserve"> </w:t>
      </w:r>
      <w:r w:rsidR="002B64C1" w:rsidRPr="004E3090">
        <w:rPr>
          <w:rFonts w:ascii="Arial Narrow" w:hAnsi="Arial Narrow"/>
          <w:spacing w:val="3"/>
          <w:w w:val="112"/>
          <w:sz w:val="24"/>
          <w:szCs w:val="24"/>
          <w:lang w:val="es-419"/>
        </w:rPr>
        <w:t>p</w:t>
      </w:r>
      <w:r w:rsidR="002B64C1" w:rsidRPr="004E3090">
        <w:rPr>
          <w:rFonts w:ascii="Arial Narrow" w:hAnsi="Arial Narrow"/>
          <w:w w:val="101"/>
          <w:sz w:val="24"/>
          <w:szCs w:val="24"/>
          <w:lang w:val="es-419"/>
        </w:rPr>
        <w:t>r</w:t>
      </w:r>
      <w:r w:rsidR="002B64C1" w:rsidRPr="004E3090">
        <w:rPr>
          <w:rFonts w:ascii="Arial Narrow" w:hAnsi="Arial Narrow"/>
          <w:spacing w:val="-1"/>
          <w:w w:val="112"/>
          <w:sz w:val="24"/>
          <w:szCs w:val="24"/>
          <w:lang w:val="es-419"/>
        </w:rPr>
        <w:t>o</w:t>
      </w:r>
      <w:r w:rsidR="002B64C1" w:rsidRPr="004E3090">
        <w:rPr>
          <w:rFonts w:ascii="Arial Narrow" w:hAnsi="Arial Narrow"/>
          <w:w w:val="84"/>
          <w:sz w:val="24"/>
          <w:szCs w:val="24"/>
          <w:lang w:val="es-419"/>
        </w:rPr>
        <w:t>f</w:t>
      </w:r>
      <w:r w:rsidR="002B64C1" w:rsidRPr="004E3090">
        <w:rPr>
          <w:rFonts w:ascii="Arial Narrow" w:hAnsi="Arial Narrow"/>
          <w:spacing w:val="-1"/>
          <w:w w:val="127"/>
          <w:sz w:val="24"/>
          <w:szCs w:val="24"/>
          <w:lang w:val="es-419"/>
        </w:rPr>
        <w:t>e</w:t>
      </w:r>
      <w:r w:rsidR="002B64C1" w:rsidRPr="004E3090">
        <w:rPr>
          <w:rFonts w:ascii="Arial Narrow" w:hAnsi="Arial Narrow"/>
          <w:spacing w:val="2"/>
          <w:w w:val="130"/>
          <w:sz w:val="24"/>
          <w:szCs w:val="24"/>
          <w:lang w:val="es-419"/>
        </w:rPr>
        <w:t>s</w:t>
      </w:r>
      <w:r w:rsidR="002B64C1" w:rsidRPr="004E3090">
        <w:rPr>
          <w:rFonts w:ascii="Arial Narrow" w:hAnsi="Arial Narrow"/>
          <w:spacing w:val="-3"/>
          <w:w w:val="81"/>
          <w:sz w:val="24"/>
          <w:szCs w:val="24"/>
          <w:lang w:val="es-419"/>
        </w:rPr>
        <w:t>i</w:t>
      </w:r>
      <w:r w:rsidR="002B64C1" w:rsidRPr="004E3090">
        <w:rPr>
          <w:rFonts w:ascii="Arial Narrow" w:hAnsi="Arial Narrow"/>
          <w:spacing w:val="3"/>
          <w:w w:val="112"/>
          <w:sz w:val="24"/>
          <w:szCs w:val="24"/>
          <w:lang w:val="es-419"/>
        </w:rPr>
        <w:t>o</w:t>
      </w:r>
      <w:r w:rsidR="002B64C1" w:rsidRPr="004E3090">
        <w:rPr>
          <w:rFonts w:ascii="Arial Narrow" w:hAnsi="Arial Narrow"/>
          <w:spacing w:val="-1"/>
          <w:w w:val="112"/>
          <w:sz w:val="24"/>
          <w:szCs w:val="24"/>
          <w:lang w:val="es-419"/>
        </w:rPr>
        <w:t>n</w:t>
      </w:r>
      <w:r w:rsidR="002B64C1" w:rsidRPr="004E3090">
        <w:rPr>
          <w:rFonts w:ascii="Arial Narrow" w:hAnsi="Arial Narrow"/>
          <w:spacing w:val="3"/>
          <w:w w:val="127"/>
          <w:sz w:val="24"/>
          <w:szCs w:val="24"/>
          <w:lang w:val="es-419"/>
        </w:rPr>
        <w:t>a</w:t>
      </w:r>
      <w:r w:rsidR="002B64C1" w:rsidRPr="004E3090">
        <w:rPr>
          <w:rFonts w:ascii="Arial Narrow" w:hAnsi="Arial Narrow"/>
          <w:spacing w:val="-5"/>
          <w:w w:val="81"/>
          <w:sz w:val="24"/>
          <w:szCs w:val="24"/>
          <w:lang w:val="es-419"/>
        </w:rPr>
        <w:t>l</w:t>
      </w:r>
      <w:r w:rsidR="002B64C1" w:rsidRPr="004E3090">
        <w:rPr>
          <w:rFonts w:ascii="Arial Narrow" w:hAnsi="Arial Narrow"/>
          <w:spacing w:val="3"/>
          <w:w w:val="127"/>
          <w:sz w:val="24"/>
          <w:szCs w:val="24"/>
          <w:lang w:val="es-419"/>
        </w:rPr>
        <w:t>e</w:t>
      </w:r>
      <w:r w:rsidR="002B64C1" w:rsidRPr="004E3090">
        <w:rPr>
          <w:rFonts w:ascii="Arial Narrow" w:hAnsi="Arial Narrow"/>
          <w:w w:val="130"/>
          <w:sz w:val="24"/>
          <w:szCs w:val="24"/>
          <w:lang w:val="es-419"/>
        </w:rPr>
        <w:t>s</w:t>
      </w:r>
      <w:r w:rsidR="002B64C1" w:rsidRPr="004E3090">
        <w:rPr>
          <w:rFonts w:ascii="Arial Narrow" w:hAnsi="Arial Narrow"/>
          <w:spacing w:val="47"/>
          <w:w w:val="130"/>
          <w:sz w:val="24"/>
          <w:szCs w:val="24"/>
          <w:lang w:val="es-419"/>
        </w:rPr>
        <w:t xml:space="preserve"> </w:t>
      </w:r>
      <w:r w:rsidR="002B64C1" w:rsidRPr="004E3090">
        <w:rPr>
          <w:rFonts w:ascii="Arial Narrow" w:hAnsi="Arial Narrow"/>
          <w:spacing w:val="4"/>
          <w:w w:val="118"/>
          <w:sz w:val="24"/>
          <w:szCs w:val="24"/>
          <w:lang w:val="es-419"/>
        </w:rPr>
        <w:t>d</w:t>
      </w:r>
      <w:r w:rsidR="002B64C1" w:rsidRPr="004E3090">
        <w:rPr>
          <w:rFonts w:ascii="Arial Narrow" w:hAnsi="Arial Narrow"/>
          <w:w w:val="118"/>
          <w:sz w:val="24"/>
          <w:szCs w:val="24"/>
          <w:lang w:val="es-419"/>
        </w:rPr>
        <w:t>e</w:t>
      </w:r>
      <w:r w:rsidR="002B64C1" w:rsidRPr="004E3090">
        <w:rPr>
          <w:rFonts w:ascii="Arial Narrow" w:hAnsi="Arial Narrow"/>
          <w:spacing w:val="39"/>
          <w:w w:val="118"/>
          <w:sz w:val="24"/>
          <w:szCs w:val="24"/>
          <w:lang w:val="es-419"/>
        </w:rPr>
        <w:t xml:space="preserve"> </w:t>
      </w:r>
      <w:r w:rsidR="002B64C1" w:rsidRPr="004E3090">
        <w:rPr>
          <w:rFonts w:ascii="Arial Narrow" w:hAnsi="Arial Narrow"/>
          <w:spacing w:val="-3"/>
          <w:w w:val="81"/>
          <w:sz w:val="24"/>
          <w:szCs w:val="24"/>
          <w:lang w:val="es-419"/>
        </w:rPr>
        <w:t>l</w:t>
      </w:r>
      <w:r w:rsidR="002B64C1" w:rsidRPr="004E3090">
        <w:rPr>
          <w:rFonts w:ascii="Arial Narrow" w:hAnsi="Arial Narrow"/>
          <w:spacing w:val="3"/>
          <w:w w:val="127"/>
          <w:sz w:val="24"/>
          <w:szCs w:val="24"/>
          <w:lang w:val="es-419"/>
        </w:rPr>
        <w:t>a</w:t>
      </w:r>
      <w:r w:rsidR="002B64C1" w:rsidRPr="004E3090">
        <w:rPr>
          <w:rFonts w:ascii="Arial Narrow" w:hAnsi="Arial Narrow"/>
          <w:spacing w:val="-1"/>
          <w:w w:val="112"/>
          <w:sz w:val="24"/>
          <w:szCs w:val="24"/>
          <w:lang w:val="es-419"/>
        </w:rPr>
        <w:t>b</w:t>
      </w:r>
      <w:r w:rsidR="002B64C1" w:rsidRPr="004E3090">
        <w:rPr>
          <w:rFonts w:ascii="Arial Narrow" w:hAnsi="Arial Narrow"/>
          <w:spacing w:val="3"/>
          <w:w w:val="112"/>
          <w:sz w:val="24"/>
          <w:szCs w:val="24"/>
          <w:lang w:val="es-419"/>
        </w:rPr>
        <w:t>o</w:t>
      </w:r>
      <w:r w:rsidR="002B64C1" w:rsidRPr="004E3090">
        <w:rPr>
          <w:rFonts w:ascii="Arial Narrow" w:hAnsi="Arial Narrow"/>
          <w:spacing w:val="-3"/>
          <w:w w:val="101"/>
          <w:sz w:val="24"/>
          <w:szCs w:val="24"/>
          <w:lang w:val="es-419"/>
        </w:rPr>
        <w:t>r</w:t>
      </w:r>
      <w:r w:rsidR="002B64C1" w:rsidRPr="004E3090">
        <w:rPr>
          <w:rFonts w:ascii="Arial Narrow" w:hAnsi="Arial Narrow"/>
          <w:w w:val="127"/>
          <w:sz w:val="24"/>
          <w:szCs w:val="24"/>
          <w:lang w:val="es-419"/>
        </w:rPr>
        <w:t>a</w:t>
      </w:r>
      <w:r w:rsidR="002B64C1" w:rsidRPr="004E3090">
        <w:rPr>
          <w:rFonts w:ascii="Arial Narrow" w:hAnsi="Arial Narrow"/>
          <w:w w:val="101"/>
          <w:sz w:val="24"/>
          <w:szCs w:val="24"/>
          <w:lang w:val="es-419"/>
        </w:rPr>
        <w:t>t</w:t>
      </w:r>
      <w:r w:rsidR="002B64C1" w:rsidRPr="004E3090">
        <w:rPr>
          <w:rFonts w:ascii="Arial Narrow" w:hAnsi="Arial Narrow"/>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w w:val="81"/>
          <w:sz w:val="24"/>
          <w:szCs w:val="24"/>
          <w:lang w:val="es-419"/>
        </w:rPr>
        <w:t>i</w:t>
      </w:r>
      <w:r w:rsidR="002B64C1" w:rsidRPr="004E3090">
        <w:rPr>
          <w:rFonts w:ascii="Arial Narrow" w:hAnsi="Arial Narrow"/>
          <w:w w:val="112"/>
          <w:sz w:val="24"/>
          <w:szCs w:val="24"/>
          <w:lang w:val="es-419"/>
        </w:rPr>
        <w:t>o</w:t>
      </w:r>
      <w:r w:rsidR="002B64C1" w:rsidRPr="004E3090">
        <w:rPr>
          <w:rFonts w:ascii="Arial Narrow" w:hAnsi="Arial Narrow"/>
          <w:spacing w:val="50"/>
          <w:w w:val="112"/>
          <w:sz w:val="24"/>
          <w:szCs w:val="24"/>
          <w:lang w:val="es-419"/>
        </w:rPr>
        <w:t xml:space="preserve"> </w:t>
      </w:r>
      <w:r w:rsidR="002B64C1" w:rsidRPr="004E3090">
        <w:rPr>
          <w:rFonts w:ascii="Arial Narrow" w:hAnsi="Arial Narrow"/>
          <w:spacing w:val="3"/>
          <w:w w:val="112"/>
          <w:sz w:val="24"/>
          <w:szCs w:val="24"/>
          <w:lang w:val="es-419"/>
        </w:rPr>
        <w:t>d</w:t>
      </w:r>
      <w:r w:rsidR="002B64C1" w:rsidRPr="004E3090">
        <w:rPr>
          <w:rFonts w:ascii="Arial Narrow" w:hAnsi="Arial Narrow"/>
          <w:spacing w:val="-1"/>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50"/>
          <w:w w:val="81"/>
          <w:sz w:val="24"/>
          <w:szCs w:val="24"/>
          <w:lang w:val="es-419"/>
        </w:rPr>
        <w:t xml:space="preserve"> </w:t>
      </w:r>
      <w:r w:rsidR="002B64C1" w:rsidRPr="004E3090">
        <w:rPr>
          <w:rFonts w:ascii="Arial Narrow" w:hAnsi="Arial Narrow"/>
          <w:sz w:val="24"/>
          <w:szCs w:val="24"/>
          <w:lang w:val="es-419"/>
        </w:rPr>
        <w:t xml:space="preserve">ICA </w:t>
      </w:r>
      <w:r w:rsidR="002B64C1" w:rsidRPr="004E3090">
        <w:rPr>
          <w:rFonts w:ascii="Arial Narrow" w:hAnsi="Arial Narrow"/>
          <w:w w:val="110"/>
          <w:sz w:val="24"/>
          <w:szCs w:val="24"/>
          <w:lang w:val="es-419"/>
        </w:rPr>
        <w:t>C</w:t>
      </w:r>
      <w:r w:rsidR="002B64C1" w:rsidRPr="004E3090">
        <w:rPr>
          <w:rFonts w:ascii="Arial Narrow" w:hAnsi="Arial Narrow"/>
          <w:w w:val="112"/>
          <w:sz w:val="24"/>
          <w:szCs w:val="24"/>
          <w:lang w:val="es-419"/>
        </w:rPr>
        <w:t>o</w:t>
      </w:r>
      <w:r w:rsidR="002B64C1" w:rsidRPr="004E3090">
        <w:rPr>
          <w:rFonts w:ascii="Arial Narrow" w:hAnsi="Arial Narrow"/>
          <w:w w:val="81"/>
          <w:sz w:val="24"/>
          <w:szCs w:val="24"/>
          <w:lang w:val="es-419"/>
        </w:rPr>
        <w:t>l</w:t>
      </w:r>
      <w:r w:rsidR="002B64C1" w:rsidRPr="004E3090">
        <w:rPr>
          <w:rFonts w:ascii="Arial Narrow" w:hAnsi="Arial Narrow"/>
          <w:w w:val="112"/>
          <w:sz w:val="24"/>
          <w:szCs w:val="24"/>
          <w:lang w:val="es-419"/>
        </w:rPr>
        <w:t>o</w:t>
      </w:r>
      <w:r w:rsidR="002B64C1" w:rsidRPr="004E3090">
        <w:rPr>
          <w:rFonts w:ascii="Arial Narrow" w:hAnsi="Arial Narrow"/>
          <w:spacing w:val="4"/>
          <w:w w:val="108"/>
          <w:sz w:val="24"/>
          <w:szCs w:val="24"/>
          <w:lang w:val="es-419"/>
        </w:rPr>
        <w:t>m</w:t>
      </w:r>
      <w:r w:rsidR="002B64C1" w:rsidRPr="004E3090">
        <w:rPr>
          <w:rFonts w:ascii="Arial Narrow" w:hAnsi="Arial Narrow"/>
          <w:w w:val="112"/>
          <w:sz w:val="24"/>
          <w:szCs w:val="24"/>
          <w:lang w:val="es-419"/>
        </w:rPr>
        <w:t>b</w:t>
      </w:r>
      <w:r w:rsidR="002B64C1" w:rsidRPr="004E3090">
        <w:rPr>
          <w:rFonts w:ascii="Arial Narrow" w:hAnsi="Arial Narrow"/>
          <w:spacing w:val="-5"/>
          <w:w w:val="81"/>
          <w:sz w:val="24"/>
          <w:szCs w:val="24"/>
          <w:lang w:val="es-419"/>
        </w:rPr>
        <w:t>i</w:t>
      </w:r>
      <w:r w:rsidR="002B64C1" w:rsidRPr="004E3090">
        <w:rPr>
          <w:rFonts w:ascii="Arial Narrow" w:hAnsi="Arial Narrow"/>
          <w:w w:val="127"/>
          <w:sz w:val="24"/>
          <w:szCs w:val="24"/>
          <w:lang w:val="es-419"/>
        </w:rPr>
        <w:t>a</w:t>
      </w:r>
      <w:r w:rsidR="002B64C1" w:rsidRPr="004E3090">
        <w:rPr>
          <w:rFonts w:ascii="Arial Narrow" w:hAnsi="Arial Narrow"/>
          <w:spacing w:val="30"/>
          <w:w w:val="127"/>
          <w:sz w:val="24"/>
          <w:szCs w:val="24"/>
          <w:lang w:val="es-419"/>
        </w:rPr>
        <w:t xml:space="preserve"> </w:t>
      </w:r>
      <w:r w:rsidR="002B64C1" w:rsidRPr="004E3090">
        <w:rPr>
          <w:rFonts w:ascii="Arial Narrow" w:hAnsi="Arial Narrow"/>
          <w:sz w:val="24"/>
          <w:szCs w:val="24"/>
          <w:lang w:val="es-419"/>
        </w:rPr>
        <w:t>y</w:t>
      </w:r>
      <w:r w:rsidR="002B64C1" w:rsidRPr="004E3090">
        <w:rPr>
          <w:rFonts w:ascii="Arial Narrow" w:hAnsi="Arial Narrow"/>
          <w:spacing w:val="25"/>
          <w:sz w:val="24"/>
          <w:szCs w:val="24"/>
          <w:lang w:val="es-419"/>
        </w:rPr>
        <w:t xml:space="preserve"> </w:t>
      </w:r>
      <w:r w:rsidR="002B64C1" w:rsidRPr="004E3090">
        <w:rPr>
          <w:rFonts w:ascii="Arial Narrow" w:hAnsi="Arial Narrow"/>
          <w:sz w:val="24"/>
          <w:szCs w:val="24"/>
          <w:lang w:val="es-419"/>
        </w:rPr>
        <w:t>SEN</w:t>
      </w:r>
      <w:r w:rsidR="002B64C1" w:rsidRPr="004E3090">
        <w:rPr>
          <w:rFonts w:ascii="Arial Narrow" w:hAnsi="Arial Narrow"/>
          <w:spacing w:val="-1"/>
          <w:sz w:val="24"/>
          <w:szCs w:val="24"/>
          <w:lang w:val="es-419"/>
        </w:rPr>
        <w:t>A</w:t>
      </w:r>
      <w:r w:rsidR="002B64C1" w:rsidRPr="004E3090">
        <w:rPr>
          <w:rFonts w:ascii="Arial Narrow" w:hAnsi="Arial Narrow"/>
          <w:spacing w:val="3"/>
          <w:sz w:val="24"/>
          <w:szCs w:val="24"/>
          <w:lang w:val="es-419"/>
        </w:rPr>
        <w:t>S</w:t>
      </w:r>
      <w:r w:rsidR="002B64C1" w:rsidRPr="004E3090">
        <w:rPr>
          <w:rFonts w:ascii="Arial Narrow" w:hAnsi="Arial Narrow"/>
          <w:spacing w:val="-1"/>
          <w:sz w:val="24"/>
          <w:szCs w:val="24"/>
          <w:lang w:val="es-419"/>
        </w:rPr>
        <w:t>A</w:t>
      </w:r>
      <w:r w:rsidR="002B64C1" w:rsidRPr="004E3090">
        <w:rPr>
          <w:rFonts w:ascii="Arial Narrow" w:hAnsi="Arial Narrow"/>
          <w:sz w:val="24"/>
          <w:szCs w:val="24"/>
          <w:lang w:val="es-419"/>
        </w:rPr>
        <w:t xml:space="preserve">G </w:t>
      </w:r>
      <w:r w:rsidR="002B64C1" w:rsidRPr="004E3090">
        <w:rPr>
          <w:rFonts w:ascii="Arial Narrow" w:hAnsi="Arial Narrow"/>
          <w:spacing w:val="30"/>
          <w:sz w:val="24"/>
          <w:szCs w:val="24"/>
          <w:lang w:val="es-419"/>
        </w:rPr>
        <w:t xml:space="preserve"> </w:t>
      </w:r>
      <w:r w:rsidR="002B64C1" w:rsidRPr="004E3090">
        <w:rPr>
          <w:rFonts w:ascii="Arial Narrow" w:hAnsi="Arial Narrow"/>
          <w:w w:val="101"/>
          <w:sz w:val="24"/>
          <w:szCs w:val="24"/>
          <w:lang w:val="es-419"/>
        </w:rPr>
        <w:t>B</w:t>
      </w:r>
      <w:r w:rsidR="002B64C1" w:rsidRPr="004E3090">
        <w:rPr>
          <w:rFonts w:ascii="Arial Narrow" w:hAnsi="Arial Narrow"/>
          <w:spacing w:val="-1"/>
          <w:w w:val="112"/>
          <w:sz w:val="24"/>
          <w:szCs w:val="24"/>
          <w:lang w:val="es-419"/>
        </w:rPr>
        <w:t>o</w:t>
      </w:r>
      <w:r w:rsidR="002B64C1" w:rsidRPr="004E3090">
        <w:rPr>
          <w:rFonts w:ascii="Arial Narrow" w:hAnsi="Arial Narrow"/>
          <w:spacing w:val="2"/>
          <w:w w:val="81"/>
          <w:sz w:val="24"/>
          <w:szCs w:val="24"/>
          <w:lang w:val="es-419"/>
        </w:rPr>
        <w:t>l</w:t>
      </w:r>
      <w:r w:rsidR="002B64C1" w:rsidRPr="004E3090">
        <w:rPr>
          <w:rFonts w:ascii="Arial Narrow" w:hAnsi="Arial Narrow"/>
          <w:w w:val="81"/>
          <w:sz w:val="24"/>
          <w:szCs w:val="24"/>
          <w:lang w:val="es-419"/>
        </w:rPr>
        <w:t>i</w:t>
      </w:r>
      <w:r w:rsidR="002B64C1" w:rsidRPr="004E3090">
        <w:rPr>
          <w:rFonts w:ascii="Arial Narrow" w:hAnsi="Arial Narrow"/>
          <w:w w:val="101"/>
          <w:sz w:val="24"/>
          <w:szCs w:val="24"/>
          <w:lang w:val="es-419"/>
        </w:rPr>
        <w:t>v</w:t>
      </w:r>
      <w:r w:rsidR="002B64C1" w:rsidRPr="004E3090">
        <w:rPr>
          <w:rFonts w:ascii="Arial Narrow" w:hAnsi="Arial Narrow"/>
          <w:spacing w:val="-3"/>
          <w:w w:val="81"/>
          <w:sz w:val="24"/>
          <w:szCs w:val="24"/>
          <w:lang w:val="es-419"/>
        </w:rPr>
        <w:t>i</w:t>
      </w:r>
      <w:r w:rsidR="002B64C1" w:rsidRPr="004E3090">
        <w:rPr>
          <w:rFonts w:ascii="Arial Narrow" w:hAnsi="Arial Narrow"/>
          <w:w w:val="127"/>
          <w:sz w:val="24"/>
          <w:szCs w:val="24"/>
          <w:lang w:val="es-419"/>
        </w:rPr>
        <w:t>a</w:t>
      </w:r>
      <w:r w:rsidR="002B64C1" w:rsidRPr="004E3090">
        <w:rPr>
          <w:rFonts w:ascii="Arial Narrow" w:hAnsi="Arial Narrow"/>
          <w:spacing w:val="27"/>
          <w:w w:val="127"/>
          <w:sz w:val="24"/>
          <w:szCs w:val="24"/>
          <w:lang w:val="es-419"/>
        </w:rPr>
        <w:t xml:space="preserve"> </w:t>
      </w:r>
      <w:r w:rsidR="002B64C1" w:rsidRPr="004E3090">
        <w:rPr>
          <w:rFonts w:ascii="Arial Narrow" w:hAnsi="Arial Narrow"/>
          <w:w w:val="117"/>
          <w:sz w:val="24"/>
          <w:szCs w:val="24"/>
          <w:lang w:val="es-419"/>
        </w:rPr>
        <w:t>p</w:t>
      </w:r>
      <w:r w:rsidR="002B64C1" w:rsidRPr="004E3090">
        <w:rPr>
          <w:rFonts w:ascii="Arial Narrow" w:hAnsi="Arial Narrow"/>
          <w:spacing w:val="3"/>
          <w:w w:val="117"/>
          <w:sz w:val="24"/>
          <w:szCs w:val="24"/>
          <w:lang w:val="es-419"/>
        </w:rPr>
        <w:t>a</w:t>
      </w:r>
      <w:r w:rsidR="002B64C1" w:rsidRPr="004E3090">
        <w:rPr>
          <w:rFonts w:ascii="Arial Narrow" w:hAnsi="Arial Narrow"/>
          <w:spacing w:val="-6"/>
          <w:w w:val="117"/>
          <w:sz w:val="24"/>
          <w:szCs w:val="24"/>
          <w:lang w:val="es-419"/>
        </w:rPr>
        <w:t>r</w:t>
      </w:r>
      <w:r w:rsidR="002B64C1" w:rsidRPr="004E3090">
        <w:rPr>
          <w:rFonts w:ascii="Arial Narrow" w:hAnsi="Arial Narrow"/>
          <w:w w:val="117"/>
          <w:sz w:val="24"/>
          <w:szCs w:val="24"/>
          <w:lang w:val="es-419"/>
        </w:rPr>
        <w:t>a</w:t>
      </w:r>
      <w:r w:rsidR="002B64C1" w:rsidRPr="004E3090">
        <w:rPr>
          <w:rFonts w:ascii="Arial Narrow" w:hAnsi="Arial Narrow"/>
          <w:spacing w:val="23"/>
          <w:w w:val="117"/>
          <w:sz w:val="24"/>
          <w:szCs w:val="24"/>
          <w:lang w:val="es-419"/>
        </w:rPr>
        <w:t xml:space="preserve"> </w:t>
      </w:r>
      <w:r w:rsidR="002B64C1" w:rsidRPr="004E3090">
        <w:rPr>
          <w:rFonts w:ascii="Arial Narrow" w:hAnsi="Arial Narrow"/>
          <w:spacing w:val="-4"/>
          <w:sz w:val="24"/>
          <w:szCs w:val="24"/>
          <w:lang w:val="es-419"/>
        </w:rPr>
        <w:t>u</w:t>
      </w:r>
      <w:r w:rsidR="002B64C1" w:rsidRPr="004E3090">
        <w:rPr>
          <w:rFonts w:ascii="Arial Narrow" w:hAnsi="Arial Narrow"/>
          <w:sz w:val="24"/>
          <w:szCs w:val="24"/>
          <w:lang w:val="es-419"/>
        </w:rPr>
        <w:t xml:space="preserve">n  </w:t>
      </w:r>
      <w:r w:rsidR="002B64C1" w:rsidRPr="004E3090">
        <w:rPr>
          <w:rFonts w:ascii="Arial Narrow" w:hAnsi="Arial Narrow"/>
          <w:spacing w:val="-3"/>
          <w:w w:val="81"/>
          <w:sz w:val="24"/>
          <w:szCs w:val="24"/>
          <w:lang w:val="es-419"/>
        </w:rPr>
        <w:t>i</w:t>
      </w:r>
      <w:r w:rsidR="002B64C1" w:rsidRPr="004E3090">
        <w:rPr>
          <w:rFonts w:ascii="Arial Narrow" w:hAnsi="Arial Narrow"/>
          <w:w w:val="112"/>
          <w:sz w:val="24"/>
          <w:szCs w:val="24"/>
          <w:lang w:val="es-419"/>
        </w:rPr>
        <w:t>n</w:t>
      </w:r>
      <w:r w:rsidR="002B64C1" w:rsidRPr="004E3090">
        <w:rPr>
          <w:rFonts w:ascii="Arial Narrow" w:hAnsi="Arial Narrow"/>
          <w:w w:val="101"/>
          <w:sz w:val="24"/>
          <w:szCs w:val="24"/>
          <w:lang w:val="es-419"/>
        </w:rPr>
        <w:t>t</w:t>
      </w:r>
      <w:r w:rsidR="002B64C1" w:rsidRPr="004E3090">
        <w:rPr>
          <w:rFonts w:ascii="Arial Narrow" w:hAnsi="Arial Narrow"/>
          <w:spacing w:val="-1"/>
          <w:w w:val="127"/>
          <w:sz w:val="24"/>
          <w:szCs w:val="24"/>
          <w:lang w:val="es-419"/>
        </w:rPr>
        <w:t>e</w:t>
      </w:r>
      <w:r w:rsidR="002B64C1" w:rsidRPr="004E3090">
        <w:rPr>
          <w:rFonts w:ascii="Arial Narrow" w:hAnsi="Arial Narrow"/>
          <w:w w:val="101"/>
          <w:sz w:val="24"/>
          <w:szCs w:val="24"/>
          <w:lang w:val="es-419"/>
        </w:rPr>
        <w:t>r</w:t>
      </w:r>
      <w:r w:rsidR="002B64C1" w:rsidRPr="004E3090">
        <w:rPr>
          <w:rFonts w:ascii="Arial Narrow" w:hAnsi="Arial Narrow"/>
          <w:w w:val="114"/>
          <w:sz w:val="24"/>
          <w:szCs w:val="24"/>
          <w:lang w:val="es-419"/>
        </w:rPr>
        <w:t>c</w:t>
      </w:r>
      <w:r w:rsidR="002B64C1" w:rsidRPr="004E3090">
        <w:rPr>
          <w:rFonts w:ascii="Arial Narrow" w:hAnsi="Arial Narrow"/>
          <w:w w:val="127"/>
          <w:sz w:val="24"/>
          <w:szCs w:val="24"/>
          <w:lang w:val="es-419"/>
        </w:rPr>
        <w:t>a</w:t>
      </w:r>
      <w:r w:rsidR="002B64C1" w:rsidRPr="004E3090">
        <w:rPr>
          <w:rFonts w:ascii="Arial Narrow" w:hAnsi="Arial Narrow"/>
          <w:spacing w:val="2"/>
          <w:w w:val="108"/>
          <w:sz w:val="24"/>
          <w:szCs w:val="24"/>
          <w:lang w:val="es-419"/>
        </w:rPr>
        <w:t>m</w:t>
      </w:r>
      <w:r w:rsidR="002B64C1" w:rsidRPr="004E3090">
        <w:rPr>
          <w:rFonts w:ascii="Arial Narrow" w:hAnsi="Arial Narrow"/>
          <w:w w:val="112"/>
          <w:sz w:val="24"/>
          <w:szCs w:val="24"/>
          <w:lang w:val="es-419"/>
        </w:rPr>
        <w:t>b</w:t>
      </w:r>
      <w:r w:rsidR="002B64C1" w:rsidRPr="004E3090">
        <w:rPr>
          <w:rFonts w:ascii="Arial Narrow" w:hAnsi="Arial Narrow"/>
          <w:w w:val="81"/>
          <w:sz w:val="24"/>
          <w:szCs w:val="24"/>
          <w:lang w:val="es-419"/>
        </w:rPr>
        <w:t>i</w:t>
      </w:r>
      <w:r w:rsidR="002B64C1" w:rsidRPr="004E3090">
        <w:rPr>
          <w:rFonts w:ascii="Arial Narrow" w:hAnsi="Arial Narrow"/>
          <w:w w:val="112"/>
          <w:sz w:val="24"/>
          <w:szCs w:val="24"/>
          <w:lang w:val="es-419"/>
        </w:rPr>
        <w:t>o</w:t>
      </w:r>
      <w:r w:rsidR="002B64C1" w:rsidRPr="004E3090">
        <w:rPr>
          <w:rFonts w:ascii="Arial Narrow" w:hAnsi="Arial Narrow"/>
          <w:spacing w:val="25"/>
          <w:w w:val="112"/>
          <w:sz w:val="24"/>
          <w:szCs w:val="24"/>
          <w:lang w:val="es-419"/>
        </w:rPr>
        <w:t xml:space="preserve"> </w:t>
      </w:r>
      <w:r w:rsidR="002B64C1" w:rsidRPr="004E3090">
        <w:rPr>
          <w:rFonts w:ascii="Arial Narrow" w:hAnsi="Arial Narrow"/>
          <w:spacing w:val="-1"/>
          <w:w w:val="119"/>
          <w:sz w:val="24"/>
          <w:szCs w:val="24"/>
          <w:lang w:val="es-419"/>
        </w:rPr>
        <w:t>d</w:t>
      </w:r>
      <w:r w:rsidR="002B64C1" w:rsidRPr="004E3090">
        <w:rPr>
          <w:rFonts w:ascii="Arial Narrow" w:hAnsi="Arial Narrow"/>
          <w:w w:val="119"/>
          <w:sz w:val="24"/>
          <w:szCs w:val="24"/>
          <w:lang w:val="es-419"/>
        </w:rPr>
        <w:t>e</w:t>
      </w:r>
      <w:r w:rsidR="002B64C1" w:rsidRPr="004E3090">
        <w:rPr>
          <w:rFonts w:ascii="Arial Narrow" w:hAnsi="Arial Narrow"/>
          <w:spacing w:val="18"/>
          <w:w w:val="119"/>
          <w:sz w:val="24"/>
          <w:szCs w:val="24"/>
          <w:lang w:val="es-419"/>
        </w:rPr>
        <w:t xml:space="preserve"> </w:t>
      </w:r>
      <w:r w:rsidR="002B64C1" w:rsidRPr="004E3090">
        <w:rPr>
          <w:rFonts w:ascii="Arial Narrow" w:hAnsi="Arial Narrow"/>
          <w:spacing w:val="-2"/>
          <w:w w:val="130"/>
          <w:sz w:val="24"/>
          <w:szCs w:val="24"/>
          <w:lang w:val="es-419"/>
        </w:rPr>
        <w:t>s</w:t>
      </w:r>
      <w:r w:rsidR="002B64C1" w:rsidRPr="004E3090">
        <w:rPr>
          <w:rFonts w:ascii="Arial Narrow" w:hAnsi="Arial Narrow"/>
          <w:w w:val="127"/>
          <w:sz w:val="24"/>
          <w:szCs w:val="24"/>
          <w:lang w:val="es-419"/>
        </w:rPr>
        <w:t>a</w:t>
      </w:r>
      <w:r w:rsidR="002B64C1" w:rsidRPr="004E3090">
        <w:rPr>
          <w:rFonts w:ascii="Arial Narrow" w:hAnsi="Arial Narrow"/>
          <w:w w:val="112"/>
          <w:sz w:val="24"/>
          <w:szCs w:val="24"/>
          <w:lang w:val="es-419"/>
        </w:rPr>
        <w:t>b</w:t>
      </w:r>
      <w:r w:rsidR="002B64C1" w:rsidRPr="004E3090">
        <w:rPr>
          <w:rFonts w:ascii="Arial Narrow" w:hAnsi="Arial Narrow"/>
          <w:w w:val="127"/>
          <w:sz w:val="24"/>
          <w:szCs w:val="24"/>
          <w:lang w:val="es-419"/>
        </w:rPr>
        <w:t>e</w:t>
      </w:r>
      <w:r w:rsidR="002B64C1" w:rsidRPr="004E3090">
        <w:rPr>
          <w:rFonts w:ascii="Arial Narrow" w:hAnsi="Arial Narrow"/>
          <w:spacing w:val="2"/>
          <w:w w:val="101"/>
          <w:sz w:val="24"/>
          <w:szCs w:val="24"/>
          <w:lang w:val="es-419"/>
        </w:rPr>
        <w:t>r</w:t>
      </w:r>
      <w:r w:rsidR="002B64C1" w:rsidRPr="004E3090">
        <w:rPr>
          <w:rFonts w:ascii="Arial Narrow" w:hAnsi="Arial Narrow"/>
          <w:w w:val="127"/>
          <w:sz w:val="24"/>
          <w:szCs w:val="24"/>
          <w:lang w:val="es-419"/>
        </w:rPr>
        <w:t>e</w:t>
      </w:r>
      <w:r w:rsidR="002B64C1" w:rsidRPr="004E3090">
        <w:rPr>
          <w:rFonts w:ascii="Arial Narrow" w:hAnsi="Arial Narrow"/>
          <w:w w:val="130"/>
          <w:sz w:val="24"/>
          <w:szCs w:val="24"/>
          <w:lang w:val="es-419"/>
        </w:rPr>
        <w:t>s</w:t>
      </w:r>
      <w:r w:rsidR="002B64C1" w:rsidRPr="004E3090">
        <w:rPr>
          <w:rFonts w:ascii="Arial Narrow" w:hAnsi="Arial Narrow"/>
          <w:spacing w:val="24"/>
          <w:w w:val="130"/>
          <w:sz w:val="24"/>
          <w:szCs w:val="24"/>
          <w:lang w:val="es-419"/>
        </w:rPr>
        <w:t xml:space="preserve"> </w:t>
      </w:r>
      <w:r w:rsidR="002B64C1" w:rsidRPr="004E3090">
        <w:rPr>
          <w:rFonts w:ascii="Arial Narrow" w:hAnsi="Arial Narrow"/>
          <w:spacing w:val="-2"/>
          <w:w w:val="116"/>
          <w:sz w:val="24"/>
          <w:szCs w:val="24"/>
          <w:lang w:val="es-419"/>
        </w:rPr>
        <w:t>s</w:t>
      </w:r>
      <w:r w:rsidR="002B64C1" w:rsidRPr="004E3090">
        <w:rPr>
          <w:rFonts w:ascii="Arial Narrow" w:hAnsi="Arial Narrow"/>
          <w:spacing w:val="3"/>
          <w:w w:val="116"/>
          <w:sz w:val="24"/>
          <w:szCs w:val="24"/>
          <w:lang w:val="es-419"/>
        </w:rPr>
        <w:t>o</w:t>
      </w:r>
      <w:r w:rsidR="002B64C1" w:rsidRPr="004E3090">
        <w:rPr>
          <w:rFonts w:ascii="Arial Narrow" w:hAnsi="Arial Narrow"/>
          <w:spacing w:val="-1"/>
          <w:w w:val="116"/>
          <w:sz w:val="24"/>
          <w:szCs w:val="24"/>
          <w:lang w:val="es-419"/>
        </w:rPr>
        <w:t>b</w:t>
      </w:r>
      <w:r w:rsidR="002B64C1" w:rsidRPr="004E3090">
        <w:rPr>
          <w:rFonts w:ascii="Arial Narrow" w:hAnsi="Arial Narrow"/>
          <w:w w:val="116"/>
          <w:sz w:val="24"/>
          <w:szCs w:val="24"/>
          <w:lang w:val="es-419"/>
        </w:rPr>
        <w:t>re</w:t>
      </w:r>
      <w:r w:rsidR="002B64C1" w:rsidRPr="004E3090">
        <w:rPr>
          <w:rFonts w:ascii="Arial Narrow" w:hAnsi="Arial Narrow"/>
          <w:spacing w:val="23"/>
          <w:w w:val="116"/>
          <w:sz w:val="24"/>
          <w:szCs w:val="24"/>
          <w:lang w:val="es-419"/>
        </w:rPr>
        <w:t xml:space="preserve"> </w:t>
      </w:r>
      <w:r w:rsidR="002B64C1" w:rsidRPr="004E3090">
        <w:rPr>
          <w:rFonts w:ascii="Arial Narrow" w:hAnsi="Arial Narrow"/>
          <w:spacing w:val="-5"/>
          <w:w w:val="81"/>
          <w:sz w:val="24"/>
          <w:szCs w:val="24"/>
          <w:lang w:val="es-419"/>
        </w:rPr>
        <w:t>l</w:t>
      </w:r>
      <w:r w:rsidR="002B64C1" w:rsidRPr="004E3090">
        <w:rPr>
          <w:rFonts w:ascii="Arial Narrow" w:hAnsi="Arial Narrow"/>
          <w:w w:val="127"/>
          <w:sz w:val="24"/>
          <w:szCs w:val="24"/>
          <w:lang w:val="es-419"/>
        </w:rPr>
        <w:t>a</w:t>
      </w:r>
      <w:r w:rsidR="002B64C1" w:rsidRPr="004E3090">
        <w:rPr>
          <w:rFonts w:ascii="Arial Narrow" w:hAnsi="Arial Narrow"/>
          <w:spacing w:val="30"/>
          <w:w w:val="127"/>
          <w:sz w:val="24"/>
          <w:szCs w:val="24"/>
          <w:lang w:val="es-419"/>
        </w:rPr>
        <w:t xml:space="preserve"> </w:t>
      </w:r>
      <w:r w:rsidR="00894B0E" w:rsidRPr="004E3090">
        <w:rPr>
          <w:rFonts w:ascii="Arial Narrow" w:hAnsi="Arial Narrow"/>
          <w:spacing w:val="-1"/>
          <w:w w:val="112"/>
          <w:sz w:val="24"/>
          <w:szCs w:val="24"/>
          <w:lang w:val="es-419"/>
        </w:rPr>
        <w:t>implementación</w:t>
      </w:r>
      <w:r w:rsidR="002B64C1" w:rsidRPr="004E3090">
        <w:rPr>
          <w:rFonts w:ascii="Arial Narrow" w:hAnsi="Arial Narrow"/>
          <w:spacing w:val="27"/>
          <w:w w:val="112"/>
          <w:sz w:val="24"/>
          <w:szCs w:val="24"/>
          <w:lang w:val="es-419"/>
        </w:rPr>
        <w:t xml:space="preserve"> </w:t>
      </w:r>
      <w:r w:rsidR="002B64C1" w:rsidRPr="004E3090">
        <w:rPr>
          <w:rFonts w:ascii="Arial Narrow" w:hAnsi="Arial Narrow"/>
          <w:spacing w:val="-1"/>
          <w:w w:val="112"/>
          <w:sz w:val="24"/>
          <w:szCs w:val="24"/>
          <w:lang w:val="es-419"/>
        </w:rPr>
        <w:t>d</w:t>
      </w:r>
      <w:r w:rsidR="002B64C1" w:rsidRPr="004E3090">
        <w:rPr>
          <w:rFonts w:ascii="Arial Narrow" w:hAnsi="Arial Narrow"/>
          <w:w w:val="127"/>
          <w:sz w:val="24"/>
          <w:szCs w:val="24"/>
          <w:lang w:val="es-419"/>
        </w:rPr>
        <w:t xml:space="preserve">e </w:t>
      </w:r>
      <w:r w:rsidR="002B64C1" w:rsidRPr="004E3090">
        <w:rPr>
          <w:rFonts w:ascii="Arial Narrow" w:hAnsi="Arial Narrow"/>
          <w:spacing w:val="2"/>
          <w:w w:val="81"/>
          <w:sz w:val="24"/>
          <w:szCs w:val="24"/>
          <w:lang w:val="es-419"/>
        </w:rPr>
        <w:t>l</w:t>
      </w:r>
      <w:r w:rsidR="002B64C1" w:rsidRPr="004E3090">
        <w:rPr>
          <w:rFonts w:ascii="Arial Narrow" w:hAnsi="Arial Narrow"/>
          <w:spacing w:val="-1"/>
          <w:w w:val="127"/>
          <w:sz w:val="24"/>
          <w:szCs w:val="24"/>
          <w:lang w:val="es-419"/>
        </w:rPr>
        <w:t>a</w:t>
      </w:r>
      <w:r w:rsidR="002B64C1" w:rsidRPr="004E3090">
        <w:rPr>
          <w:rFonts w:ascii="Arial Narrow" w:hAnsi="Arial Narrow"/>
          <w:spacing w:val="3"/>
          <w:w w:val="112"/>
          <w:sz w:val="24"/>
          <w:szCs w:val="24"/>
          <w:lang w:val="es-419"/>
        </w:rPr>
        <w:t>b</w:t>
      </w:r>
      <w:r w:rsidR="002B64C1" w:rsidRPr="004E3090">
        <w:rPr>
          <w:rFonts w:ascii="Arial Narrow" w:hAnsi="Arial Narrow"/>
          <w:spacing w:val="-1"/>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w w:val="127"/>
          <w:sz w:val="24"/>
          <w:szCs w:val="24"/>
          <w:lang w:val="es-419"/>
        </w:rPr>
        <w:t>a</w:t>
      </w:r>
      <w:r w:rsidR="002B64C1" w:rsidRPr="004E3090">
        <w:rPr>
          <w:rFonts w:ascii="Arial Narrow" w:hAnsi="Arial Narrow"/>
          <w:spacing w:val="-2"/>
          <w:w w:val="101"/>
          <w:sz w:val="24"/>
          <w:szCs w:val="24"/>
          <w:lang w:val="es-419"/>
        </w:rPr>
        <w:t>t</w:t>
      </w:r>
      <w:r w:rsidR="002B64C1" w:rsidRPr="004E3090">
        <w:rPr>
          <w:rFonts w:ascii="Arial Narrow" w:hAnsi="Arial Narrow"/>
          <w:spacing w:val="3"/>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spacing w:val="-3"/>
          <w:w w:val="81"/>
          <w:sz w:val="24"/>
          <w:szCs w:val="24"/>
          <w:lang w:val="es-419"/>
        </w:rPr>
        <w:t>i</w:t>
      </w:r>
      <w:r w:rsidR="002B64C1" w:rsidRPr="004E3090">
        <w:rPr>
          <w:rFonts w:ascii="Arial Narrow" w:hAnsi="Arial Narrow"/>
          <w:w w:val="112"/>
          <w:sz w:val="24"/>
          <w:szCs w:val="24"/>
          <w:lang w:val="es-419"/>
        </w:rPr>
        <w:t>o</w:t>
      </w:r>
      <w:r w:rsidR="002B64C1" w:rsidRPr="004E3090">
        <w:rPr>
          <w:rFonts w:ascii="Arial Narrow" w:hAnsi="Arial Narrow"/>
          <w:w w:val="130"/>
          <w:sz w:val="24"/>
          <w:szCs w:val="24"/>
          <w:lang w:val="es-419"/>
        </w:rPr>
        <w:t>s</w:t>
      </w:r>
      <w:r w:rsidR="002B64C1" w:rsidRPr="004E3090">
        <w:rPr>
          <w:rFonts w:ascii="Arial Narrow" w:hAnsi="Arial Narrow"/>
          <w:spacing w:val="13"/>
          <w:sz w:val="24"/>
          <w:szCs w:val="24"/>
          <w:lang w:val="es-419"/>
        </w:rPr>
        <w:t xml:space="preserve"> </w:t>
      </w:r>
      <w:r w:rsidR="002B64C1" w:rsidRPr="004E3090">
        <w:rPr>
          <w:rFonts w:ascii="Arial Narrow" w:hAnsi="Arial Narrow"/>
          <w:spacing w:val="-5"/>
          <w:w w:val="119"/>
          <w:sz w:val="24"/>
          <w:szCs w:val="24"/>
          <w:lang w:val="es-419"/>
        </w:rPr>
        <w:t>d</w:t>
      </w:r>
      <w:r w:rsidR="002B64C1" w:rsidRPr="004E3090">
        <w:rPr>
          <w:rFonts w:ascii="Arial Narrow" w:hAnsi="Arial Narrow"/>
          <w:w w:val="119"/>
          <w:sz w:val="24"/>
          <w:szCs w:val="24"/>
          <w:lang w:val="es-419"/>
        </w:rPr>
        <w:t>e</w:t>
      </w:r>
      <w:r w:rsidR="002B64C1" w:rsidRPr="004E3090">
        <w:rPr>
          <w:rFonts w:ascii="Arial Narrow" w:hAnsi="Arial Narrow"/>
          <w:spacing w:val="4"/>
          <w:w w:val="119"/>
          <w:sz w:val="24"/>
          <w:szCs w:val="24"/>
          <w:lang w:val="es-419"/>
        </w:rPr>
        <w:t xml:space="preserve"> </w:t>
      </w:r>
      <w:r w:rsidR="002B64C1" w:rsidRPr="004E3090">
        <w:rPr>
          <w:rFonts w:ascii="Arial Narrow" w:hAnsi="Arial Narrow"/>
          <w:spacing w:val="-5"/>
          <w:w w:val="130"/>
          <w:sz w:val="24"/>
          <w:szCs w:val="24"/>
          <w:lang w:val="es-419"/>
        </w:rPr>
        <w:t>s</w:t>
      </w:r>
      <w:r w:rsidR="002B64C1" w:rsidRPr="004E3090">
        <w:rPr>
          <w:rFonts w:ascii="Arial Narrow" w:hAnsi="Arial Narrow"/>
          <w:w w:val="127"/>
          <w:sz w:val="24"/>
          <w:szCs w:val="24"/>
          <w:lang w:val="es-419"/>
        </w:rPr>
        <w:t>a</w:t>
      </w:r>
      <w:r w:rsidR="002B64C1" w:rsidRPr="004E3090">
        <w:rPr>
          <w:rFonts w:ascii="Arial Narrow" w:hAnsi="Arial Narrow"/>
          <w:spacing w:val="3"/>
          <w:w w:val="112"/>
          <w:sz w:val="24"/>
          <w:szCs w:val="24"/>
          <w:lang w:val="es-419"/>
        </w:rPr>
        <w:t>n</w:t>
      </w:r>
      <w:r w:rsidR="002B64C1" w:rsidRPr="004E3090">
        <w:rPr>
          <w:rFonts w:ascii="Arial Narrow" w:hAnsi="Arial Narrow"/>
          <w:w w:val="81"/>
          <w:sz w:val="24"/>
          <w:szCs w:val="24"/>
          <w:lang w:val="es-419"/>
        </w:rPr>
        <w:t>i</w:t>
      </w:r>
      <w:r w:rsidR="002B64C1" w:rsidRPr="004E3090">
        <w:rPr>
          <w:rFonts w:ascii="Arial Narrow" w:hAnsi="Arial Narrow"/>
          <w:spacing w:val="-4"/>
          <w:w w:val="112"/>
          <w:sz w:val="24"/>
          <w:szCs w:val="24"/>
          <w:lang w:val="es-419"/>
        </w:rPr>
        <w:t>d</w:t>
      </w:r>
      <w:r w:rsidR="002B64C1" w:rsidRPr="004E3090">
        <w:rPr>
          <w:rFonts w:ascii="Arial Narrow" w:hAnsi="Arial Narrow"/>
          <w:w w:val="127"/>
          <w:sz w:val="24"/>
          <w:szCs w:val="24"/>
          <w:lang w:val="es-419"/>
        </w:rPr>
        <w:t>a</w:t>
      </w:r>
      <w:r w:rsidR="002B64C1" w:rsidRPr="004E3090">
        <w:rPr>
          <w:rFonts w:ascii="Arial Narrow" w:hAnsi="Arial Narrow"/>
          <w:w w:val="112"/>
          <w:sz w:val="24"/>
          <w:szCs w:val="24"/>
          <w:lang w:val="es-419"/>
        </w:rPr>
        <w:t>d</w:t>
      </w:r>
      <w:r w:rsidR="002B64C1" w:rsidRPr="004E3090">
        <w:rPr>
          <w:rFonts w:ascii="Arial Narrow" w:hAnsi="Arial Narrow"/>
          <w:spacing w:val="11"/>
          <w:sz w:val="24"/>
          <w:szCs w:val="24"/>
          <w:lang w:val="es-419"/>
        </w:rPr>
        <w:t xml:space="preserve"> </w:t>
      </w:r>
      <w:r w:rsidR="002B64C1" w:rsidRPr="004E3090">
        <w:rPr>
          <w:rFonts w:ascii="Arial Narrow" w:hAnsi="Arial Narrow"/>
          <w:w w:val="101"/>
          <w:sz w:val="24"/>
          <w:szCs w:val="24"/>
          <w:lang w:val="es-419"/>
        </w:rPr>
        <w:t>v</w:t>
      </w:r>
      <w:r w:rsidR="002B64C1" w:rsidRPr="004E3090">
        <w:rPr>
          <w:rFonts w:ascii="Arial Narrow" w:hAnsi="Arial Narrow"/>
          <w:spacing w:val="-1"/>
          <w:w w:val="127"/>
          <w:sz w:val="24"/>
          <w:szCs w:val="24"/>
          <w:lang w:val="es-419"/>
        </w:rPr>
        <w:t>e</w:t>
      </w:r>
      <w:r w:rsidR="002B64C1" w:rsidRPr="004E3090">
        <w:rPr>
          <w:rFonts w:ascii="Arial Narrow" w:hAnsi="Arial Narrow"/>
          <w:w w:val="112"/>
          <w:sz w:val="24"/>
          <w:szCs w:val="24"/>
          <w:lang w:val="es-419"/>
        </w:rPr>
        <w:t>g</w:t>
      </w:r>
      <w:r w:rsidR="002B64C1" w:rsidRPr="004E3090">
        <w:rPr>
          <w:rFonts w:ascii="Arial Narrow" w:hAnsi="Arial Narrow"/>
          <w:w w:val="127"/>
          <w:sz w:val="24"/>
          <w:szCs w:val="24"/>
          <w:lang w:val="es-419"/>
        </w:rPr>
        <w:t>e</w:t>
      </w:r>
      <w:r w:rsidR="002B64C1" w:rsidRPr="004E3090">
        <w:rPr>
          <w:rFonts w:ascii="Arial Narrow" w:hAnsi="Arial Narrow"/>
          <w:w w:val="101"/>
          <w:sz w:val="24"/>
          <w:szCs w:val="24"/>
          <w:lang w:val="es-419"/>
        </w:rPr>
        <w:t>t</w:t>
      </w:r>
      <w:r w:rsidR="002B64C1" w:rsidRPr="004E3090">
        <w:rPr>
          <w:rFonts w:ascii="Arial Narrow" w:hAnsi="Arial Narrow"/>
          <w:w w:val="127"/>
          <w:sz w:val="24"/>
          <w:szCs w:val="24"/>
          <w:lang w:val="es-419"/>
        </w:rPr>
        <w:t>a</w:t>
      </w:r>
      <w:r w:rsidR="002B64C1" w:rsidRPr="004E3090">
        <w:rPr>
          <w:rFonts w:ascii="Arial Narrow" w:hAnsi="Arial Narrow"/>
          <w:w w:val="81"/>
          <w:sz w:val="24"/>
          <w:szCs w:val="24"/>
          <w:lang w:val="es-419"/>
        </w:rPr>
        <w:t>l</w:t>
      </w:r>
      <w:r w:rsidR="002B64C1" w:rsidRPr="004E3090">
        <w:rPr>
          <w:rFonts w:ascii="Arial Narrow" w:hAnsi="Arial Narrow"/>
          <w:w w:val="112"/>
          <w:sz w:val="24"/>
          <w:szCs w:val="24"/>
          <w:lang w:val="es-419"/>
        </w:rPr>
        <w:t>,</w:t>
      </w:r>
      <w:r w:rsidR="002B64C1" w:rsidRPr="004E3090">
        <w:rPr>
          <w:rFonts w:ascii="Arial Narrow" w:hAnsi="Arial Narrow"/>
          <w:spacing w:val="10"/>
          <w:sz w:val="24"/>
          <w:szCs w:val="24"/>
          <w:lang w:val="es-419"/>
        </w:rPr>
        <w:t xml:space="preserve"> </w:t>
      </w:r>
      <w:r w:rsidR="002B64C1" w:rsidRPr="004E3090">
        <w:rPr>
          <w:rFonts w:ascii="Arial Narrow" w:hAnsi="Arial Narrow"/>
          <w:spacing w:val="-1"/>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12"/>
          <w:sz w:val="24"/>
          <w:szCs w:val="24"/>
          <w:lang w:val="es-419"/>
        </w:rPr>
        <w:t xml:space="preserve"> </w:t>
      </w:r>
      <w:r w:rsidR="002B64C1" w:rsidRPr="004E3090">
        <w:rPr>
          <w:rFonts w:ascii="Arial Narrow" w:hAnsi="Arial Narrow"/>
          <w:spacing w:val="-1"/>
          <w:w w:val="119"/>
          <w:sz w:val="24"/>
          <w:szCs w:val="24"/>
          <w:lang w:val="es-419"/>
        </w:rPr>
        <w:t>e</w:t>
      </w:r>
      <w:r w:rsidR="002B64C1" w:rsidRPr="004E3090">
        <w:rPr>
          <w:rFonts w:ascii="Arial Narrow" w:hAnsi="Arial Narrow"/>
          <w:spacing w:val="-2"/>
          <w:w w:val="119"/>
          <w:sz w:val="24"/>
          <w:szCs w:val="24"/>
          <w:lang w:val="es-419"/>
        </w:rPr>
        <w:t>v</w:t>
      </w:r>
      <w:r w:rsidR="002B64C1" w:rsidRPr="004E3090">
        <w:rPr>
          <w:rFonts w:ascii="Arial Narrow" w:hAnsi="Arial Narrow"/>
          <w:spacing w:val="4"/>
          <w:w w:val="119"/>
          <w:sz w:val="24"/>
          <w:szCs w:val="24"/>
          <w:lang w:val="es-419"/>
        </w:rPr>
        <w:t>e</w:t>
      </w:r>
      <w:r w:rsidR="002B64C1" w:rsidRPr="004E3090">
        <w:rPr>
          <w:rFonts w:ascii="Arial Narrow" w:hAnsi="Arial Narrow"/>
          <w:spacing w:val="-1"/>
          <w:w w:val="119"/>
          <w:sz w:val="24"/>
          <w:szCs w:val="24"/>
          <w:lang w:val="es-419"/>
        </w:rPr>
        <w:t>n</w:t>
      </w:r>
      <w:r w:rsidR="002B64C1" w:rsidRPr="004E3090">
        <w:rPr>
          <w:rFonts w:ascii="Arial Narrow" w:hAnsi="Arial Narrow"/>
          <w:spacing w:val="-2"/>
          <w:w w:val="119"/>
          <w:sz w:val="24"/>
          <w:szCs w:val="24"/>
          <w:lang w:val="es-419"/>
        </w:rPr>
        <w:t>t</w:t>
      </w:r>
      <w:r w:rsidR="002B64C1" w:rsidRPr="004E3090">
        <w:rPr>
          <w:rFonts w:ascii="Arial Narrow" w:hAnsi="Arial Narrow"/>
          <w:w w:val="119"/>
          <w:sz w:val="24"/>
          <w:szCs w:val="24"/>
          <w:lang w:val="es-419"/>
        </w:rPr>
        <w:t>o</w:t>
      </w:r>
      <w:r w:rsidR="002B64C1" w:rsidRPr="004E3090">
        <w:rPr>
          <w:rFonts w:ascii="Arial Narrow" w:hAnsi="Arial Narrow"/>
          <w:spacing w:val="-31"/>
          <w:w w:val="119"/>
          <w:sz w:val="24"/>
          <w:szCs w:val="24"/>
          <w:lang w:val="es-419"/>
        </w:rPr>
        <w:t xml:space="preserve"> </w:t>
      </w:r>
      <w:r w:rsidR="002B64C1" w:rsidRPr="004E3090">
        <w:rPr>
          <w:rFonts w:ascii="Arial Narrow" w:hAnsi="Arial Narrow"/>
          <w:spacing w:val="2"/>
          <w:w w:val="119"/>
          <w:sz w:val="24"/>
          <w:szCs w:val="24"/>
          <w:lang w:val="es-419"/>
        </w:rPr>
        <w:t>s</w:t>
      </w:r>
      <w:r w:rsidR="002B64C1" w:rsidRPr="004E3090">
        <w:rPr>
          <w:rFonts w:ascii="Arial Narrow" w:hAnsi="Arial Narrow"/>
          <w:w w:val="119"/>
          <w:sz w:val="24"/>
          <w:szCs w:val="24"/>
          <w:lang w:val="es-419"/>
        </w:rPr>
        <w:t>e</w:t>
      </w:r>
      <w:r w:rsidR="002B64C1" w:rsidRPr="004E3090">
        <w:rPr>
          <w:rFonts w:ascii="Arial Narrow" w:hAnsi="Arial Narrow"/>
          <w:spacing w:val="14"/>
          <w:w w:val="119"/>
          <w:sz w:val="24"/>
          <w:szCs w:val="24"/>
          <w:lang w:val="es-419"/>
        </w:rPr>
        <w:t xml:space="preserve"> </w:t>
      </w:r>
      <w:r w:rsidR="002B64C1" w:rsidRPr="004E3090">
        <w:rPr>
          <w:rFonts w:ascii="Arial Narrow" w:hAnsi="Arial Narrow"/>
          <w:spacing w:val="2"/>
          <w:w w:val="101"/>
          <w:sz w:val="24"/>
          <w:szCs w:val="24"/>
          <w:lang w:val="es-419"/>
        </w:rPr>
        <w:t>r</w:t>
      </w:r>
      <w:r w:rsidR="002B64C1" w:rsidRPr="004E3090">
        <w:rPr>
          <w:rFonts w:ascii="Arial Narrow" w:hAnsi="Arial Narrow"/>
          <w:spacing w:val="-1"/>
          <w:w w:val="127"/>
          <w:sz w:val="24"/>
          <w:szCs w:val="24"/>
          <w:lang w:val="es-419"/>
        </w:rPr>
        <w:t>e</w:t>
      </w:r>
      <w:r w:rsidR="002B64C1" w:rsidRPr="004E3090">
        <w:rPr>
          <w:rFonts w:ascii="Arial Narrow" w:hAnsi="Arial Narrow"/>
          <w:spacing w:val="3"/>
          <w:w w:val="127"/>
          <w:sz w:val="24"/>
          <w:szCs w:val="24"/>
          <w:lang w:val="es-419"/>
        </w:rPr>
        <w:t>a</w:t>
      </w:r>
      <w:r w:rsidR="002B64C1" w:rsidRPr="004E3090">
        <w:rPr>
          <w:rFonts w:ascii="Arial Narrow" w:hAnsi="Arial Narrow"/>
          <w:w w:val="81"/>
          <w:sz w:val="24"/>
          <w:szCs w:val="24"/>
          <w:lang w:val="es-419"/>
        </w:rPr>
        <w:t>l</w:t>
      </w:r>
      <w:r w:rsidR="002B64C1" w:rsidRPr="004E3090">
        <w:rPr>
          <w:rFonts w:ascii="Arial Narrow" w:hAnsi="Arial Narrow"/>
          <w:spacing w:val="-3"/>
          <w:w w:val="81"/>
          <w:sz w:val="24"/>
          <w:szCs w:val="24"/>
          <w:lang w:val="es-419"/>
        </w:rPr>
        <w:t>i</w:t>
      </w:r>
      <w:r w:rsidR="002B64C1" w:rsidRPr="004E3090">
        <w:rPr>
          <w:rFonts w:ascii="Arial Narrow" w:hAnsi="Arial Narrow"/>
          <w:w w:val="114"/>
          <w:sz w:val="24"/>
          <w:szCs w:val="24"/>
          <w:lang w:val="es-419"/>
        </w:rPr>
        <w:t>z</w:t>
      </w:r>
      <w:r w:rsidR="002B64C1" w:rsidRPr="004E3090">
        <w:rPr>
          <w:rFonts w:ascii="Arial Narrow" w:hAnsi="Arial Narrow"/>
          <w:w w:val="112"/>
          <w:sz w:val="24"/>
          <w:szCs w:val="24"/>
          <w:lang w:val="es-419"/>
        </w:rPr>
        <w:t>ó</w:t>
      </w:r>
      <w:r w:rsidR="002B64C1" w:rsidRPr="004E3090">
        <w:rPr>
          <w:rFonts w:ascii="Arial Narrow" w:hAnsi="Arial Narrow"/>
          <w:spacing w:val="9"/>
          <w:sz w:val="24"/>
          <w:szCs w:val="24"/>
          <w:lang w:val="es-419"/>
        </w:rPr>
        <w:t xml:space="preserve"> </w:t>
      </w:r>
      <w:r w:rsidR="002B64C1" w:rsidRPr="004E3090">
        <w:rPr>
          <w:rFonts w:ascii="Arial Narrow" w:hAnsi="Arial Narrow"/>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9"/>
          <w:sz w:val="24"/>
          <w:szCs w:val="24"/>
          <w:lang w:val="es-419"/>
        </w:rPr>
        <w:t xml:space="preserve"> </w:t>
      </w:r>
      <w:r w:rsidR="002B64C1" w:rsidRPr="004E3090">
        <w:rPr>
          <w:rFonts w:ascii="Arial Narrow" w:hAnsi="Arial Narrow"/>
          <w:sz w:val="24"/>
          <w:szCs w:val="24"/>
          <w:lang w:val="es-419"/>
        </w:rPr>
        <w:t>20</w:t>
      </w:r>
      <w:r w:rsidR="002B64C1" w:rsidRPr="004E3090">
        <w:rPr>
          <w:rFonts w:ascii="Arial Narrow" w:hAnsi="Arial Narrow"/>
          <w:spacing w:val="35"/>
          <w:sz w:val="24"/>
          <w:szCs w:val="24"/>
          <w:lang w:val="es-419"/>
        </w:rPr>
        <w:t xml:space="preserve"> </w:t>
      </w:r>
      <w:r w:rsidR="002B64C1" w:rsidRPr="004E3090">
        <w:rPr>
          <w:rFonts w:ascii="Arial Narrow" w:hAnsi="Arial Narrow"/>
          <w:spacing w:val="4"/>
          <w:w w:val="120"/>
          <w:sz w:val="24"/>
          <w:szCs w:val="24"/>
          <w:lang w:val="es-419"/>
        </w:rPr>
        <w:t>d</w:t>
      </w:r>
      <w:r w:rsidR="002B64C1" w:rsidRPr="004E3090">
        <w:rPr>
          <w:rFonts w:ascii="Arial Narrow" w:hAnsi="Arial Narrow"/>
          <w:w w:val="120"/>
          <w:sz w:val="24"/>
          <w:szCs w:val="24"/>
          <w:lang w:val="es-419"/>
        </w:rPr>
        <w:t>e</w:t>
      </w:r>
      <w:r w:rsidR="002B64C1" w:rsidRPr="004E3090">
        <w:rPr>
          <w:rFonts w:ascii="Arial Narrow" w:hAnsi="Arial Narrow"/>
          <w:spacing w:val="-5"/>
          <w:w w:val="120"/>
          <w:sz w:val="24"/>
          <w:szCs w:val="24"/>
          <w:lang w:val="es-419"/>
        </w:rPr>
        <w:t xml:space="preserve"> </w:t>
      </w:r>
      <w:r w:rsidR="00FA6D6D" w:rsidRPr="004E3090">
        <w:rPr>
          <w:rFonts w:ascii="Arial Narrow" w:hAnsi="Arial Narrow"/>
          <w:w w:val="120"/>
          <w:sz w:val="24"/>
          <w:szCs w:val="24"/>
          <w:lang w:val="es-419"/>
        </w:rPr>
        <w:t>Agosto de 2020</w:t>
      </w:r>
      <w:r w:rsidR="002B64C1" w:rsidRPr="004E3090">
        <w:rPr>
          <w:rFonts w:ascii="Arial Narrow" w:hAnsi="Arial Narrow"/>
          <w:spacing w:val="-24"/>
          <w:w w:val="120"/>
          <w:sz w:val="24"/>
          <w:szCs w:val="24"/>
          <w:lang w:val="es-419"/>
        </w:rPr>
        <w:t xml:space="preserve"> </w:t>
      </w:r>
      <w:r w:rsidR="002B64C1" w:rsidRPr="004E3090">
        <w:rPr>
          <w:rFonts w:ascii="Arial Narrow" w:hAnsi="Arial Narrow"/>
          <w:w w:val="120"/>
          <w:sz w:val="24"/>
          <w:szCs w:val="24"/>
          <w:lang w:val="es-419"/>
        </w:rPr>
        <w:t>e</w:t>
      </w:r>
      <w:r w:rsidR="002B64C1" w:rsidRPr="004E3090">
        <w:rPr>
          <w:rFonts w:ascii="Arial Narrow" w:hAnsi="Arial Narrow"/>
          <w:spacing w:val="7"/>
          <w:w w:val="120"/>
          <w:sz w:val="24"/>
          <w:szCs w:val="24"/>
          <w:lang w:val="es-419"/>
        </w:rPr>
        <w:t xml:space="preserve"> </w:t>
      </w:r>
      <w:r w:rsidR="002B64C1" w:rsidRPr="004E3090">
        <w:rPr>
          <w:rFonts w:ascii="Arial Narrow" w:hAnsi="Arial Narrow"/>
          <w:spacing w:val="-3"/>
          <w:w w:val="81"/>
          <w:sz w:val="24"/>
          <w:szCs w:val="24"/>
          <w:lang w:val="es-419"/>
        </w:rPr>
        <w:t>i</w:t>
      </w:r>
      <w:r w:rsidR="002B64C1" w:rsidRPr="004E3090">
        <w:rPr>
          <w:rFonts w:ascii="Arial Narrow" w:hAnsi="Arial Narrow"/>
          <w:w w:val="112"/>
          <w:sz w:val="24"/>
          <w:szCs w:val="24"/>
          <w:lang w:val="es-419"/>
        </w:rPr>
        <w:t>n</w:t>
      </w:r>
      <w:r w:rsidR="002B64C1" w:rsidRPr="004E3090">
        <w:rPr>
          <w:rFonts w:ascii="Arial Narrow" w:hAnsi="Arial Narrow"/>
          <w:spacing w:val="2"/>
          <w:w w:val="114"/>
          <w:sz w:val="24"/>
          <w:szCs w:val="24"/>
          <w:lang w:val="es-419"/>
        </w:rPr>
        <w:t>c</w:t>
      </w:r>
      <w:r w:rsidR="002B64C1" w:rsidRPr="004E3090">
        <w:rPr>
          <w:rFonts w:ascii="Arial Narrow" w:hAnsi="Arial Narrow"/>
          <w:w w:val="81"/>
          <w:sz w:val="24"/>
          <w:szCs w:val="24"/>
          <w:lang w:val="es-419"/>
        </w:rPr>
        <w:t>l</w:t>
      </w:r>
      <w:r w:rsidR="002B64C1" w:rsidRPr="004E3090">
        <w:rPr>
          <w:rFonts w:ascii="Arial Narrow" w:hAnsi="Arial Narrow"/>
          <w:spacing w:val="-1"/>
          <w:w w:val="112"/>
          <w:sz w:val="24"/>
          <w:szCs w:val="24"/>
          <w:lang w:val="es-419"/>
        </w:rPr>
        <w:t>u</w:t>
      </w:r>
      <w:r w:rsidR="002B64C1" w:rsidRPr="004E3090">
        <w:rPr>
          <w:rFonts w:ascii="Arial Narrow" w:hAnsi="Arial Narrow"/>
          <w:w w:val="101"/>
          <w:sz w:val="24"/>
          <w:szCs w:val="24"/>
          <w:lang w:val="es-419"/>
        </w:rPr>
        <w:t>y</w:t>
      </w:r>
      <w:r w:rsidR="002B64C1" w:rsidRPr="004E3090">
        <w:rPr>
          <w:rFonts w:ascii="Arial Narrow" w:hAnsi="Arial Narrow"/>
          <w:w w:val="112"/>
          <w:sz w:val="24"/>
          <w:szCs w:val="24"/>
          <w:lang w:val="es-419"/>
        </w:rPr>
        <w:t>ó</w:t>
      </w:r>
      <w:r w:rsidR="002B64C1" w:rsidRPr="004E3090">
        <w:rPr>
          <w:rFonts w:ascii="Arial Narrow" w:hAnsi="Arial Narrow"/>
          <w:spacing w:val="9"/>
          <w:sz w:val="24"/>
          <w:szCs w:val="24"/>
          <w:lang w:val="es-419"/>
        </w:rPr>
        <w:t xml:space="preserve"> </w:t>
      </w:r>
      <w:r w:rsidR="002B64C1" w:rsidRPr="004E3090">
        <w:rPr>
          <w:rFonts w:ascii="Arial Narrow" w:hAnsi="Arial Narrow"/>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10"/>
          <w:sz w:val="24"/>
          <w:szCs w:val="24"/>
          <w:lang w:val="es-419"/>
        </w:rPr>
        <w:t xml:space="preserve"> </w:t>
      </w:r>
      <w:r w:rsidR="002B64C1" w:rsidRPr="004E3090">
        <w:rPr>
          <w:rFonts w:ascii="Arial Narrow" w:hAnsi="Arial Narrow"/>
          <w:w w:val="127"/>
          <w:sz w:val="24"/>
          <w:szCs w:val="24"/>
          <w:lang w:val="es-419"/>
        </w:rPr>
        <w:t>a</w:t>
      </w:r>
      <w:r w:rsidR="002B64C1" w:rsidRPr="004E3090">
        <w:rPr>
          <w:rFonts w:ascii="Arial Narrow" w:hAnsi="Arial Narrow"/>
          <w:w w:val="112"/>
          <w:sz w:val="24"/>
          <w:szCs w:val="24"/>
          <w:lang w:val="es-419"/>
        </w:rPr>
        <w:t>n</w:t>
      </w:r>
      <w:r w:rsidR="002B64C1" w:rsidRPr="004E3090">
        <w:rPr>
          <w:rFonts w:ascii="Arial Narrow" w:hAnsi="Arial Narrow"/>
          <w:spacing w:val="-1"/>
          <w:w w:val="127"/>
          <w:sz w:val="24"/>
          <w:szCs w:val="24"/>
          <w:lang w:val="es-419"/>
        </w:rPr>
        <w:t>á</w:t>
      </w:r>
      <w:r w:rsidR="002B64C1" w:rsidRPr="004E3090">
        <w:rPr>
          <w:rFonts w:ascii="Arial Narrow" w:hAnsi="Arial Narrow"/>
          <w:spacing w:val="2"/>
          <w:w w:val="81"/>
          <w:sz w:val="24"/>
          <w:szCs w:val="24"/>
          <w:lang w:val="es-419"/>
        </w:rPr>
        <w:t>l</w:t>
      </w:r>
      <w:r w:rsidR="002B64C1" w:rsidRPr="004E3090">
        <w:rPr>
          <w:rFonts w:ascii="Arial Narrow" w:hAnsi="Arial Narrow"/>
          <w:w w:val="81"/>
          <w:sz w:val="24"/>
          <w:szCs w:val="24"/>
          <w:lang w:val="es-419"/>
        </w:rPr>
        <w:t>i</w:t>
      </w:r>
      <w:r w:rsidR="002B64C1" w:rsidRPr="004E3090">
        <w:rPr>
          <w:rFonts w:ascii="Arial Narrow" w:hAnsi="Arial Narrow"/>
          <w:w w:val="130"/>
          <w:sz w:val="24"/>
          <w:szCs w:val="24"/>
          <w:lang w:val="es-419"/>
        </w:rPr>
        <w:t>s</w:t>
      </w:r>
      <w:r w:rsidR="002B64C1" w:rsidRPr="004E3090">
        <w:rPr>
          <w:rFonts w:ascii="Arial Narrow" w:hAnsi="Arial Narrow"/>
          <w:spacing w:val="-3"/>
          <w:w w:val="81"/>
          <w:sz w:val="24"/>
          <w:szCs w:val="24"/>
          <w:lang w:val="es-419"/>
        </w:rPr>
        <w:t>i</w:t>
      </w:r>
      <w:r w:rsidR="002B64C1" w:rsidRPr="004E3090">
        <w:rPr>
          <w:rFonts w:ascii="Arial Narrow" w:hAnsi="Arial Narrow"/>
          <w:w w:val="130"/>
          <w:sz w:val="24"/>
          <w:szCs w:val="24"/>
          <w:lang w:val="es-419"/>
        </w:rPr>
        <w:t xml:space="preserve">s </w:t>
      </w:r>
      <w:r w:rsidR="002B64C1" w:rsidRPr="004E3090">
        <w:rPr>
          <w:rFonts w:ascii="Arial Narrow" w:hAnsi="Arial Narrow"/>
          <w:spacing w:val="3"/>
          <w:w w:val="112"/>
          <w:sz w:val="24"/>
          <w:szCs w:val="24"/>
          <w:lang w:val="es-419"/>
        </w:rPr>
        <w:t>d</w:t>
      </w:r>
      <w:r w:rsidR="002B64C1" w:rsidRPr="004E3090">
        <w:rPr>
          <w:rFonts w:ascii="Arial Narrow" w:hAnsi="Arial Narrow"/>
          <w:spacing w:val="-1"/>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5"/>
          <w:w w:val="81"/>
          <w:sz w:val="24"/>
          <w:szCs w:val="24"/>
          <w:lang w:val="es-419"/>
        </w:rPr>
        <w:t xml:space="preserve"> </w:t>
      </w:r>
      <w:r w:rsidR="002B64C1" w:rsidRPr="004E3090">
        <w:rPr>
          <w:rFonts w:ascii="Arial Narrow" w:hAnsi="Arial Narrow"/>
          <w:spacing w:val="-1"/>
          <w:w w:val="110"/>
          <w:sz w:val="24"/>
          <w:szCs w:val="24"/>
          <w:lang w:val="es-419"/>
        </w:rPr>
        <w:t>p</w:t>
      </w:r>
      <w:r w:rsidR="002B64C1" w:rsidRPr="004E3090">
        <w:rPr>
          <w:rFonts w:ascii="Arial Narrow" w:hAnsi="Arial Narrow"/>
          <w:w w:val="110"/>
          <w:sz w:val="24"/>
          <w:szCs w:val="24"/>
          <w:lang w:val="es-419"/>
        </w:rPr>
        <w:t>ro</w:t>
      </w:r>
      <w:r w:rsidR="002B64C1" w:rsidRPr="004E3090">
        <w:rPr>
          <w:rFonts w:ascii="Arial Narrow" w:hAnsi="Arial Narrow"/>
          <w:spacing w:val="2"/>
          <w:w w:val="110"/>
          <w:sz w:val="24"/>
          <w:szCs w:val="24"/>
          <w:lang w:val="es-419"/>
        </w:rPr>
        <w:t>y</w:t>
      </w:r>
      <w:r w:rsidR="002B64C1" w:rsidRPr="004E3090">
        <w:rPr>
          <w:rFonts w:ascii="Arial Narrow" w:hAnsi="Arial Narrow"/>
          <w:spacing w:val="-1"/>
          <w:w w:val="110"/>
          <w:sz w:val="24"/>
          <w:szCs w:val="24"/>
          <w:lang w:val="es-419"/>
        </w:rPr>
        <w:t>e</w:t>
      </w:r>
      <w:r w:rsidR="002B64C1" w:rsidRPr="004E3090">
        <w:rPr>
          <w:rFonts w:ascii="Arial Narrow" w:hAnsi="Arial Narrow"/>
          <w:spacing w:val="2"/>
          <w:w w:val="110"/>
          <w:sz w:val="24"/>
          <w:szCs w:val="24"/>
          <w:lang w:val="es-419"/>
        </w:rPr>
        <w:t>c</w:t>
      </w:r>
      <w:r w:rsidR="002B64C1" w:rsidRPr="004E3090">
        <w:rPr>
          <w:rFonts w:ascii="Arial Narrow" w:hAnsi="Arial Narrow"/>
          <w:spacing w:val="-4"/>
          <w:w w:val="110"/>
          <w:sz w:val="24"/>
          <w:szCs w:val="24"/>
          <w:lang w:val="es-419"/>
        </w:rPr>
        <w:t>t</w:t>
      </w:r>
      <w:r w:rsidR="002B64C1" w:rsidRPr="004E3090">
        <w:rPr>
          <w:rFonts w:ascii="Arial Narrow" w:hAnsi="Arial Narrow"/>
          <w:w w:val="110"/>
          <w:sz w:val="24"/>
          <w:szCs w:val="24"/>
          <w:lang w:val="es-419"/>
        </w:rPr>
        <w:t>o</w:t>
      </w:r>
      <w:r w:rsidR="002B64C1" w:rsidRPr="004E3090">
        <w:rPr>
          <w:rFonts w:ascii="Arial Narrow" w:hAnsi="Arial Narrow"/>
          <w:spacing w:val="3"/>
          <w:w w:val="110"/>
          <w:sz w:val="24"/>
          <w:szCs w:val="24"/>
          <w:lang w:val="es-419"/>
        </w:rPr>
        <w:t xml:space="preserve"> </w:t>
      </w:r>
      <w:r w:rsidR="002B64C1" w:rsidRPr="004E3090">
        <w:rPr>
          <w:rFonts w:ascii="Arial Narrow" w:hAnsi="Arial Narrow"/>
          <w:spacing w:val="3"/>
          <w:w w:val="112"/>
          <w:sz w:val="24"/>
          <w:szCs w:val="24"/>
          <w:lang w:val="es-419"/>
        </w:rPr>
        <w:t>d</w:t>
      </w:r>
      <w:r w:rsidR="002B64C1" w:rsidRPr="004E3090">
        <w:rPr>
          <w:rFonts w:ascii="Arial Narrow" w:hAnsi="Arial Narrow"/>
          <w:spacing w:val="-1"/>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5"/>
          <w:w w:val="81"/>
          <w:sz w:val="24"/>
          <w:szCs w:val="24"/>
          <w:lang w:val="es-419"/>
        </w:rPr>
        <w:t xml:space="preserve"> </w:t>
      </w:r>
      <w:r w:rsidR="002B64C1" w:rsidRPr="004E3090">
        <w:rPr>
          <w:rFonts w:ascii="Arial Narrow" w:hAnsi="Arial Narrow"/>
          <w:sz w:val="24"/>
          <w:szCs w:val="24"/>
          <w:lang w:val="es-419"/>
        </w:rPr>
        <w:t>SE</w:t>
      </w:r>
      <w:r w:rsidR="002B64C1" w:rsidRPr="004E3090">
        <w:rPr>
          <w:rFonts w:ascii="Arial Narrow" w:hAnsi="Arial Narrow"/>
          <w:spacing w:val="-3"/>
          <w:sz w:val="24"/>
          <w:szCs w:val="24"/>
          <w:lang w:val="es-419"/>
        </w:rPr>
        <w:t>N</w:t>
      </w:r>
      <w:r w:rsidR="002B64C1" w:rsidRPr="004E3090">
        <w:rPr>
          <w:rFonts w:ascii="Arial Narrow" w:hAnsi="Arial Narrow"/>
          <w:spacing w:val="3"/>
          <w:sz w:val="24"/>
          <w:szCs w:val="24"/>
          <w:lang w:val="es-419"/>
        </w:rPr>
        <w:t>A</w:t>
      </w:r>
      <w:r w:rsidR="002B64C1" w:rsidRPr="004E3090">
        <w:rPr>
          <w:rFonts w:ascii="Arial Narrow" w:hAnsi="Arial Narrow"/>
          <w:sz w:val="24"/>
          <w:szCs w:val="24"/>
          <w:lang w:val="es-419"/>
        </w:rPr>
        <w:t xml:space="preserve">SAG </w:t>
      </w:r>
      <w:r w:rsidR="002B64C1" w:rsidRPr="004E3090">
        <w:rPr>
          <w:rFonts w:ascii="Arial Narrow" w:hAnsi="Arial Narrow"/>
          <w:spacing w:val="7"/>
          <w:sz w:val="24"/>
          <w:szCs w:val="24"/>
          <w:lang w:val="es-419"/>
        </w:rPr>
        <w:t xml:space="preserve"> </w:t>
      </w:r>
      <w:r w:rsidR="002B64C1" w:rsidRPr="004E3090">
        <w:rPr>
          <w:rFonts w:ascii="Arial Narrow" w:hAnsi="Arial Narrow"/>
          <w:w w:val="101"/>
          <w:sz w:val="24"/>
          <w:szCs w:val="24"/>
          <w:lang w:val="es-419"/>
        </w:rPr>
        <w:t>B</w:t>
      </w:r>
      <w:r w:rsidR="002B64C1" w:rsidRPr="004E3090">
        <w:rPr>
          <w:rFonts w:ascii="Arial Narrow" w:hAnsi="Arial Narrow"/>
          <w:spacing w:val="3"/>
          <w:w w:val="112"/>
          <w:sz w:val="24"/>
          <w:szCs w:val="24"/>
          <w:lang w:val="es-419"/>
        </w:rPr>
        <w:t>o</w:t>
      </w:r>
      <w:r w:rsidR="002B64C1" w:rsidRPr="004E3090">
        <w:rPr>
          <w:rFonts w:ascii="Arial Narrow" w:hAnsi="Arial Narrow"/>
          <w:spacing w:val="-3"/>
          <w:w w:val="81"/>
          <w:sz w:val="24"/>
          <w:szCs w:val="24"/>
          <w:lang w:val="es-419"/>
        </w:rPr>
        <w:t>l</w:t>
      </w:r>
      <w:r w:rsidR="002B64C1" w:rsidRPr="004E3090">
        <w:rPr>
          <w:rFonts w:ascii="Arial Narrow" w:hAnsi="Arial Narrow"/>
          <w:w w:val="81"/>
          <w:sz w:val="24"/>
          <w:szCs w:val="24"/>
          <w:lang w:val="es-419"/>
        </w:rPr>
        <w:t>i</w:t>
      </w:r>
      <w:r w:rsidR="002B64C1" w:rsidRPr="004E3090">
        <w:rPr>
          <w:rFonts w:ascii="Arial Narrow" w:hAnsi="Arial Narrow"/>
          <w:w w:val="101"/>
          <w:sz w:val="24"/>
          <w:szCs w:val="24"/>
          <w:lang w:val="es-419"/>
        </w:rPr>
        <w:t>v</w:t>
      </w:r>
      <w:r w:rsidR="002B64C1" w:rsidRPr="004E3090">
        <w:rPr>
          <w:rFonts w:ascii="Arial Narrow" w:hAnsi="Arial Narrow"/>
          <w:w w:val="81"/>
          <w:sz w:val="24"/>
          <w:szCs w:val="24"/>
          <w:lang w:val="es-419"/>
        </w:rPr>
        <w:t>i</w:t>
      </w:r>
      <w:r w:rsidR="002B64C1" w:rsidRPr="004E3090">
        <w:rPr>
          <w:rFonts w:ascii="Arial Narrow" w:hAnsi="Arial Narrow"/>
          <w:w w:val="127"/>
          <w:sz w:val="24"/>
          <w:szCs w:val="24"/>
          <w:lang w:val="es-419"/>
        </w:rPr>
        <w:t>a</w:t>
      </w:r>
      <w:r w:rsidR="002B64C1" w:rsidRPr="004E3090">
        <w:rPr>
          <w:rFonts w:ascii="Arial Narrow" w:hAnsi="Arial Narrow"/>
          <w:spacing w:val="4"/>
          <w:w w:val="127"/>
          <w:sz w:val="24"/>
          <w:szCs w:val="24"/>
          <w:lang w:val="es-419"/>
        </w:rPr>
        <w:t xml:space="preserve"> </w:t>
      </w:r>
      <w:r w:rsidR="002B64C1" w:rsidRPr="004E3090">
        <w:rPr>
          <w:rFonts w:ascii="Arial Narrow" w:hAnsi="Arial Narrow"/>
          <w:spacing w:val="-1"/>
          <w:w w:val="117"/>
          <w:sz w:val="24"/>
          <w:szCs w:val="24"/>
          <w:lang w:val="es-419"/>
        </w:rPr>
        <w:t>p</w:t>
      </w:r>
      <w:r w:rsidR="002B64C1" w:rsidRPr="004E3090">
        <w:rPr>
          <w:rFonts w:ascii="Arial Narrow" w:hAnsi="Arial Narrow"/>
          <w:w w:val="117"/>
          <w:sz w:val="24"/>
          <w:szCs w:val="24"/>
          <w:lang w:val="es-419"/>
        </w:rPr>
        <w:t xml:space="preserve">ara </w:t>
      </w:r>
      <w:r w:rsidR="002B64C1" w:rsidRPr="004E3090">
        <w:rPr>
          <w:rFonts w:ascii="Arial Narrow" w:hAnsi="Arial Narrow"/>
          <w:spacing w:val="-3"/>
          <w:w w:val="81"/>
          <w:sz w:val="24"/>
          <w:szCs w:val="24"/>
          <w:lang w:val="es-419"/>
        </w:rPr>
        <w:t>l</w:t>
      </w:r>
      <w:r w:rsidR="002B64C1" w:rsidRPr="004E3090">
        <w:rPr>
          <w:rFonts w:ascii="Arial Narrow" w:hAnsi="Arial Narrow"/>
          <w:w w:val="127"/>
          <w:sz w:val="24"/>
          <w:szCs w:val="24"/>
          <w:lang w:val="es-419"/>
        </w:rPr>
        <w:t>a</w:t>
      </w:r>
      <w:r w:rsidR="002B64C1" w:rsidRPr="004E3090">
        <w:rPr>
          <w:rFonts w:ascii="Arial Narrow" w:hAnsi="Arial Narrow"/>
          <w:spacing w:val="3"/>
          <w:w w:val="127"/>
          <w:sz w:val="24"/>
          <w:szCs w:val="24"/>
          <w:lang w:val="es-419"/>
        </w:rPr>
        <w:t xml:space="preserve"> </w:t>
      </w:r>
      <w:r w:rsidR="002B64C1" w:rsidRPr="004E3090">
        <w:rPr>
          <w:rFonts w:ascii="Arial Narrow" w:hAnsi="Arial Narrow"/>
          <w:w w:val="81"/>
          <w:sz w:val="24"/>
          <w:szCs w:val="24"/>
          <w:lang w:val="es-419"/>
        </w:rPr>
        <w:t>i</w:t>
      </w:r>
      <w:r w:rsidR="002B64C1" w:rsidRPr="004E3090">
        <w:rPr>
          <w:rFonts w:ascii="Arial Narrow" w:hAnsi="Arial Narrow"/>
          <w:spacing w:val="2"/>
          <w:w w:val="108"/>
          <w:sz w:val="24"/>
          <w:szCs w:val="24"/>
          <w:lang w:val="es-419"/>
        </w:rPr>
        <w:t>m</w:t>
      </w:r>
      <w:r w:rsidR="002B64C1" w:rsidRPr="004E3090">
        <w:rPr>
          <w:rFonts w:ascii="Arial Narrow" w:hAnsi="Arial Narrow"/>
          <w:spacing w:val="-1"/>
          <w:w w:val="112"/>
          <w:sz w:val="24"/>
          <w:szCs w:val="24"/>
          <w:lang w:val="es-419"/>
        </w:rPr>
        <w:t>p</w:t>
      </w:r>
      <w:r w:rsidR="002B64C1" w:rsidRPr="004E3090">
        <w:rPr>
          <w:rFonts w:ascii="Arial Narrow" w:hAnsi="Arial Narrow"/>
          <w:spacing w:val="2"/>
          <w:w w:val="81"/>
          <w:sz w:val="24"/>
          <w:szCs w:val="24"/>
          <w:lang w:val="es-419"/>
        </w:rPr>
        <w:t>l</w:t>
      </w:r>
      <w:r w:rsidR="002B64C1" w:rsidRPr="004E3090">
        <w:rPr>
          <w:rFonts w:ascii="Arial Narrow" w:hAnsi="Arial Narrow"/>
          <w:spacing w:val="-4"/>
          <w:w w:val="127"/>
          <w:sz w:val="24"/>
          <w:szCs w:val="24"/>
          <w:lang w:val="es-419"/>
        </w:rPr>
        <w:t>e</w:t>
      </w:r>
      <w:r w:rsidR="002B64C1" w:rsidRPr="004E3090">
        <w:rPr>
          <w:rFonts w:ascii="Arial Narrow" w:hAnsi="Arial Narrow"/>
          <w:spacing w:val="2"/>
          <w:w w:val="108"/>
          <w:sz w:val="24"/>
          <w:szCs w:val="24"/>
          <w:lang w:val="es-419"/>
        </w:rPr>
        <w:t>m</w:t>
      </w:r>
      <w:r w:rsidR="002B64C1" w:rsidRPr="004E3090">
        <w:rPr>
          <w:rFonts w:ascii="Arial Narrow" w:hAnsi="Arial Narrow"/>
          <w:spacing w:val="3"/>
          <w:w w:val="127"/>
          <w:sz w:val="24"/>
          <w:szCs w:val="24"/>
          <w:lang w:val="es-419"/>
        </w:rPr>
        <w:t>e</w:t>
      </w:r>
      <w:r w:rsidR="002B64C1" w:rsidRPr="004E3090">
        <w:rPr>
          <w:rFonts w:ascii="Arial Narrow" w:hAnsi="Arial Narrow"/>
          <w:spacing w:val="-4"/>
          <w:w w:val="112"/>
          <w:sz w:val="24"/>
          <w:szCs w:val="24"/>
          <w:lang w:val="es-419"/>
        </w:rPr>
        <w:t>n</w:t>
      </w:r>
      <w:r w:rsidR="002B64C1" w:rsidRPr="004E3090">
        <w:rPr>
          <w:rFonts w:ascii="Arial Narrow" w:hAnsi="Arial Narrow"/>
          <w:w w:val="101"/>
          <w:sz w:val="24"/>
          <w:szCs w:val="24"/>
          <w:lang w:val="es-419"/>
        </w:rPr>
        <w:t>t</w:t>
      </w:r>
      <w:r w:rsidR="002B64C1" w:rsidRPr="004E3090">
        <w:rPr>
          <w:rFonts w:ascii="Arial Narrow" w:hAnsi="Arial Narrow"/>
          <w:spacing w:val="3"/>
          <w:w w:val="127"/>
          <w:sz w:val="24"/>
          <w:szCs w:val="24"/>
          <w:lang w:val="es-419"/>
        </w:rPr>
        <w:t>a</w:t>
      </w:r>
      <w:r w:rsidR="002B64C1" w:rsidRPr="004E3090">
        <w:rPr>
          <w:rFonts w:ascii="Arial Narrow" w:hAnsi="Arial Narrow"/>
          <w:spacing w:val="-2"/>
          <w:w w:val="114"/>
          <w:sz w:val="24"/>
          <w:szCs w:val="24"/>
          <w:lang w:val="es-419"/>
        </w:rPr>
        <w:t>c</w:t>
      </w:r>
      <w:r w:rsidR="002B64C1" w:rsidRPr="004E3090">
        <w:rPr>
          <w:rFonts w:ascii="Arial Narrow" w:hAnsi="Arial Narrow"/>
          <w:spacing w:val="2"/>
          <w:w w:val="81"/>
          <w:sz w:val="24"/>
          <w:szCs w:val="24"/>
          <w:lang w:val="es-419"/>
        </w:rPr>
        <w:t>i</w:t>
      </w:r>
      <w:r w:rsidR="002B64C1" w:rsidRPr="004E3090">
        <w:rPr>
          <w:rFonts w:ascii="Arial Narrow" w:hAnsi="Arial Narrow"/>
          <w:spacing w:val="-4"/>
          <w:w w:val="112"/>
          <w:sz w:val="24"/>
          <w:szCs w:val="24"/>
          <w:lang w:val="es-419"/>
        </w:rPr>
        <w:t>ó</w:t>
      </w:r>
      <w:r w:rsidR="002B64C1" w:rsidRPr="004E3090">
        <w:rPr>
          <w:rFonts w:ascii="Arial Narrow" w:hAnsi="Arial Narrow"/>
          <w:w w:val="112"/>
          <w:sz w:val="24"/>
          <w:szCs w:val="24"/>
          <w:lang w:val="es-419"/>
        </w:rPr>
        <w:t>n</w:t>
      </w:r>
      <w:r w:rsidR="002B64C1" w:rsidRPr="004E3090">
        <w:rPr>
          <w:rFonts w:ascii="Arial Narrow" w:hAnsi="Arial Narrow"/>
          <w:spacing w:val="6"/>
          <w:w w:val="112"/>
          <w:sz w:val="24"/>
          <w:szCs w:val="24"/>
          <w:lang w:val="es-419"/>
        </w:rPr>
        <w:t xml:space="preserve"> </w:t>
      </w:r>
      <w:r w:rsidR="002B64C1" w:rsidRPr="004E3090">
        <w:rPr>
          <w:rFonts w:ascii="Arial Narrow" w:hAnsi="Arial Narrow"/>
          <w:spacing w:val="-1"/>
          <w:w w:val="112"/>
          <w:sz w:val="24"/>
          <w:szCs w:val="24"/>
          <w:lang w:val="es-419"/>
        </w:rPr>
        <w:t>d</w:t>
      </w:r>
      <w:r w:rsidR="002B64C1" w:rsidRPr="004E3090">
        <w:rPr>
          <w:rFonts w:ascii="Arial Narrow" w:hAnsi="Arial Narrow"/>
          <w:spacing w:val="3"/>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2"/>
          <w:w w:val="81"/>
          <w:sz w:val="24"/>
          <w:szCs w:val="24"/>
          <w:lang w:val="es-419"/>
        </w:rPr>
        <w:t xml:space="preserve"> </w:t>
      </w:r>
      <w:r w:rsidR="002B64C1" w:rsidRPr="004E3090">
        <w:rPr>
          <w:rFonts w:ascii="Arial Narrow" w:hAnsi="Arial Narrow"/>
          <w:w w:val="81"/>
          <w:sz w:val="24"/>
          <w:szCs w:val="24"/>
          <w:lang w:val="es-419"/>
        </w:rPr>
        <w:t>l</w:t>
      </w:r>
      <w:r w:rsidR="002B64C1" w:rsidRPr="004E3090">
        <w:rPr>
          <w:rFonts w:ascii="Arial Narrow" w:hAnsi="Arial Narrow"/>
          <w:spacing w:val="-4"/>
          <w:w w:val="127"/>
          <w:sz w:val="24"/>
          <w:szCs w:val="24"/>
          <w:lang w:val="es-419"/>
        </w:rPr>
        <w:t>a</w:t>
      </w:r>
      <w:r w:rsidR="002B64C1" w:rsidRPr="004E3090">
        <w:rPr>
          <w:rFonts w:ascii="Arial Narrow" w:hAnsi="Arial Narrow"/>
          <w:spacing w:val="3"/>
          <w:w w:val="112"/>
          <w:sz w:val="24"/>
          <w:szCs w:val="24"/>
          <w:lang w:val="es-419"/>
        </w:rPr>
        <w:t>b</w:t>
      </w:r>
      <w:r w:rsidR="002B64C1" w:rsidRPr="004E3090">
        <w:rPr>
          <w:rFonts w:ascii="Arial Narrow" w:hAnsi="Arial Narrow"/>
          <w:spacing w:val="-1"/>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w w:val="127"/>
          <w:sz w:val="24"/>
          <w:szCs w:val="24"/>
          <w:lang w:val="es-419"/>
        </w:rPr>
        <w:t>a</w:t>
      </w:r>
      <w:r w:rsidR="002B64C1" w:rsidRPr="004E3090">
        <w:rPr>
          <w:rFonts w:ascii="Arial Narrow" w:hAnsi="Arial Narrow"/>
          <w:w w:val="101"/>
          <w:sz w:val="24"/>
          <w:szCs w:val="24"/>
          <w:lang w:val="es-419"/>
        </w:rPr>
        <w:t>t</w:t>
      </w:r>
      <w:r w:rsidR="002B64C1" w:rsidRPr="004E3090">
        <w:rPr>
          <w:rFonts w:ascii="Arial Narrow" w:hAnsi="Arial Narrow"/>
          <w:spacing w:val="3"/>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spacing w:val="-3"/>
          <w:w w:val="81"/>
          <w:sz w:val="24"/>
          <w:szCs w:val="24"/>
          <w:lang w:val="es-419"/>
        </w:rPr>
        <w:t>i</w:t>
      </w:r>
      <w:r w:rsidR="002B64C1" w:rsidRPr="004E3090">
        <w:rPr>
          <w:rFonts w:ascii="Arial Narrow" w:hAnsi="Arial Narrow"/>
          <w:w w:val="112"/>
          <w:sz w:val="24"/>
          <w:szCs w:val="24"/>
          <w:lang w:val="es-419"/>
        </w:rPr>
        <w:t>o</w:t>
      </w:r>
      <w:r w:rsidR="002B64C1" w:rsidRPr="004E3090">
        <w:rPr>
          <w:rFonts w:ascii="Arial Narrow" w:hAnsi="Arial Narrow"/>
          <w:spacing w:val="5"/>
          <w:w w:val="112"/>
          <w:sz w:val="24"/>
          <w:szCs w:val="24"/>
          <w:lang w:val="es-419"/>
        </w:rPr>
        <w:t xml:space="preserve"> </w:t>
      </w:r>
      <w:r w:rsidR="00894B0E" w:rsidRPr="004E3090">
        <w:rPr>
          <w:rFonts w:ascii="Arial Narrow" w:hAnsi="Arial Narrow"/>
          <w:spacing w:val="5"/>
          <w:w w:val="112"/>
          <w:sz w:val="24"/>
          <w:szCs w:val="24"/>
          <w:lang w:val="es-419"/>
        </w:rPr>
        <w:t xml:space="preserve">de referencia </w:t>
      </w:r>
      <w:r w:rsidR="002B64C1" w:rsidRPr="004E3090">
        <w:rPr>
          <w:rFonts w:ascii="Arial Narrow" w:hAnsi="Arial Narrow"/>
          <w:spacing w:val="-1"/>
          <w:w w:val="112"/>
          <w:sz w:val="24"/>
          <w:szCs w:val="24"/>
          <w:lang w:val="es-419"/>
        </w:rPr>
        <w:t>n</w:t>
      </w:r>
      <w:r w:rsidR="002B64C1" w:rsidRPr="004E3090">
        <w:rPr>
          <w:rFonts w:ascii="Arial Narrow" w:hAnsi="Arial Narrow"/>
          <w:w w:val="127"/>
          <w:sz w:val="24"/>
          <w:szCs w:val="24"/>
          <w:lang w:val="es-419"/>
        </w:rPr>
        <w:t>a</w:t>
      </w:r>
      <w:r w:rsidR="002B64C1" w:rsidRPr="004E3090">
        <w:rPr>
          <w:rFonts w:ascii="Arial Narrow" w:hAnsi="Arial Narrow"/>
          <w:w w:val="114"/>
          <w:sz w:val="24"/>
          <w:szCs w:val="24"/>
          <w:lang w:val="es-419"/>
        </w:rPr>
        <w:t>c</w:t>
      </w:r>
      <w:r w:rsidR="002B64C1" w:rsidRPr="004E3090">
        <w:rPr>
          <w:rFonts w:ascii="Arial Narrow" w:hAnsi="Arial Narrow"/>
          <w:w w:val="81"/>
          <w:sz w:val="24"/>
          <w:szCs w:val="24"/>
          <w:lang w:val="es-419"/>
        </w:rPr>
        <w:t>i</w:t>
      </w:r>
      <w:r w:rsidR="002B64C1" w:rsidRPr="004E3090">
        <w:rPr>
          <w:rFonts w:ascii="Arial Narrow" w:hAnsi="Arial Narrow"/>
          <w:w w:val="112"/>
          <w:sz w:val="24"/>
          <w:szCs w:val="24"/>
          <w:lang w:val="es-419"/>
        </w:rPr>
        <w:t>o</w:t>
      </w:r>
      <w:r w:rsidR="002B64C1" w:rsidRPr="004E3090">
        <w:rPr>
          <w:rFonts w:ascii="Arial Narrow" w:hAnsi="Arial Narrow"/>
          <w:spacing w:val="-1"/>
          <w:w w:val="112"/>
          <w:sz w:val="24"/>
          <w:szCs w:val="24"/>
          <w:lang w:val="es-419"/>
        </w:rPr>
        <w:t>n</w:t>
      </w:r>
      <w:r w:rsidR="002B64C1" w:rsidRPr="004E3090">
        <w:rPr>
          <w:rFonts w:ascii="Arial Narrow" w:hAnsi="Arial Narrow"/>
          <w:w w:val="127"/>
          <w:sz w:val="24"/>
          <w:szCs w:val="24"/>
          <w:lang w:val="es-419"/>
        </w:rPr>
        <w:t>a</w:t>
      </w:r>
      <w:r w:rsidR="002B64C1" w:rsidRPr="004E3090">
        <w:rPr>
          <w:rFonts w:ascii="Arial Narrow" w:hAnsi="Arial Narrow"/>
          <w:w w:val="81"/>
          <w:sz w:val="24"/>
          <w:szCs w:val="24"/>
          <w:lang w:val="es-419"/>
        </w:rPr>
        <w:t>l</w:t>
      </w:r>
      <w:r w:rsidR="002B64C1" w:rsidRPr="004E3090">
        <w:rPr>
          <w:rFonts w:ascii="Arial Narrow" w:hAnsi="Arial Narrow"/>
          <w:spacing w:val="7"/>
          <w:w w:val="81"/>
          <w:sz w:val="24"/>
          <w:szCs w:val="24"/>
          <w:lang w:val="es-419"/>
        </w:rPr>
        <w:t xml:space="preserve"> </w:t>
      </w:r>
      <w:r w:rsidR="002B64C1" w:rsidRPr="004E3090">
        <w:rPr>
          <w:rFonts w:ascii="Arial Narrow" w:hAnsi="Arial Narrow"/>
          <w:spacing w:val="-4"/>
          <w:w w:val="112"/>
          <w:sz w:val="24"/>
          <w:szCs w:val="24"/>
          <w:lang w:val="es-419"/>
        </w:rPr>
        <w:t>d</w:t>
      </w:r>
      <w:r w:rsidR="002B64C1" w:rsidRPr="004E3090">
        <w:rPr>
          <w:rFonts w:ascii="Arial Narrow" w:hAnsi="Arial Narrow"/>
          <w:w w:val="127"/>
          <w:sz w:val="24"/>
          <w:szCs w:val="24"/>
          <w:lang w:val="es-419"/>
        </w:rPr>
        <w:t xml:space="preserve">e </w:t>
      </w:r>
      <w:r w:rsidR="002B64C1" w:rsidRPr="004E3090">
        <w:rPr>
          <w:rFonts w:ascii="Arial Narrow" w:hAnsi="Arial Narrow"/>
          <w:w w:val="130"/>
          <w:sz w:val="24"/>
          <w:szCs w:val="24"/>
          <w:lang w:val="es-419"/>
        </w:rPr>
        <w:t>s</w:t>
      </w:r>
      <w:r w:rsidR="002B64C1" w:rsidRPr="004E3090">
        <w:rPr>
          <w:rFonts w:ascii="Arial Narrow" w:hAnsi="Arial Narrow"/>
          <w:w w:val="127"/>
          <w:sz w:val="24"/>
          <w:szCs w:val="24"/>
          <w:lang w:val="es-419"/>
        </w:rPr>
        <w:t>a</w:t>
      </w:r>
      <w:r w:rsidR="002B64C1" w:rsidRPr="004E3090">
        <w:rPr>
          <w:rFonts w:ascii="Arial Narrow" w:hAnsi="Arial Narrow"/>
          <w:spacing w:val="3"/>
          <w:w w:val="112"/>
          <w:sz w:val="24"/>
          <w:szCs w:val="24"/>
          <w:lang w:val="es-419"/>
        </w:rPr>
        <w:t>n</w:t>
      </w:r>
      <w:r w:rsidR="002B64C1" w:rsidRPr="004E3090">
        <w:rPr>
          <w:rFonts w:ascii="Arial Narrow" w:hAnsi="Arial Narrow"/>
          <w:spacing w:val="-3"/>
          <w:w w:val="81"/>
          <w:sz w:val="24"/>
          <w:szCs w:val="24"/>
          <w:lang w:val="es-419"/>
        </w:rPr>
        <w:t>i</w:t>
      </w:r>
      <w:r w:rsidR="002B64C1" w:rsidRPr="004E3090">
        <w:rPr>
          <w:rFonts w:ascii="Arial Narrow" w:hAnsi="Arial Narrow"/>
          <w:spacing w:val="3"/>
          <w:w w:val="112"/>
          <w:sz w:val="24"/>
          <w:szCs w:val="24"/>
          <w:lang w:val="es-419"/>
        </w:rPr>
        <w:t>d</w:t>
      </w:r>
      <w:r w:rsidR="002B64C1" w:rsidRPr="004E3090">
        <w:rPr>
          <w:rFonts w:ascii="Arial Narrow" w:hAnsi="Arial Narrow"/>
          <w:spacing w:val="-4"/>
          <w:w w:val="127"/>
          <w:sz w:val="24"/>
          <w:szCs w:val="24"/>
          <w:lang w:val="es-419"/>
        </w:rPr>
        <w:t>a</w:t>
      </w:r>
      <w:r w:rsidR="002B64C1" w:rsidRPr="004E3090">
        <w:rPr>
          <w:rFonts w:ascii="Arial Narrow" w:hAnsi="Arial Narrow"/>
          <w:w w:val="112"/>
          <w:sz w:val="24"/>
          <w:szCs w:val="24"/>
          <w:lang w:val="es-419"/>
        </w:rPr>
        <w:t>d</w:t>
      </w:r>
      <w:r w:rsidR="002B64C1" w:rsidRPr="004E3090">
        <w:rPr>
          <w:rFonts w:ascii="Arial Narrow" w:hAnsi="Arial Narrow"/>
          <w:spacing w:val="18"/>
          <w:sz w:val="24"/>
          <w:szCs w:val="24"/>
          <w:lang w:val="es-419"/>
        </w:rPr>
        <w:t xml:space="preserve"> </w:t>
      </w:r>
      <w:r w:rsidR="002B64C1" w:rsidRPr="004E3090">
        <w:rPr>
          <w:rFonts w:ascii="Arial Narrow" w:hAnsi="Arial Narrow"/>
          <w:spacing w:val="-2"/>
          <w:w w:val="101"/>
          <w:sz w:val="24"/>
          <w:szCs w:val="24"/>
          <w:lang w:val="es-419"/>
        </w:rPr>
        <w:t>v</w:t>
      </w:r>
      <w:r w:rsidR="002B64C1" w:rsidRPr="004E3090">
        <w:rPr>
          <w:rFonts w:ascii="Arial Narrow" w:hAnsi="Arial Narrow"/>
          <w:spacing w:val="-1"/>
          <w:w w:val="127"/>
          <w:sz w:val="24"/>
          <w:szCs w:val="24"/>
          <w:lang w:val="es-419"/>
        </w:rPr>
        <w:t>e</w:t>
      </w:r>
      <w:r w:rsidR="002B64C1" w:rsidRPr="004E3090">
        <w:rPr>
          <w:rFonts w:ascii="Arial Narrow" w:hAnsi="Arial Narrow"/>
          <w:w w:val="112"/>
          <w:sz w:val="24"/>
          <w:szCs w:val="24"/>
          <w:lang w:val="es-419"/>
        </w:rPr>
        <w:t>g</w:t>
      </w:r>
      <w:r w:rsidR="002B64C1" w:rsidRPr="004E3090">
        <w:rPr>
          <w:rFonts w:ascii="Arial Narrow" w:hAnsi="Arial Narrow"/>
          <w:w w:val="127"/>
          <w:sz w:val="24"/>
          <w:szCs w:val="24"/>
          <w:lang w:val="es-419"/>
        </w:rPr>
        <w:t>e</w:t>
      </w:r>
      <w:r w:rsidR="002B64C1" w:rsidRPr="004E3090">
        <w:rPr>
          <w:rFonts w:ascii="Arial Narrow" w:hAnsi="Arial Narrow"/>
          <w:spacing w:val="3"/>
          <w:w w:val="101"/>
          <w:sz w:val="24"/>
          <w:szCs w:val="24"/>
          <w:lang w:val="es-419"/>
        </w:rPr>
        <w:t>t</w:t>
      </w:r>
      <w:r w:rsidR="002B64C1" w:rsidRPr="004E3090">
        <w:rPr>
          <w:rFonts w:ascii="Arial Narrow" w:hAnsi="Arial Narrow"/>
          <w:spacing w:val="-1"/>
          <w:w w:val="127"/>
          <w:sz w:val="24"/>
          <w:szCs w:val="24"/>
          <w:lang w:val="es-419"/>
        </w:rPr>
        <w:t>a</w:t>
      </w:r>
      <w:r w:rsidR="002B64C1" w:rsidRPr="004E3090">
        <w:rPr>
          <w:rFonts w:ascii="Arial Narrow" w:hAnsi="Arial Narrow"/>
          <w:w w:val="81"/>
          <w:sz w:val="24"/>
          <w:szCs w:val="24"/>
          <w:lang w:val="es-419"/>
        </w:rPr>
        <w:t>l</w:t>
      </w:r>
      <w:r w:rsidR="002B64C1" w:rsidRPr="004E3090">
        <w:rPr>
          <w:rFonts w:ascii="Arial Narrow" w:hAnsi="Arial Narrow"/>
          <w:w w:val="112"/>
          <w:sz w:val="24"/>
          <w:szCs w:val="24"/>
          <w:lang w:val="es-419"/>
        </w:rPr>
        <w:t>,</w:t>
      </w:r>
      <w:r w:rsidR="002B64C1" w:rsidRPr="004E3090">
        <w:rPr>
          <w:rFonts w:ascii="Arial Narrow" w:hAnsi="Arial Narrow"/>
          <w:spacing w:val="13"/>
          <w:sz w:val="24"/>
          <w:szCs w:val="24"/>
          <w:lang w:val="es-419"/>
        </w:rPr>
        <w:t xml:space="preserve"> </w:t>
      </w:r>
      <w:r w:rsidR="002B64C1" w:rsidRPr="004E3090">
        <w:rPr>
          <w:rFonts w:ascii="Arial Narrow" w:hAnsi="Arial Narrow"/>
          <w:w w:val="127"/>
          <w:sz w:val="24"/>
          <w:szCs w:val="24"/>
          <w:lang w:val="es-419"/>
        </w:rPr>
        <w:t>e</w:t>
      </w:r>
      <w:r w:rsidR="002B64C1" w:rsidRPr="004E3090">
        <w:rPr>
          <w:rFonts w:ascii="Arial Narrow" w:hAnsi="Arial Narrow"/>
          <w:w w:val="81"/>
          <w:sz w:val="24"/>
          <w:szCs w:val="24"/>
          <w:lang w:val="es-419"/>
        </w:rPr>
        <w:t>l</w:t>
      </w:r>
      <w:r w:rsidR="002B64C1" w:rsidRPr="004E3090">
        <w:rPr>
          <w:rFonts w:ascii="Arial Narrow" w:hAnsi="Arial Narrow"/>
          <w:spacing w:val="13"/>
          <w:sz w:val="24"/>
          <w:szCs w:val="24"/>
          <w:lang w:val="es-419"/>
        </w:rPr>
        <w:t xml:space="preserve"> </w:t>
      </w:r>
      <w:r w:rsidR="002B64C1" w:rsidRPr="004E3090">
        <w:rPr>
          <w:rFonts w:ascii="Arial Narrow" w:hAnsi="Arial Narrow"/>
          <w:spacing w:val="2"/>
          <w:w w:val="114"/>
          <w:sz w:val="24"/>
          <w:szCs w:val="24"/>
          <w:lang w:val="es-419"/>
        </w:rPr>
        <w:t>c</w:t>
      </w:r>
      <w:r w:rsidR="002B64C1" w:rsidRPr="004E3090">
        <w:rPr>
          <w:rFonts w:ascii="Arial Narrow" w:hAnsi="Arial Narrow"/>
          <w:spacing w:val="-4"/>
          <w:w w:val="112"/>
          <w:sz w:val="24"/>
          <w:szCs w:val="24"/>
          <w:lang w:val="es-419"/>
        </w:rPr>
        <w:t>u</w:t>
      </w:r>
      <w:r w:rsidR="002B64C1" w:rsidRPr="004E3090">
        <w:rPr>
          <w:rFonts w:ascii="Arial Narrow" w:hAnsi="Arial Narrow"/>
          <w:spacing w:val="3"/>
          <w:w w:val="127"/>
          <w:sz w:val="24"/>
          <w:szCs w:val="24"/>
          <w:lang w:val="es-419"/>
        </w:rPr>
        <w:t>a</w:t>
      </w:r>
      <w:r w:rsidR="002B64C1" w:rsidRPr="004E3090">
        <w:rPr>
          <w:rFonts w:ascii="Arial Narrow" w:hAnsi="Arial Narrow"/>
          <w:w w:val="81"/>
          <w:sz w:val="24"/>
          <w:szCs w:val="24"/>
          <w:lang w:val="es-419"/>
        </w:rPr>
        <w:t>l</w:t>
      </w:r>
      <w:r w:rsidR="002B64C1" w:rsidRPr="004E3090">
        <w:rPr>
          <w:rFonts w:ascii="Arial Narrow" w:hAnsi="Arial Narrow"/>
          <w:spacing w:val="12"/>
          <w:sz w:val="24"/>
          <w:szCs w:val="24"/>
          <w:lang w:val="es-419"/>
        </w:rPr>
        <w:t xml:space="preserve"> </w:t>
      </w:r>
      <w:r w:rsidR="002B64C1" w:rsidRPr="004E3090">
        <w:rPr>
          <w:rFonts w:ascii="Arial Narrow" w:hAnsi="Arial Narrow"/>
          <w:w w:val="119"/>
          <w:sz w:val="24"/>
          <w:szCs w:val="24"/>
          <w:lang w:val="es-419"/>
        </w:rPr>
        <w:t>se</w:t>
      </w:r>
      <w:r w:rsidR="002B64C1" w:rsidRPr="004E3090">
        <w:rPr>
          <w:rFonts w:ascii="Arial Narrow" w:hAnsi="Arial Narrow"/>
          <w:spacing w:val="22"/>
          <w:w w:val="119"/>
          <w:sz w:val="24"/>
          <w:szCs w:val="24"/>
          <w:lang w:val="es-419"/>
        </w:rPr>
        <w:t xml:space="preserve"> </w:t>
      </w:r>
      <w:r w:rsidR="002B64C1" w:rsidRPr="004E3090">
        <w:rPr>
          <w:rFonts w:ascii="Arial Narrow" w:hAnsi="Arial Narrow"/>
          <w:spacing w:val="-5"/>
          <w:w w:val="119"/>
          <w:sz w:val="24"/>
          <w:szCs w:val="24"/>
          <w:lang w:val="es-419"/>
        </w:rPr>
        <w:t>e</w:t>
      </w:r>
      <w:r w:rsidR="002B64C1" w:rsidRPr="004E3090">
        <w:rPr>
          <w:rFonts w:ascii="Arial Narrow" w:hAnsi="Arial Narrow"/>
          <w:spacing w:val="4"/>
          <w:w w:val="119"/>
          <w:sz w:val="24"/>
          <w:szCs w:val="24"/>
          <w:lang w:val="es-419"/>
        </w:rPr>
        <w:t>n</w:t>
      </w:r>
      <w:r w:rsidR="002B64C1" w:rsidRPr="004E3090">
        <w:rPr>
          <w:rFonts w:ascii="Arial Narrow" w:hAnsi="Arial Narrow"/>
          <w:spacing w:val="-2"/>
          <w:w w:val="119"/>
          <w:sz w:val="24"/>
          <w:szCs w:val="24"/>
          <w:lang w:val="es-419"/>
        </w:rPr>
        <w:t>c</w:t>
      </w:r>
      <w:r w:rsidR="002B64C1" w:rsidRPr="004E3090">
        <w:rPr>
          <w:rFonts w:ascii="Arial Narrow" w:hAnsi="Arial Narrow"/>
          <w:spacing w:val="4"/>
          <w:w w:val="119"/>
          <w:sz w:val="24"/>
          <w:szCs w:val="24"/>
          <w:lang w:val="es-419"/>
        </w:rPr>
        <w:t>u</w:t>
      </w:r>
      <w:r w:rsidR="002B64C1" w:rsidRPr="004E3090">
        <w:rPr>
          <w:rFonts w:ascii="Arial Narrow" w:hAnsi="Arial Narrow"/>
          <w:spacing w:val="-5"/>
          <w:w w:val="119"/>
          <w:sz w:val="24"/>
          <w:szCs w:val="24"/>
          <w:lang w:val="es-419"/>
        </w:rPr>
        <w:t>e</w:t>
      </w:r>
      <w:r w:rsidR="002B64C1" w:rsidRPr="004E3090">
        <w:rPr>
          <w:rFonts w:ascii="Arial Narrow" w:hAnsi="Arial Narrow"/>
          <w:spacing w:val="4"/>
          <w:w w:val="119"/>
          <w:sz w:val="24"/>
          <w:szCs w:val="24"/>
          <w:lang w:val="es-419"/>
        </w:rPr>
        <w:t>n</w:t>
      </w:r>
      <w:r w:rsidR="002B64C1" w:rsidRPr="004E3090">
        <w:rPr>
          <w:rFonts w:ascii="Arial Narrow" w:hAnsi="Arial Narrow"/>
          <w:spacing w:val="-2"/>
          <w:w w:val="119"/>
          <w:sz w:val="24"/>
          <w:szCs w:val="24"/>
          <w:lang w:val="es-419"/>
        </w:rPr>
        <w:t>t</w:t>
      </w:r>
      <w:r w:rsidR="002B64C1" w:rsidRPr="004E3090">
        <w:rPr>
          <w:rFonts w:ascii="Arial Narrow" w:hAnsi="Arial Narrow"/>
          <w:w w:val="119"/>
          <w:sz w:val="24"/>
          <w:szCs w:val="24"/>
          <w:lang w:val="es-419"/>
        </w:rPr>
        <w:t>ra</w:t>
      </w:r>
      <w:r w:rsidR="002B64C1" w:rsidRPr="004E3090">
        <w:rPr>
          <w:rFonts w:ascii="Arial Narrow" w:hAnsi="Arial Narrow"/>
          <w:spacing w:val="-25"/>
          <w:w w:val="119"/>
          <w:sz w:val="24"/>
          <w:szCs w:val="24"/>
          <w:lang w:val="es-419"/>
        </w:rPr>
        <w:t xml:space="preserve"> </w:t>
      </w:r>
      <w:r w:rsidR="002B64C1" w:rsidRPr="004E3090">
        <w:rPr>
          <w:rFonts w:ascii="Arial Narrow" w:hAnsi="Arial Narrow"/>
          <w:spacing w:val="-1"/>
          <w:w w:val="119"/>
          <w:sz w:val="24"/>
          <w:szCs w:val="24"/>
          <w:lang w:val="es-419"/>
        </w:rPr>
        <w:t>e</w:t>
      </w:r>
      <w:r w:rsidR="002B64C1" w:rsidRPr="004E3090">
        <w:rPr>
          <w:rFonts w:ascii="Arial Narrow" w:hAnsi="Arial Narrow"/>
          <w:w w:val="119"/>
          <w:sz w:val="24"/>
          <w:szCs w:val="24"/>
          <w:lang w:val="es-419"/>
        </w:rPr>
        <w:t>n</w:t>
      </w:r>
      <w:r w:rsidR="002B64C1" w:rsidRPr="004E3090">
        <w:rPr>
          <w:rFonts w:ascii="Arial Narrow" w:hAnsi="Arial Narrow"/>
          <w:spacing w:val="2"/>
          <w:w w:val="119"/>
          <w:sz w:val="24"/>
          <w:szCs w:val="24"/>
          <w:lang w:val="es-419"/>
        </w:rPr>
        <w:t xml:space="preserve"> </w:t>
      </w:r>
      <w:r w:rsidR="002B64C1" w:rsidRPr="004E3090">
        <w:rPr>
          <w:rFonts w:ascii="Arial Narrow" w:hAnsi="Arial Narrow"/>
          <w:spacing w:val="3"/>
          <w:w w:val="84"/>
          <w:sz w:val="24"/>
          <w:szCs w:val="24"/>
          <w:lang w:val="es-419"/>
        </w:rPr>
        <w:t>f</w:t>
      </w:r>
      <w:r w:rsidR="002B64C1" w:rsidRPr="004E3090">
        <w:rPr>
          <w:rFonts w:ascii="Arial Narrow" w:hAnsi="Arial Narrow"/>
          <w:spacing w:val="-1"/>
          <w:w w:val="127"/>
          <w:sz w:val="24"/>
          <w:szCs w:val="24"/>
          <w:lang w:val="es-419"/>
        </w:rPr>
        <w:t>a</w:t>
      </w:r>
      <w:r w:rsidR="002B64C1" w:rsidRPr="004E3090">
        <w:rPr>
          <w:rFonts w:ascii="Arial Narrow" w:hAnsi="Arial Narrow"/>
          <w:spacing w:val="-2"/>
          <w:w w:val="130"/>
          <w:sz w:val="24"/>
          <w:szCs w:val="24"/>
          <w:lang w:val="es-419"/>
        </w:rPr>
        <w:t>s</w:t>
      </w:r>
      <w:r w:rsidR="002B64C1" w:rsidRPr="004E3090">
        <w:rPr>
          <w:rFonts w:ascii="Arial Narrow" w:hAnsi="Arial Narrow"/>
          <w:w w:val="127"/>
          <w:sz w:val="24"/>
          <w:szCs w:val="24"/>
          <w:lang w:val="es-419"/>
        </w:rPr>
        <w:t>e</w:t>
      </w:r>
      <w:r w:rsidR="002B64C1" w:rsidRPr="004E3090">
        <w:rPr>
          <w:rFonts w:ascii="Arial Narrow" w:hAnsi="Arial Narrow"/>
          <w:spacing w:val="15"/>
          <w:sz w:val="24"/>
          <w:szCs w:val="24"/>
          <w:lang w:val="es-419"/>
        </w:rPr>
        <w:t xml:space="preserve"> </w:t>
      </w:r>
      <w:r w:rsidR="002B64C1" w:rsidRPr="004E3090">
        <w:rPr>
          <w:rFonts w:ascii="Arial Narrow" w:hAnsi="Arial Narrow"/>
          <w:w w:val="119"/>
          <w:sz w:val="24"/>
          <w:szCs w:val="24"/>
          <w:lang w:val="es-419"/>
        </w:rPr>
        <w:t>de</w:t>
      </w:r>
      <w:r w:rsidR="00894B0E" w:rsidRPr="004E3090">
        <w:rPr>
          <w:rFonts w:ascii="Arial Narrow" w:hAnsi="Arial Narrow"/>
          <w:spacing w:val="3"/>
          <w:w w:val="119"/>
          <w:sz w:val="24"/>
          <w:szCs w:val="24"/>
          <w:lang w:val="es-419"/>
        </w:rPr>
        <w:t>l diseño de</w:t>
      </w:r>
      <w:r w:rsidR="002B64C1" w:rsidRPr="004E3090">
        <w:rPr>
          <w:rFonts w:ascii="Arial Narrow" w:hAnsi="Arial Narrow"/>
          <w:spacing w:val="7"/>
          <w:w w:val="117"/>
          <w:sz w:val="24"/>
          <w:szCs w:val="24"/>
          <w:lang w:val="es-419"/>
        </w:rPr>
        <w:t xml:space="preserve"> </w:t>
      </w:r>
      <w:r w:rsidR="002B64C1" w:rsidRPr="004E3090">
        <w:rPr>
          <w:rFonts w:ascii="Arial Narrow" w:hAnsi="Arial Narrow"/>
          <w:w w:val="114"/>
          <w:sz w:val="24"/>
          <w:szCs w:val="24"/>
          <w:lang w:val="es-419"/>
        </w:rPr>
        <w:t>c</w:t>
      </w:r>
      <w:r w:rsidR="002B64C1" w:rsidRPr="004E3090">
        <w:rPr>
          <w:rFonts w:ascii="Arial Narrow" w:hAnsi="Arial Narrow"/>
          <w:w w:val="112"/>
          <w:sz w:val="24"/>
          <w:szCs w:val="24"/>
          <w:lang w:val="es-419"/>
        </w:rPr>
        <w:t>on</w:t>
      </w:r>
      <w:r w:rsidR="002B64C1" w:rsidRPr="004E3090">
        <w:rPr>
          <w:rFonts w:ascii="Arial Narrow" w:hAnsi="Arial Narrow"/>
          <w:spacing w:val="2"/>
          <w:w w:val="130"/>
          <w:sz w:val="24"/>
          <w:szCs w:val="24"/>
          <w:lang w:val="es-419"/>
        </w:rPr>
        <w:t>s</w:t>
      </w:r>
      <w:r w:rsidR="002B64C1" w:rsidRPr="004E3090">
        <w:rPr>
          <w:rFonts w:ascii="Arial Narrow" w:hAnsi="Arial Narrow"/>
          <w:spacing w:val="-2"/>
          <w:w w:val="101"/>
          <w:sz w:val="24"/>
          <w:szCs w:val="24"/>
          <w:lang w:val="es-419"/>
        </w:rPr>
        <w:t>t</w:t>
      </w:r>
      <w:r w:rsidR="002B64C1" w:rsidRPr="004E3090">
        <w:rPr>
          <w:rFonts w:ascii="Arial Narrow" w:hAnsi="Arial Narrow"/>
          <w:w w:val="101"/>
          <w:sz w:val="24"/>
          <w:szCs w:val="24"/>
          <w:lang w:val="es-419"/>
        </w:rPr>
        <w:t>r</w:t>
      </w:r>
      <w:r w:rsidR="002B64C1" w:rsidRPr="004E3090">
        <w:rPr>
          <w:rFonts w:ascii="Arial Narrow" w:hAnsi="Arial Narrow"/>
          <w:w w:val="112"/>
          <w:sz w:val="24"/>
          <w:szCs w:val="24"/>
          <w:lang w:val="es-419"/>
        </w:rPr>
        <w:t>u</w:t>
      </w:r>
      <w:r w:rsidR="002B64C1" w:rsidRPr="004E3090">
        <w:rPr>
          <w:rFonts w:ascii="Arial Narrow" w:hAnsi="Arial Narrow"/>
          <w:w w:val="114"/>
          <w:sz w:val="24"/>
          <w:szCs w:val="24"/>
          <w:lang w:val="es-419"/>
        </w:rPr>
        <w:t>c</w:t>
      </w:r>
      <w:r w:rsidR="002B64C1" w:rsidRPr="004E3090">
        <w:rPr>
          <w:rFonts w:ascii="Arial Narrow" w:hAnsi="Arial Narrow"/>
          <w:spacing w:val="2"/>
          <w:w w:val="114"/>
          <w:sz w:val="24"/>
          <w:szCs w:val="24"/>
          <w:lang w:val="es-419"/>
        </w:rPr>
        <w:t>c</w:t>
      </w:r>
      <w:r w:rsidR="002B64C1" w:rsidRPr="004E3090">
        <w:rPr>
          <w:rFonts w:ascii="Arial Narrow" w:hAnsi="Arial Narrow"/>
          <w:spacing w:val="-3"/>
          <w:w w:val="81"/>
          <w:sz w:val="24"/>
          <w:szCs w:val="24"/>
          <w:lang w:val="es-419"/>
        </w:rPr>
        <w:t>i</w:t>
      </w:r>
      <w:r w:rsidR="002B64C1" w:rsidRPr="004E3090">
        <w:rPr>
          <w:rFonts w:ascii="Arial Narrow" w:hAnsi="Arial Narrow"/>
          <w:w w:val="112"/>
          <w:sz w:val="24"/>
          <w:szCs w:val="24"/>
          <w:lang w:val="es-419"/>
        </w:rPr>
        <w:t>ón.</w:t>
      </w:r>
      <w:r w:rsidR="002B64C1" w:rsidRPr="004E3090">
        <w:rPr>
          <w:rFonts w:ascii="Arial Narrow" w:hAnsi="Arial Narrow"/>
          <w:spacing w:val="15"/>
          <w:sz w:val="24"/>
          <w:szCs w:val="24"/>
          <w:lang w:val="es-419"/>
        </w:rPr>
        <w:t xml:space="preserve"> </w:t>
      </w:r>
      <w:r w:rsidR="002B64C1" w:rsidRPr="004E3090">
        <w:rPr>
          <w:rFonts w:ascii="Arial Narrow" w:hAnsi="Arial Narrow"/>
          <w:spacing w:val="-1"/>
          <w:w w:val="121"/>
          <w:sz w:val="24"/>
          <w:szCs w:val="24"/>
          <w:lang w:val="es-419"/>
        </w:rPr>
        <w:t>S</w:t>
      </w:r>
      <w:r w:rsidR="002B64C1" w:rsidRPr="004E3090">
        <w:rPr>
          <w:rFonts w:ascii="Arial Narrow" w:hAnsi="Arial Narrow"/>
          <w:w w:val="127"/>
          <w:sz w:val="24"/>
          <w:szCs w:val="24"/>
          <w:lang w:val="es-419"/>
        </w:rPr>
        <w:t xml:space="preserve">e </w:t>
      </w:r>
      <w:r w:rsidR="002B64C1" w:rsidRPr="004E3090">
        <w:rPr>
          <w:rFonts w:ascii="Arial Narrow" w:hAnsi="Arial Narrow"/>
          <w:spacing w:val="4"/>
          <w:w w:val="121"/>
          <w:sz w:val="24"/>
          <w:szCs w:val="24"/>
          <w:lang w:val="es-419"/>
        </w:rPr>
        <w:t>e</w:t>
      </w:r>
      <w:r w:rsidR="002B64C1" w:rsidRPr="004E3090">
        <w:rPr>
          <w:rFonts w:ascii="Arial Narrow" w:hAnsi="Arial Narrow"/>
          <w:spacing w:val="-2"/>
          <w:w w:val="121"/>
          <w:sz w:val="24"/>
          <w:szCs w:val="24"/>
          <w:lang w:val="es-419"/>
        </w:rPr>
        <w:t>s</w:t>
      </w:r>
      <w:r w:rsidR="00894B0E" w:rsidRPr="004E3090">
        <w:rPr>
          <w:rFonts w:ascii="Arial Narrow" w:hAnsi="Arial Narrow"/>
          <w:w w:val="121"/>
          <w:sz w:val="24"/>
          <w:szCs w:val="24"/>
          <w:lang w:val="es-419"/>
        </w:rPr>
        <w:t>tima</w:t>
      </w:r>
      <w:r w:rsidR="002B64C1" w:rsidRPr="004E3090">
        <w:rPr>
          <w:rFonts w:ascii="Arial Narrow" w:hAnsi="Arial Narrow"/>
          <w:spacing w:val="-5"/>
          <w:w w:val="121"/>
          <w:sz w:val="24"/>
          <w:szCs w:val="24"/>
          <w:lang w:val="es-419"/>
        </w:rPr>
        <w:t xml:space="preserve"> </w:t>
      </w:r>
      <w:r w:rsidR="002B64C1" w:rsidRPr="004E3090">
        <w:rPr>
          <w:rFonts w:ascii="Arial Narrow" w:hAnsi="Arial Narrow"/>
          <w:w w:val="114"/>
          <w:sz w:val="24"/>
          <w:szCs w:val="24"/>
          <w:lang w:val="es-419"/>
        </w:rPr>
        <w:t>c</w:t>
      </w:r>
      <w:r w:rsidR="002B64C1" w:rsidRPr="004E3090">
        <w:rPr>
          <w:rFonts w:ascii="Arial Narrow" w:hAnsi="Arial Narrow"/>
          <w:w w:val="112"/>
          <w:sz w:val="24"/>
          <w:szCs w:val="24"/>
          <w:lang w:val="es-419"/>
        </w:rPr>
        <w:t>on</w:t>
      </w:r>
      <w:r w:rsidR="002B64C1" w:rsidRPr="004E3090">
        <w:rPr>
          <w:rFonts w:ascii="Arial Narrow" w:hAnsi="Arial Narrow"/>
          <w:w w:val="101"/>
          <w:sz w:val="24"/>
          <w:szCs w:val="24"/>
          <w:lang w:val="es-419"/>
        </w:rPr>
        <w:t>t</w:t>
      </w:r>
      <w:r w:rsidR="00894B0E" w:rsidRPr="004E3090">
        <w:rPr>
          <w:rFonts w:ascii="Arial Narrow" w:hAnsi="Arial Narrow"/>
          <w:w w:val="81"/>
          <w:sz w:val="24"/>
          <w:szCs w:val="24"/>
          <w:lang w:val="es-419"/>
        </w:rPr>
        <w:t>in</w:t>
      </w:r>
      <w:r w:rsidR="002B64C1" w:rsidRPr="004E3090">
        <w:rPr>
          <w:rFonts w:ascii="Arial Narrow" w:hAnsi="Arial Narrow"/>
          <w:spacing w:val="3"/>
          <w:w w:val="112"/>
          <w:sz w:val="24"/>
          <w:szCs w:val="24"/>
          <w:lang w:val="es-419"/>
        </w:rPr>
        <w:t>u</w:t>
      </w:r>
      <w:r w:rsidR="002B64C1" w:rsidRPr="004E3090">
        <w:rPr>
          <w:rFonts w:ascii="Arial Narrow" w:hAnsi="Arial Narrow"/>
          <w:spacing w:val="-1"/>
          <w:w w:val="127"/>
          <w:sz w:val="24"/>
          <w:szCs w:val="24"/>
          <w:lang w:val="es-419"/>
        </w:rPr>
        <w:t>a</w:t>
      </w:r>
      <w:r w:rsidR="002B64C1" w:rsidRPr="004E3090">
        <w:rPr>
          <w:rFonts w:ascii="Arial Narrow" w:hAnsi="Arial Narrow"/>
          <w:w w:val="101"/>
          <w:sz w:val="24"/>
          <w:szCs w:val="24"/>
          <w:lang w:val="es-419"/>
        </w:rPr>
        <w:t>r</w:t>
      </w:r>
      <w:r w:rsidR="002B64C1" w:rsidRPr="004E3090">
        <w:rPr>
          <w:rFonts w:ascii="Arial Narrow" w:hAnsi="Arial Narrow"/>
          <w:spacing w:val="6"/>
          <w:sz w:val="24"/>
          <w:szCs w:val="24"/>
          <w:lang w:val="es-419"/>
        </w:rPr>
        <w:t xml:space="preserve"> </w:t>
      </w:r>
      <w:r w:rsidR="002B64C1" w:rsidRPr="004E3090">
        <w:rPr>
          <w:rFonts w:ascii="Arial Narrow" w:hAnsi="Arial Narrow"/>
          <w:w w:val="127"/>
          <w:sz w:val="24"/>
          <w:szCs w:val="24"/>
          <w:lang w:val="es-419"/>
        </w:rPr>
        <w:t>e</w:t>
      </w:r>
      <w:r w:rsidR="002B64C1" w:rsidRPr="004E3090">
        <w:rPr>
          <w:rFonts w:ascii="Arial Narrow" w:hAnsi="Arial Narrow"/>
          <w:spacing w:val="2"/>
          <w:w w:val="130"/>
          <w:sz w:val="24"/>
          <w:szCs w:val="24"/>
          <w:lang w:val="es-419"/>
        </w:rPr>
        <w:t>s</w:t>
      </w:r>
      <w:r w:rsidR="002B64C1" w:rsidRPr="004E3090">
        <w:rPr>
          <w:rFonts w:ascii="Arial Narrow" w:hAnsi="Arial Narrow"/>
          <w:spacing w:val="-2"/>
          <w:w w:val="101"/>
          <w:sz w:val="24"/>
          <w:szCs w:val="24"/>
          <w:lang w:val="es-419"/>
        </w:rPr>
        <w:t>t</w:t>
      </w:r>
      <w:r w:rsidR="002B64C1" w:rsidRPr="004E3090">
        <w:rPr>
          <w:rFonts w:ascii="Arial Narrow" w:hAnsi="Arial Narrow"/>
          <w:w w:val="127"/>
          <w:sz w:val="24"/>
          <w:szCs w:val="24"/>
          <w:lang w:val="es-419"/>
        </w:rPr>
        <w:t>a</w:t>
      </w:r>
      <w:r w:rsidR="002B64C1" w:rsidRPr="004E3090">
        <w:rPr>
          <w:rFonts w:ascii="Arial Narrow" w:hAnsi="Arial Narrow"/>
          <w:spacing w:val="11"/>
          <w:sz w:val="24"/>
          <w:szCs w:val="24"/>
          <w:lang w:val="es-419"/>
        </w:rPr>
        <w:t xml:space="preserve"> </w:t>
      </w:r>
      <w:r w:rsidR="002B64C1" w:rsidRPr="004E3090">
        <w:rPr>
          <w:rFonts w:ascii="Arial Narrow" w:hAnsi="Arial Narrow"/>
          <w:spacing w:val="-5"/>
          <w:w w:val="81"/>
          <w:sz w:val="24"/>
          <w:szCs w:val="24"/>
          <w:lang w:val="es-419"/>
        </w:rPr>
        <w:t>l</w:t>
      </w:r>
      <w:r w:rsidR="002B64C1" w:rsidRPr="004E3090">
        <w:rPr>
          <w:rFonts w:ascii="Arial Narrow" w:hAnsi="Arial Narrow"/>
          <w:spacing w:val="3"/>
          <w:w w:val="127"/>
          <w:sz w:val="24"/>
          <w:szCs w:val="24"/>
          <w:lang w:val="es-419"/>
        </w:rPr>
        <w:t>a</w:t>
      </w:r>
      <w:r w:rsidR="002B64C1" w:rsidRPr="004E3090">
        <w:rPr>
          <w:rFonts w:ascii="Arial Narrow" w:hAnsi="Arial Narrow"/>
          <w:spacing w:val="-1"/>
          <w:w w:val="112"/>
          <w:sz w:val="24"/>
          <w:szCs w:val="24"/>
          <w:lang w:val="es-419"/>
        </w:rPr>
        <w:t>b</w:t>
      </w:r>
      <w:r w:rsidR="002B64C1" w:rsidRPr="004E3090">
        <w:rPr>
          <w:rFonts w:ascii="Arial Narrow" w:hAnsi="Arial Narrow"/>
          <w:spacing w:val="3"/>
          <w:w w:val="112"/>
          <w:sz w:val="24"/>
          <w:szCs w:val="24"/>
          <w:lang w:val="es-419"/>
        </w:rPr>
        <w:t>o</w:t>
      </w:r>
      <w:r w:rsidR="002B64C1" w:rsidRPr="004E3090">
        <w:rPr>
          <w:rFonts w:ascii="Arial Narrow" w:hAnsi="Arial Narrow"/>
          <w:w w:val="101"/>
          <w:sz w:val="24"/>
          <w:szCs w:val="24"/>
          <w:lang w:val="es-419"/>
        </w:rPr>
        <w:t>r</w:t>
      </w:r>
      <w:r w:rsidR="002B64C1" w:rsidRPr="004E3090">
        <w:rPr>
          <w:rFonts w:ascii="Arial Narrow" w:hAnsi="Arial Narrow"/>
          <w:spacing w:val="6"/>
          <w:sz w:val="24"/>
          <w:szCs w:val="24"/>
          <w:lang w:val="es-419"/>
        </w:rPr>
        <w:t xml:space="preserve"> </w:t>
      </w:r>
      <w:r w:rsidR="002B64C1" w:rsidRPr="004E3090">
        <w:rPr>
          <w:rFonts w:ascii="Arial Narrow" w:hAnsi="Arial Narrow"/>
          <w:w w:val="119"/>
          <w:sz w:val="24"/>
          <w:szCs w:val="24"/>
          <w:lang w:val="es-419"/>
        </w:rPr>
        <w:t>de</w:t>
      </w:r>
      <w:r w:rsidR="002B64C1" w:rsidRPr="004E3090">
        <w:rPr>
          <w:rFonts w:ascii="Arial Narrow" w:hAnsi="Arial Narrow"/>
          <w:spacing w:val="-4"/>
          <w:w w:val="119"/>
          <w:sz w:val="24"/>
          <w:szCs w:val="24"/>
          <w:lang w:val="es-419"/>
        </w:rPr>
        <w:t xml:space="preserve"> </w:t>
      </w:r>
      <w:r w:rsidR="002B64C1" w:rsidRPr="004E3090">
        <w:rPr>
          <w:rFonts w:ascii="Arial Narrow" w:hAnsi="Arial Narrow"/>
          <w:w w:val="114"/>
          <w:sz w:val="24"/>
          <w:szCs w:val="24"/>
          <w:lang w:val="es-419"/>
        </w:rPr>
        <w:t>c</w:t>
      </w:r>
      <w:r w:rsidR="002B64C1" w:rsidRPr="004E3090">
        <w:rPr>
          <w:rFonts w:ascii="Arial Narrow" w:hAnsi="Arial Narrow"/>
          <w:w w:val="112"/>
          <w:sz w:val="24"/>
          <w:szCs w:val="24"/>
          <w:lang w:val="es-419"/>
        </w:rPr>
        <w:t>oo</w:t>
      </w:r>
      <w:r w:rsidR="002B64C1" w:rsidRPr="004E3090">
        <w:rPr>
          <w:rFonts w:ascii="Arial Narrow" w:hAnsi="Arial Narrow"/>
          <w:spacing w:val="-1"/>
          <w:w w:val="112"/>
          <w:sz w:val="24"/>
          <w:szCs w:val="24"/>
          <w:lang w:val="es-419"/>
        </w:rPr>
        <w:t>p</w:t>
      </w:r>
      <w:r w:rsidR="002B64C1" w:rsidRPr="004E3090">
        <w:rPr>
          <w:rFonts w:ascii="Arial Narrow" w:hAnsi="Arial Narrow"/>
          <w:w w:val="127"/>
          <w:sz w:val="24"/>
          <w:szCs w:val="24"/>
          <w:lang w:val="es-419"/>
        </w:rPr>
        <w:t>e</w:t>
      </w:r>
      <w:r w:rsidR="002B64C1" w:rsidRPr="004E3090">
        <w:rPr>
          <w:rFonts w:ascii="Arial Narrow" w:hAnsi="Arial Narrow"/>
          <w:w w:val="101"/>
          <w:sz w:val="24"/>
          <w:szCs w:val="24"/>
          <w:lang w:val="es-419"/>
        </w:rPr>
        <w:t>r</w:t>
      </w:r>
      <w:r w:rsidR="002B64C1" w:rsidRPr="004E3090">
        <w:rPr>
          <w:rFonts w:ascii="Arial Narrow" w:hAnsi="Arial Narrow"/>
          <w:w w:val="127"/>
          <w:sz w:val="24"/>
          <w:szCs w:val="24"/>
          <w:lang w:val="es-419"/>
        </w:rPr>
        <w:t>a</w:t>
      </w:r>
      <w:r w:rsidR="002B64C1" w:rsidRPr="004E3090">
        <w:rPr>
          <w:rFonts w:ascii="Arial Narrow" w:hAnsi="Arial Narrow"/>
          <w:spacing w:val="2"/>
          <w:w w:val="114"/>
          <w:sz w:val="24"/>
          <w:szCs w:val="24"/>
          <w:lang w:val="es-419"/>
        </w:rPr>
        <w:t>c</w:t>
      </w:r>
      <w:r w:rsidR="002B64C1" w:rsidRPr="004E3090">
        <w:rPr>
          <w:rFonts w:ascii="Arial Narrow" w:hAnsi="Arial Narrow"/>
          <w:w w:val="81"/>
          <w:sz w:val="24"/>
          <w:szCs w:val="24"/>
          <w:lang w:val="es-419"/>
        </w:rPr>
        <w:t>i</w:t>
      </w:r>
      <w:r w:rsidR="002B64C1" w:rsidRPr="004E3090">
        <w:rPr>
          <w:rFonts w:ascii="Arial Narrow" w:hAnsi="Arial Narrow"/>
          <w:spacing w:val="-1"/>
          <w:w w:val="112"/>
          <w:sz w:val="24"/>
          <w:szCs w:val="24"/>
          <w:lang w:val="es-419"/>
        </w:rPr>
        <w:t>ó</w:t>
      </w:r>
      <w:r w:rsidR="002B64C1" w:rsidRPr="004E3090">
        <w:rPr>
          <w:rFonts w:ascii="Arial Narrow" w:hAnsi="Arial Narrow"/>
          <w:w w:val="112"/>
          <w:sz w:val="24"/>
          <w:szCs w:val="24"/>
          <w:lang w:val="es-419"/>
        </w:rPr>
        <w:t>n</w:t>
      </w:r>
      <w:r w:rsidR="002B64C1" w:rsidRPr="004E3090">
        <w:rPr>
          <w:rFonts w:ascii="Arial Narrow" w:hAnsi="Arial Narrow"/>
          <w:spacing w:val="10"/>
          <w:sz w:val="24"/>
          <w:szCs w:val="24"/>
          <w:lang w:val="es-419"/>
        </w:rPr>
        <w:t xml:space="preserve"> </w:t>
      </w:r>
      <w:r w:rsidR="002B64C1" w:rsidRPr="004E3090">
        <w:rPr>
          <w:rFonts w:ascii="Arial Narrow" w:hAnsi="Arial Narrow"/>
          <w:sz w:val="24"/>
          <w:szCs w:val="24"/>
          <w:lang w:val="es-419"/>
        </w:rPr>
        <w:t>y</w:t>
      </w:r>
      <w:r w:rsidR="002B64C1" w:rsidRPr="004E3090">
        <w:rPr>
          <w:rFonts w:ascii="Arial Narrow" w:hAnsi="Arial Narrow"/>
          <w:spacing w:val="4"/>
          <w:sz w:val="24"/>
          <w:szCs w:val="24"/>
          <w:lang w:val="es-419"/>
        </w:rPr>
        <w:t xml:space="preserve"> </w:t>
      </w:r>
      <w:r w:rsidR="002B64C1" w:rsidRPr="004E3090">
        <w:rPr>
          <w:rFonts w:ascii="Arial Narrow" w:hAnsi="Arial Narrow"/>
          <w:w w:val="127"/>
          <w:sz w:val="24"/>
          <w:szCs w:val="24"/>
          <w:lang w:val="es-419"/>
        </w:rPr>
        <w:t>a</w:t>
      </w:r>
      <w:r w:rsidR="002B64C1" w:rsidRPr="004E3090">
        <w:rPr>
          <w:rFonts w:ascii="Arial Narrow" w:hAnsi="Arial Narrow"/>
          <w:spacing w:val="2"/>
          <w:w w:val="108"/>
          <w:sz w:val="24"/>
          <w:szCs w:val="24"/>
          <w:lang w:val="es-419"/>
        </w:rPr>
        <w:t>m</w:t>
      </w:r>
      <w:r w:rsidR="002B64C1" w:rsidRPr="004E3090">
        <w:rPr>
          <w:rFonts w:ascii="Arial Narrow" w:hAnsi="Arial Narrow"/>
          <w:w w:val="112"/>
          <w:sz w:val="24"/>
          <w:szCs w:val="24"/>
          <w:lang w:val="es-419"/>
        </w:rPr>
        <w:t>p</w:t>
      </w:r>
      <w:r w:rsidR="002B64C1" w:rsidRPr="004E3090">
        <w:rPr>
          <w:rFonts w:ascii="Arial Narrow" w:hAnsi="Arial Narrow"/>
          <w:w w:val="81"/>
          <w:sz w:val="24"/>
          <w:szCs w:val="24"/>
          <w:lang w:val="es-419"/>
        </w:rPr>
        <w:t>l</w:t>
      </w:r>
      <w:r w:rsidR="002B64C1" w:rsidRPr="004E3090">
        <w:rPr>
          <w:rFonts w:ascii="Arial Narrow" w:hAnsi="Arial Narrow"/>
          <w:spacing w:val="2"/>
          <w:w w:val="81"/>
          <w:sz w:val="24"/>
          <w:szCs w:val="24"/>
          <w:lang w:val="es-419"/>
        </w:rPr>
        <w:t>i</w:t>
      </w:r>
      <w:r w:rsidR="002B64C1" w:rsidRPr="004E3090">
        <w:rPr>
          <w:rFonts w:ascii="Arial Narrow" w:hAnsi="Arial Narrow"/>
          <w:spacing w:val="-1"/>
          <w:w w:val="127"/>
          <w:sz w:val="24"/>
          <w:szCs w:val="24"/>
          <w:lang w:val="es-419"/>
        </w:rPr>
        <w:t>a</w:t>
      </w:r>
      <w:r w:rsidR="002B64C1" w:rsidRPr="004E3090">
        <w:rPr>
          <w:rFonts w:ascii="Arial Narrow" w:hAnsi="Arial Narrow"/>
          <w:w w:val="101"/>
          <w:sz w:val="24"/>
          <w:szCs w:val="24"/>
          <w:lang w:val="es-419"/>
        </w:rPr>
        <w:t>r</w:t>
      </w:r>
      <w:r w:rsidR="002B64C1" w:rsidRPr="004E3090">
        <w:rPr>
          <w:rFonts w:ascii="Arial Narrow" w:hAnsi="Arial Narrow"/>
          <w:w w:val="81"/>
          <w:sz w:val="24"/>
          <w:szCs w:val="24"/>
          <w:lang w:val="es-419"/>
        </w:rPr>
        <w:t>l</w:t>
      </w:r>
      <w:r w:rsidR="002B64C1" w:rsidRPr="004E3090">
        <w:rPr>
          <w:rFonts w:ascii="Arial Narrow" w:hAnsi="Arial Narrow"/>
          <w:w w:val="127"/>
          <w:sz w:val="24"/>
          <w:szCs w:val="24"/>
          <w:lang w:val="es-419"/>
        </w:rPr>
        <w:t>a</w:t>
      </w:r>
      <w:r w:rsidR="002B64C1" w:rsidRPr="004E3090">
        <w:rPr>
          <w:rFonts w:ascii="Arial Narrow" w:hAnsi="Arial Narrow"/>
          <w:spacing w:val="6"/>
          <w:sz w:val="24"/>
          <w:szCs w:val="24"/>
          <w:lang w:val="es-419"/>
        </w:rPr>
        <w:t xml:space="preserve"> </w:t>
      </w:r>
      <w:r w:rsidR="002B64C1" w:rsidRPr="004E3090">
        <w:rPr>
          <w:rFonts w:ascii="Arial Narrow" w:hAnsi="Arial Narrow"/>
          <w:w w:val="119"/>
          <w:sz w:val="24"/>
          <w:szCs w:val="24"/>
          <w:lang w:val="es-419"/>
        </w:rPr>
        <w:t>a</w:t>
      </w:r>
      <w:r w:rsidR="002B64C1" w:rsidRPr="004E3090">
        <w:rPr>
          <w:rFonts w:ascii="Arial Narrow" w:hAnsi="Arial Narrow"/>
          <w:spacing w:val="4"/>
          <w:w w:val="119"/>
          <w:sz w:val="24"/>
          <w:szCs w:val="24"/>
          <w:lang w:val="es-419"/>
        </w:rPr>
        <w:t xml:space="preserve"> </w:t>
      </w:r>
      <w:r w:rsidR="002B64C1" w:rsidRPr="004E3090">
        <w:rPr>
          <w:rFonts w:ascii="Arial Narrow" w:hAnsi="Arial Narrow"/>
          <w:w w:val="119"/>
          <w:sz w:val="24"/>
          <w:szCs w:val="24"/>
          <w:lang w:val="es-419"/>
        </w:rPr>
        <w:t>otros</w:t>
      </w:r>
      <w:r w:rsidR="002B64C1" w:rsidRPr="004E3090">
        <w:rPr>
          <w:rFonts w:ascii="Arial Narrow" w:hAnsi="Arial Narrow"/>
          <w:spacing w:val="-32"/>
          <w:w w:val="119"/>
          <w:sz w:val="24"/>
          <w:szCs w:val="24"/>
          <w:lang w:val="es-419"/>
        </w:rPr>
        <w:t xml:space="preserve"> </w:t>
      </w:r>
      <w:r w:rsidR="002B64C1" w:rsidRPr="004E3090">
        <w:rPr>
          <w:rFonts w:ascii="Arial Narrow" w:hAnsi="Arial Narrow"/>
          <w:spacing w:val="-2"/>
          <w:w w:val="114"/>
          <w:sz w:val="24"/>
          <w:szCs w:val="24"/>
          <w:lang w:val="es-419"/>
        </w:rPr>
        <w:t>c</w:t>
      </w:r>
      <w:r w:rsidR="002B64C1" w:rsidRPr="004E3090">
        <w:rPr>
          <w:rFonts w:ascii="Arial Narrow" w:hAnsi="Arial Narrow"/>
          <w:spacing w:val="-1"/>
          <w:w w:val="127"/>
          <w:sz w:val="24"/>
          <w:szCs w:val="24"/>
          <w:lang w:val="es-419"/>
        </w:rPr>
        <w:t>a</w:t>
      </w:r>
      <w:r w:rsidR="002B64C1" w:rsidRPr="004E3090">
        <w:rPr>
          <w:rFonts w:ascii="Arial Narrow" w:hAnsi="Arial Narrow"/>
          <w:spacing w:val="4"/>
          <w:w w:val="108"/>
          <w:sz w:val="24"/>
          <w:szCs w:val="24"/>
          <w:lang w:val="es-419"/>
        </w:rPr>
        <w:t>m</w:t>
      </w:r>
      <w:r w:rsidR="002B64C1" w:rsidRPr="004E3090">
        <w:rPr>
          <w:rFonts w:ascii="Arial Narrow" w:hAnsi="Arial Narrow"/>
          <w:spacing w:val="-4"/>
          <w:w w:val="112"/>
          <w:sz w:val="24"/>
          <w:szCs w:val="24"/>
          <w:lang w:val="es-419"/>
        </w:rPr>
        <w:t>p</w:t>
      </w:r>
      <w:r w:rsidR="002B64C1" w:rsidRPr="004E3090">
        <w:rPr>
          <w:rFonts w:ascii="Arial Narrow" w:hAnsi="Arial Narrow"/>
          <w:spacing w:val="3"/>
          <w:w w:val="112"/>
          <w:sz w:val="24"/>
          <w:szCs w:val="24"/>
          <w:lang w:val="es-419"/>
        </w:rPr>
        <w:t>o</w:t>
      </w:r>
      <w:r w:rsidR="002B64C1" w:rsidRPr="004E3090">
        <w:rPr>
          <w:rFonts w:ascii="Arial Narrow" w:hAnsi="Arial Narrow"/>
          <w:spacing w:val="-2"/>
          <w:w w:val="130"/>
          <w:sz w:val="24"/>
          <w:szCs w:val="24"/>
          <w:lang w:val="es-419"/>
        </w:rPr>
        <w:t>s</w:t>
      </w:r>
      <w:r w:rsidR="002B64C1" w:rsidRPr="004E3090">
        <w:rPr>
          <w:rFonts w:ascii="Arial Narrow" w:hAnsi="Arial Narrow"/>
          <w:w w:val="112"/>
          <w:sz w:val="24"/>
          <w:szCs w:val="24"/>
          <w:lang w:val="es-419"/>
        </w:rPr>
        <w:t>.</w:t>
      </w:r>
    </w:p>
    <w:p w14:paraId="7F195D82" w14:textId="77777777" w:rsidR="002B64C1" w:rsidRPr="004E3090" w:rsidRDefault="002B64C1" w:rsidP="00A67A58">
      <w:pPr>
        <w:spacing w:before="5" w:line="100" w:lineRule="exact"/>
        <w:jc w:val="both"/>
        <w:rPr>
          <w:rFonts w:ascii="Arial Narrow" w:hAnsi="Arial Narrow"/>
          <w:sz w:val="24"/>
          <w:szCs w:val="24"/>
          <w:lang w:val="es-419"/>
        </w:rPr>
      </w:pPr>
    </w:p>
    <w:p w14:paraId="5E830215" w14:textId="77777777" w:rsidR="002B64C1" w:rsidRPr="004E3090" w:rsidRDefault="002B64C1" w:rsidP="00A67A58">
      <w:pPr>
        <w:spacing w:before="19" w:line="200" w:lineRule="exact"/>
        <w:jc w:val="both"/>
        <w:rPr>
          <w:rFonts w:ascii="Arial Narrow" w:hAnsi="Arial Narrow"/>
          <w:sz w:val="24"/>
          <w:szCs w:val="24"/>
          <w:lang w:val="es-419"/>
        </w:rPr>
      </w:pPr>
    </w:p>
    <w:p w14:paraId="62F3C1B5" w14:textId="6B4EF3AC" w:rsidR="002B64C1" w:rsidRPr="00A67A58" w:rsidRDefault="00B67944" w:rsidP="00894B0E">
      <w:pPr>
        <w:jc w:val="both"/>
        <w:rPr>
          <w:rFonts w:ascii="Arial Narrow" w:hAnsi="Arial Narrow"/>
          <w:sz w:val="24"/>
          <w:szCs w:val="24"/>
        </w:rPr>
      </w:pPr>
      <w:r>
        <w:rPr>
          <w:rFonts w:ascii="Arial Narrow" w:hAnsi="Arial Narrow"/>
          <w:b/>
          <w:bCs/>
          <w:spacing w:val="3"/>
          <w:sz w:val="24"/>
          <w:szCs w:val="24"/>
        </w:rPr>
        <w:t>2.3.3</w:t>
      </w:r>
      <w:r w:rsidR="002B64C1" w:rsidRPr="00894B0E">
        <w:rPr>
          <w:rFonts w:ascii="Arial Narrow" w:hAnsi="Arial Narrow"/>
          <w:b/>
          <w:bCs/>
          <w:spacing w:val="33"/>
          <w:sz w:val="24"/>
          <w:szCs w:val="24"/>
        </w:rPr>
        <w:t xml:space="preserve"> </w:t>
      </w:r>
      <w:r w:rsidR="002B64C1" w:rsidRPr="00894B0E">
        <w:rPr>
          <w:rFonts w:ascii="Arial Narrow" w:hAnsi="Arial Narrow"/>
          <w:b/>
          <w:bCs/>
          <w:w w:val="106"/>
          <w:sz w:val="24"/>
          <w:szCs w:val="24"/>
        </w:rPr>
        <w:t>LA</w:t>
      </w:r>
      <w:r w:rsidR="002B64C1" w:rsidRPr="00894B0E">
        <w:rPr>
          <w:rFonts w:ascii="Arial Narrow" w:hAnsi="Arial Narrow"/>
          <w:b/>
          <w:bCs/>
          <w:spacing w:val="-3"/>
          <w:w w:val="106"/>
          <w:sz w:val="24"/>
          <w:szCs w:val="24"/>
        </w:rPr>
        <w:t>N</w:t>
      </w:r>
      <w:r w:rsidR="002B64C1" w:rsidRPr="00894B0E">
        <w:rPr>
          <w:rFonts w:ascii="Arial Narrow" w:hAnsi="Arial Narrow"/>
          <w:b/>
          <w:bCs/>
          <w:w w:val="106"/>
          <w:sz w:val="24"/>
          <w:szCs w:val="24"/>
        </w:rPr>
        <w:t>G</w:t>
      </w:r>
      <w:r w:rsidR="002B64C1" w:rsidRPr="00894B0E">
        <w:rPr>
          <w:rFonts w:ascii="Arial Narrow" w:hAnsi="Arial Narrow"/>
          <w:b/>
          <w:bCs/>
          <w:spacing w:val="3"/>
          <w:w w:val="106"/>
          <w:sz w:val="24"/>
          <w:szCs w:val="24"/>
        </w:rPr>
        <w:t>O</w:t>
      </w:r>
      <w:r w:rsidR="002B64C1" w:rsidRPr="00894B0E">
        <w:rPr>
          <w:rFonts w:ascii="Arial Narrow" w:hAnsi="Arial Narrow"/>
          <w:b/>
          <w:bCs/>
          <w:spacing w:val="-1"/>
          <w:w w:val="106"/>
          <w:sz w:val="24"/>
          <w:szCs w:val="24"/>
        </w:rPr>
        <w:t>S</w:t>
      </w:r>
      <w:r w:rsidR="002B64C1" w:rsidRPr="00894B0E">
        <w:rPr>
          <w:rFonts w:ascii="Arial Narrow" w:hAnsi="Arial Narrow"/>
          <w:b/>
          <w:bCs/>
          <w:w w:val="106"/>
          <w:sz w:val="24"/>
          <w:szCs w:val="24"/>
        </w:rPr>
        <w:t>T</w:t>
      </w:r>
      <w:r w:rsidR="002B64C1" w:rsidRPr="00894B0E">
        <w:rPr>
          <w:rFonts w:ascii="Arial Narrow" w:hAnsi="Arial Narrow"/>
          <w:b/>
          <w:bCs/>
          <w:spacing w:val="2"/>
          <w:w w:val="106"/>
          <w:sz w:val="24"/>
          <w:szCs w:val="24"/>
        </w:rPr>
        <w:t>A</w:t>
      </w:r>
      <w:r w:rsidR="002B64C1" w:rsidRPr="00894B0E">
        <w:rPr>
          <w:rFonts w:ascii="Arial Narrow" w:hAnsi="Arial Narrow"/>
          <w:b/>
          <w:bCs/>
          <w:w w:val="106"/>
          <w:sz w:val="24"/>
          <w:szCs w:val="24"/>
        </w:rPr>
        <w:t>S</w:t>
      </w:r>
      <w:r w:rsidR="002B64C1" w:rsidRPr="00894B0E">
        <w:rPr>
          <w:rFonts w:ascii="Arial Narrow" w:hAnsi="Arial Narrow"/>
          <w:b/>
          <w:bCs/>
          <w:spacing w:val="14"/>
          <w:w w:val="106"/>
          <w:sz w:val="24"/>
          <w:szCs w:val="24"/>
        </w:rPr>
        <w:t xml:space="preserve"> </w:t>
      </w:r>
      <w:r w:rsidR="002B64C1" w:rsidRPr="00894B0E">
        <w:rPr>
          <w:rFonts w:ascii="Arial Narrow" w:hAnsi="Arial Narrow"/>
          <w:b/>
          <w:bCs/>
          <w:w w:val="101"/>
          <w:sz w:val="24"/>
          <w:szCs w:val="24"/>
        </w:rPr>
        <w:t>(</w:t>
      </w:r>
      <w:r w:rsidR="002B64C1" w:rsidRPr="00894B0E">
        <w:rPr>
          <w:rFonts w:ascii="Arial Narrow" w:hAnsi="Arial Narrow"/>
          <w:b/>
          <w:bCs/>
          <w:w w:val="109"/>
          <w:sz w:val="24"/>
          <w:szCs w:val="24"/>
        </w:rPr>
        <w:t>O</w:t>
      </w:r>
      <w:r w:rsidR="002B64C1" w:rsidRPr="00894B0E">
        <w:rPr>
          <w:rFonts w:ascii="Arial Narrow" w:hAnsi="Arial Narrow"/>
          <w:b/>
          <w:bCs/>
          <w:w w:val="110"/>
          <w:sz w:val="24"/>
          <w:szCs w:val="24"/>
        </w:rPr>
        <w:t>R</w:t>
      </w:r>
      <w:r w:rsidR="002B64C1" w:rsidRPr="00894B0E">
        <w:rPr>
          <w:rFonts w:ascii="Arial Narrow" w:hAnsi="Arial Narrow"/>
          <w:b/>
          <w:bCs/>
          <w:w w:val="101"/>
          <w:sz w:val="24"/>
          <w:szCs w:val="24"/>
        </w:rPr>
        <w:t>T</w:t>
      </w:r>
      <w:r w:rsidR="002B64C1" w:rsidRPr="00894B0E">
        <w:rPr>
          <w:rFonts w:ascii="Arial Narrow" w:hAnsi="Arial Narrow"/>
          <w:b/>
          <w:bCs/>
          <w:spacing w:val="-2"/>
          <w:w w:val="109"/>
          <w:sz w:val="24"/>
          <w:szCs w:val="24"/>
        </w:rPr>
        <w:t>Ó</w:t>
      </w:r>
      <w:r w:rsidR="002B64C1" w:rsidRPr="00894B0E">
        <w:rPr>
          <w:rFonts w:ascii="Arial Narrow" w:hAnsi="Arial Narrow"/>
          <w:b/>
          <w:bCs/>
          <w:spacing w:val="3"/>
          <w:w w:val="121"/>
          <w:sz w:val="24"/>
          <w:szCs w:val="24"/>
        </w:rPr>
        <w:t>P</w:t>
      </w:r>
      <w:r w:rsidR="002B64C1" w:rsidRPr="00894B0E">
        <w:rPr>
          <w:rFonts w:ascii="Arial Narrow" w:hAnsi="Arial Narrow"/>
          <w:b/>
          <w:bCs/>
          <w:w w:val="101"/>
          <w:sz w:val="24"/>
          <w:szCs w:val="24"/>
        </w:rPr>
        <w:t>T</w:t>
      </w:r>
      <w:r w:rsidR="002B64C1" w:rsidRPr="00894B0E">
        <w:rPr>
          <w:rFonts w:ascii="Arial Narrow" w:hAnsi="Arial Narrow"/>
          <w:b/>
          <w:bCs/>
          <w:spacing w:val="-1"/>
          <w:w w:val="110"/>
          <w:sz w:val="24"/>
          <w:szCs w:val="24"/>
        </w:rPr>
        <w:t>E</w:t>
      </w:r>
      <w:r w:rsidR="002B64C1" w:rsidRPr="00894B0E">
        <w:rPr>
          <w:rFonts w:ascii="Arial Narrow" w:hAnsi="Arial Narrow"/>
          <w:b/>
          <w:bCs/>
          <w:w w:val="110"/>
          <w:sz w:val="24"/>
          <w:szCs w:val="24"/>
        </w:rPr>
        <w:t>R</w:t>
      </w:r>
      <w:r w:rsidR="002B64C1" w:rsidRPr="00894B0E">
        <w:rPr>
          <w:rFonts w:ascii="Arial Narrow" w:hAnsi="Arial Narrow"/>
          <w:b/>
          <w:bCs/>
          <w:w w:val="109"/>
          <w:sz w:val="24"/>
          <w:szCs w:val="24"/>
        </w:rPr>
        <w:t>O</w:t>
      </w:r>
      <w:r w:rsidR="002B64C1" w:rsidRPr="00894B0E">
        <w:rPr>
          <w:rFonts w:ascii="Arial Narrow" w:hAnsi="Arial Narrow"/>
          <w:b/>
          <w:bCs/>
          <w:w w:val="121"/>
          <w:sz w:val="24"/>
          <w:szCs w:val="24"/>
        </w:rPr>
        <w:t>S</w:t>
      </w:r>
      <w:r w:rsidR="002B64C1" w:rsidRPr="00A67A58">
        <w:rPr>
          <w:rFonts w:ascii="Arial Narrow" w:hAnsi="Arial Narrow"/>
          <w:w w:val="101"/>
          <w:sz w:val="24"/>
          <w:szCs w:val="24"/>
        </w:rPr>
        <w:t>)</w:t>
      </w:r>
    </w:p>
    <w:p w14:paraId="6A312962" w14:textId="77777777" w:rsidR="00443F98" w:rsidRPr="004E3090" w:rsidRDefault="002B64C1" w:rsidP="00443F98">
      <w:pPr>
        <w:ind w:right="72"/>
        <w:jc w:val="both"/>
        <w:rPr>
          <w:rFonts w:ascii="Arial Narrow" w:hAnsi="Arial Narrow"/>
          <w:w w:val="101"/>
          <w:sz w:val="24"/>
          <w:szCs w:val="24"/>
          <w:lang w:val="es-419"/>
        </w:rPr>
      </w:pPr>
      <w:r w:rsidRPr="004E3090">
        <w:rPr>
          <w:rFonts w:ascii="Arial Narrow" w:hAnsi="Arial Narrow"/>
          <w:w w:val="101"/>
          <w:sz w:val="24"/>
          <w:szCs w:val="24"/>
          <w:lang w:val="es-419"/>
        </w:rPr>
        <w:t xml:space="preserve">En  la  presente </w:t>
      </w:r>
      <w:r w:rsidR="00894B0E" w:rsidRPr="004E3090">
        <w:rPr>
          <w:rFonts w:ascii="Arial Narrow" w:hAnsi="Arial Narrow"/>
          <w:w w:val="101"/>
          <w:sz w:val="24"/>
          <w:szCs w:val="24"/>
          <w:lang w:val="es-419"/>
        </w:rPr>
        <w:t>gestion,</w:t>
      </w:r>
      <w:r w:rsidRPr="004E3090">
        <w:rPr>
          <w:rFonts w:ascii="Arial Narrow" w:hAnsi="Arial Narrow"/>
          <w:w w:val="101"/>
          <w:sz w:val="24"/>
          <w:szCs w:val="24"/>
          <w:lang w:val="es-419"/>
        </w:rPr>
        <w:t xml:space="preserve">  se incluyeron  dos nuevas plagas  en la  lista  de prioridades  del</w:t>
      </w:r>
      <w:r w:rsidR="00443F98" w:rsidRPr="004E3090">
        <w:rPr>
          <w:rFonts w:ascii="Arial Narrow" w:hAnsi="Arial Narrow"/>
          <w:w w:val="101"/>
          <w:sz w:val="24"/>
          <w:szCs w:val="24"/>
          <w:lang w:val="es-419"/>
        </w:rPr>
        <w:t xml:space="preserve"> </w:t>
      </w:r>
      <w:r w:rsidRPr="004E3090">
        <w:rPr>
          <w:rFonts w:ascii="Arial Narrow" w:hAnsi="Arial Narrow"/>
          <w:w w:val="101"/>
          <w:sz w:val="24"/>
          <w:szCs w:val="24"/>
          <w:lang w:val="es-419"/>
        </w:rPr>
        <w:t xml:space="preserve">Comité  Técnico  de Sanidad  Agropecuaria,  la  plaga  de langostas,  que  incluye </w:t>
      </w:r>
      <w:r w:rsidR="00894B0E" w:rsidRPr="004E3090">
        <w:rPr>
          <w:rFonts w:ascii="Arial Narrow" w:hAnsi="Arial Narrow"/>
          <w:w w:val="101"/>
          <w:sz w:val="24"/>
          <w:szCs w:val="24"/>
          <w:lang w:val="es-419"/>
        </w:rPr>
        <w:t xml:space="preserve"> 2 nuevas e</w:t>
      </w:r>
      <w:r w:rsidRPr="004E3090">
        <w:rPr>
          <w:rFonts w:ascii="Arial Narrow" w:hAnsi="Arial Narrow"/>
          <w:w w:val="101"/>
          <w:sz w:val="24"/>
          <w:szCs w:val="24"/>
          <w:lang w:val="es-419"/>
        </w:rPr>
        <w:t>species en la región andina:</w:t>
      </w:r>
    </w:p>
    <w:p w14:paraId="3DD461C9" w14:textId="7DB02966" w:rsidR="00894B0E" w:rsidRPr="004E3090" w:rsidRDefault="002B64C1" w:rsidP="00443F98">
      <w:pPr>
        <w:ind w:right="72"/>
        <w:jc w:val="both"/>
        <w:rPr>
          <w:rFonts w:ascii="Arial Narrow" w:hAnsi="Arial Narrow"/>
          <w:w w:val="101"/>
          <w:sz w:val="24"/>
          <w:szCs w:val="24"/>
          <w:lang w:val="es-419"/>
        </w:rPr>
      </w:pPr>
      <w:r w:rsidRPr="004E3090">
        <w:rPr>
          <w:rFonts w:ascii="Arial Narrow" w:hAnsi="Arial Narrow"/>
          <w:w w:val="101"/>
          <w:sz w:val="24"/>
          <w:szCs w:val="24"/>
          <w:lang w:val="es-419"/>
        </w:rPr>
        <w:t xml:space="preserve"> </w:t>
      </w:r>
    </w:p>
    <w:p w14:paraId="233F7C59" w14:textId="55921894" w:rsidR="00894B0E" w:rsidRPr="008D20CB" w:rsidRDefault="00894B0E" w:rsidP="00894B0E">
      <w:pPr>
        <w:spacing w:before="4"/>
        <w:ind w:right="78"/>
        <w:jc w:val="both"/>
        <w:rPr>
          <w:rFonts w:ascii="Arial Narrow" w:hAnsi="Arial Narrow"/>
          <w:w w:val="101"/>
          <w:sz w:val="24"/>
          <w:szCs w:val="24"/>
        </w:rPr>
      </w:pPr>
      <w:r w:rsidRPr="008D20CB">
        <w:rPr>
          <w:rFonts w:ascii="Arial Narrow" w:hAnsi="Arial Narrow"/>
          <w:w w:val="101"/>
          <w:sz w:val="24"/>
          <w:szCs w:val="24"/>
        </w:rPr>
        <w:t>-</w:t>
      </w:r>
      <w:r w:rsidR="002B64C1" w:rsidRPr="008D20CB">
        <w:rPr>
          <w:rFonts w:ascii="Arial Narrow" w:hAnsi="Arial Narrow"/>
          <w:w w:val="101"/>
          <w:sz w:val="24"/>
          <w:szCs w:val="24"/>
        </w:rPr>
        <w:t xml:space="preserve">Schistocerca cancellata Serville </w:t>
      </w:r>
    </w:p>
    <w:p w14:paraId="62E6B9CA" w14:textId="60C5D316" w:rsidR="002B64C1" w:rsidRPr="008D20CB" w:rsidRDefault="00894B0E" w:rsidP="00894B0E">
      <w:pPr>
        <w:spacing w:before="4"/>
        <w:ind w:right="78"/>
        <w:jc w:val="both"/>
        <w:rPr>
          <w:rFonts w:ascii="Arial Narrow" w:hAnsi="Arial Narrow"/>
          <w:w w:val="101"/>
          <w:sz w:val="24"/>
          <w:szCs w:val="24"/>
        </w:rPr>
      </w:pPr>
      <w:r w:rsidRPr="008D20CB">
        <w:rPr>
          <w:rFonts w:ascii="Arial Narrow" w:hAnsi="Arial Narrow"/>
          <w:w w:val="101"/>
          <w:sz w:val="24"/>
          <w:szCs w:val="24"/>
        </w:rPr>
        <w:t>-</w:t>
      </w:r>
      <w:r w:rsidR="002B64C1" w:rsidRPr="008D20CB">
        <w:rPr>
          <w:rFonts w:ascii="Arial Narrow" w:hAnsi="Arial Narrow"/>
          <w:w w:val="101"/>
          <w:sz w:val="24"/>
          <w:szCs w:val="24"/>
        </w:rPr>
        <w:t>Rhammatocerus schistocercoides y el complejo patogénico denominado “Zebra chip”</w:t>
      </w:r>
    </w:p>
    <w:p w14:paraId="487266A7" w14:textId="77777777" w:rsidR="002B64C1" w:rsidRPr="008D20CB" w:rsidRDefault="002B64C1" w:rsidP="00A67A58">
      <w:pPr>
        <w:spacing w:before="8" w:line="100" w:lineRule="exact"/>
        <w:jc w:val="both"/>
        <w:rPr>
          <w:rFonts w:ascii="Arial Narrow" w:hAnsi="Arial Narrow"/>
          <w:w w:val="101"/>
          <w:sz w:val="24"/>
          <w:szCs w:val="24"/>
        </w:rPr>
      </w:pPr>
    </w:p>
    <w:p w14:paraId="54857A98" w14:textId="52FB758B" w:rsidR="002B64C1" w:rsidRPr="008D20CB" w:rsidRDefault="002B64C1" w:rsidP="00443F98">
      <w:pPr>
        <w:spacing w:line="243" w:lineRule="auto"/>
        <w:ind w:right="71"/>
        <w:jc w:val="both"/>
        <w:rPr>
          <w:rFonts w:ascii="Arial Narrow" w:hAnsi="Arial Narrow"/>
          <w:w w:val="101"/>
          <w:sz w:val="24"/>
          <w:szCs w:val="24"/>
        </w:rPr>
      </w:pPr>
      <w:r w:rsidRPr="008D20CB">
        <w:rPr>
          <w:rFonts w:ascii="Arial Narrow" w:hAnsi="Arial Narrow"/>
          <w:w w:val="101"/>
          <w:sz w:val="24"/>
          <w:szCs w:val="24"/>
        </w:rPr>
        <w:t>En este marco, el 14 de julio se tuvo un reporte sobre la situación actual langostas en los países Miembros  de la  Comunidad  Andina,  se reportaron acciones  de vigilancia  en la frontera  sur  este  de Bolivia  (Schistocerca)  y  en los  llanos  orientales  de Colombia (Rhammatocerus schistocercoides),  es oportuno señalar  que todas las  presentaciones coincidieron en la importancia de la labor de monitoreo temprano de la plaga y en general acerca de la necesidad de enfatizar las labores de prevención.</w:t>
      </w:r>
      <w:r w:rsidR="00443F98" w:rsidRPr="008D20CB">
        <w:rPr>
          <w:rFonts w:ascii="Arial Narrow" w:hAnsi="Arial Narrow"/>
          <w:w w:val="101"/>
          <w:sz w:val="24"/>
          <w:szCs w:val="24"/>
        </w:rPr>
        <w:t xml:space="preserve"> </w:t>
      </w:r>
      <w:r w:rsidRPr="008D20CB">
        <w:rPr>
          <w:rFonts w:ascii="Arial Narrow" w:hAnsi="Arial Narrow"/>
          <w:w w:val="101"/>
          <w:sz w:val="24"/>
          <w:szCs w:val="24"/>
        </w:rPr>
        <w:t>Precisamente, sobre la base de las presentaciones realizadas, el COTASA identificó los siguientes puntos de interés común:</w:t>
      </w:r>
    </w:p>
    <w:p w14:paraId="1FBCF502" w14:textId="77777777" w:rsidR="002B64C1" w:rsidRPr="008D20CB" w:rsidRDefault="002B64C1" w:rsidP="00A67A58">
      <w:pPr>
        <w:spacing w:before="7" w:line="100" w:lineRule="exact"/>
        <w:jc w:val="both"/>
        <w:rPr>
          <w:rFonts w:ascii="Arial Narrow" w:hAnsi="Arial Narrow"/>
          <w:w w:val="101"/>
          <w:sz w:val="24"/>
          <w:szCs w:val="24"/>
        </w:rPr>
      </w:pPr>
    </w:p>
    <w:p w14:paraId="2F1014C3" w14:textId="058FC5B6" w:rsidR="002B64C1" w:rsidRPr="004E3090" w:rsidRDefault="00443F98" w:rsidP="00443F98">
      <w:pPr>
        <w:tabs>
          <w:tab w:val="left" w:pos="800"/>
        </w:tabs>
        <w:spacing w:line="242" w:lineRule="auto"/>
        <w:ind w:right="70"/>
        <w:jc w:val="both"/>
        <w:rPr>
          <w:rFonts w:ascii="Arial Narrow" w:hAnsi="Arial Narrow"/>
          <w:w w:val="101"/>
          <w:sz w:val="24"/>
          <w:szCs w:val="24"/>
          <w:lang w:val="es-419"/>
        </w:rPr>
      </w:pPr>
      <w:r w:rsidRPr="004E3090">
        <w:rPr>
          <w:rFonts w:ascii="Arial Narrow" w:hAnsi="Arial Narrow"/>
          <w:w w:val="101"/>
          <w:sz w:val="24"/>
          <w:szCs w:val="24"/>
          <w:lang w:val="es-419"/>
        </w:rPr>
        <w:t>-</w:t>
      </w:r>
      <w:r w:rsidR="002B64C1" w:rsidRPr="004E3090">
        <w:rPr>
          <w:rFonts w:ascii="Arial Narrow" w:hAnsi="Arial Narrow"/>
          <w:w w:val="101"/>
          <w:sz w:val="24"/>
          <w:szCs w:val="24"/>
          <w:lang w:val="es-419"/>
        </w:rPr>
        <w:t>Generación  de un  Boletín  Regional,  incluyendo  información  acerca de “áreas potenciales de gregarización” de las langostas y otros indicadores que sirvan para realizar un monitoreo regional</w:t>
      </w:r>
    </w:p>
    <w:p w14:paraId="16F937D0" w14:textId="77777777" w:rsidR="002B64C1" w:rsidRPr="004E3090" w:rsidRDefault="002B64C1" w:rsidP="00A67A58">
      <w:pPr>
        <w:spacing w:line="120" w:lineRule="exact"/>
        <w:jc w:val="both"/>
        <w:rPr>
          <w:rFonts w:ascii="Arial Narrow" w:hAnsi="Arial Narrow"/>
          <w:w w:val="101"/>
          <w:sz w:val="24"/>
          <w:szCs w:val="24"/>
          <w:lang w:val="es-419"/>
        </w:rPr>
      </w:pPr>
    </w:p>
    <w:p w14:paraId="71DED82A" w14:textId="404812CF" w:rsidR="002B64C1" w:rsidRPr="004E3090" w:rsidRDefault="00443F98" w:rsidP="00443F98">
      <w:pPr>
        <w:tabs>
          <w:tab w:val="left" w:pos="800"/>
        </w:tabs>
        <w:spacing w:line="243" w:lineRule="auto"/>
        <w:ind w:right="72"/>
        <w:jc w:val="both"/>
        <w:rPr>
          <w:rFonts w:ascii="Arial Narrow" w:hAnsi="Arial Narrow"/>
          <w:sz w:val="24"/>
          <w:szCs w:val="24"/>
          <w:highlight w:val="yellow"/>
          <w:lang w:val="es-419"/>
        </w:rPr>
      </w:pPr>
      <w:r w:rsidRPr="004E3090">
        <w:rPr>
          <w:rFonts w:ascii="Arial Narrow" w:hAnsi="Arial Narrow"/>
          <w:w w:val="101"/>
          <w:sz w:val="24"/>
          <w:szCs w:val="24"/>
          <w:lang w:val="es-419"/>
        </w:rPr>
        <w:t>-</w:t>
      </w:r>
      <w:r w:rsidR="002B64C1" w:rsidRPr="004E3090">
        <w:rPr>
          <w:rFonts w:ascii="Arial Narrow" w:hAnsi="Arial Narrow"/>
          <w:w w:val="101"/>
          <w:sz w:val="24"/>
          <w:szCs w:val="24"/>
          <w:lang w:val="es-419"/>
        </w:rPr>
        <w:t>Necesidad  de capacitación  de los técnicos locales,  por ejemplo,  en el momento técnicos de los Países Miembros están participando en el curso de langostas del OIRSA, y se han realizado un conjunto de conferencias informativas organizadas por el Ecuador y en las cuales han participado países del sur como  Argentina y Paraguay y otros Países Miembros</w:t>
      </w:r>
      <w:r w:rsidR="002B64C1" w:rsidRPr="004E3090">
        <w:rPr>
          <w:rFonts w:ascii="Arial Narrow" w:hAnsi="Arial Narrow"/>
          <w:w w:val="112"/>
          <w:sz w:val="24"/>
          <w:szCs w:val="24"/>
          <w:highlight w:val="yellow"/>
          <w:lang w:val="es-419"/>
        </w:rPr>
        <w:t>.</w:t>
      </w:r>
    </w:p>
    <w:p w14:paraId="0D17A68B" w14:textId="77777777" w:rsidR="002B64C1" w:rsidRPr="004E3090" w:rsidRDefault="002B64C1" w:rsidP="00A67A58">
      <w:pPr>
        <w:spacing w:before="13" w:line="220" w:lineRule="exact"/>
        <w:jc w:val="both"/>
        <w:rPr>
          <w:rFonts w:ascii="Arial Narrow" w:hAnsi="Arial Narrow"/>
          <w:sz w:val="24"/>
          <w:szCs w:val="24"/>
          <w:highlight w:val="yellow"/>
          <w:lang w:val="es-419"/>
        </w:rPr>
      </w:pPr>
    </w:p>
    <w:p w14:paraId="5F5CC988" w14:textId="7C460260" w:rsidR="002B64C1" w:rsidRPr="00D412D1" w:rsidRDefault="00B67944" w:rsidP="00443F98">
      <w:pPr>
        <w:jc w:val="both"/>
        <w:rPr>
          <w:rFonts w:ascii="Arial Narrow" w:hAnsi="Arial Narrow"/>
          <w:b/>
          <w:bCs/>
          <w:sz w:val="24"/>
          <w:szCs w:val="24"/>
        </w:rPr>
      </w:pPr>
      <w:r w:rsidRPr="00D412D1">
        <w:rPr>
          <w:rFonts w:ascii="Arial Narrow" w:hAnsi="Arial Narrow"/>
          <w:b/>
          <w:bCs/>
          <w:spacing w:val="3"/>
          <w:sz w:val="24"/>
          <w:szCs w:val="24"/>
        </w:rPr>
        <w:t>2.3.4</w:t>
      </w:r>
      <w:r w:rsidR="002B64C1" w:rsidRPr="00D412D1">
        <w:rPr>
          <w:rFonts w:ascii="Arial Narrow" w:hAnsi="Arial Narrow"/>
          <w:b/>
          <w:bCs/>
          <w:spacing w:val="10"/>
          <w:sz w:val="24"/>
          <w:szCs w:val="24"/>
        </w:rPr>
        <w:t xml:space="preserve"> </w:t>
      </w:r>
      <w:r w:rsidR="002B64C1" w:rsidRPr="00D412D1">
        <w:rPr>
          <w:rFonts w:ascii="Arial Narrow" w:hAnsi="Arial Narrow"/>
          <w:b/>
          <w:bCs/>
          <w:sz w:val="24"/>
          <w:szCs w:val="24"/>
        </w:rPr>
        <w:t>ZEBRA</w:t>
      </w:r>
      <w:r w:rsidR="002B64C1" w:rsidRPr="00D412D1">
        <w:rPr>
          <w:rFonts w:ascii="Arial Narrow" w:hAnsi="Arial Narrow"/>
          <w:b/>
          <w:bCs/>
          <w:spacing w:val="55"/>
          <w:sz w:val="24"/>
          <w:szCs w:val="24"/>
        </w:rPr>
        <w:t xml:space="preserve"> </w:t>
      </w:r>
      <w:r w:rsidR="002B64C1" w:rsidRPr="00D412D1">
        <w:rPr>
          <w:rFonts w:ascii="Arial Narrow" w:hAnsi="Arial Narrow"/>
          <w:b/>
          <w:bCs/>
          <w:sz w:val="24"/>
          <w:szCs w:val="24"/>
        </w:rPr>
        <w:t>CHIP</w:t>
      </w:r>
      <w:r w:rsidR="002B64C1" w:rsidRPr="00D412D1">
        <w:rPr>
          <w:rFonts w:ascii="Arial Narrow" w:hAnsi="Arial Narrow"/>
          <w:b/>
          <w:bCs/>
          <w:spacing w:val="40"/>
          <w:sz w:val="24"/>
          <w:szCs w:val="24"/>
        </w:rPr>
        <w:t xml:space="preserve"> </w:t>
      </w:r>
      <w:r w:rsidR="002B64C1" w:rsidRPr="00D412D1">
        <w:rPr>
          <w:rFonts w:ascii="Arial Narrow" w:hAnsi="Arial Narrow"/>
          <w:b/>
          <w:bCs/>
          <w:sz w:val="24"/>
          <w:szCs w:val="24"/>
        </w:rPr>
        <w:t>DE</w:t>
      </w:r>
      <w:r w:rsidR="002B64C1" w:rsidRPr="00D412D1">
        <w:rPr>
          <w:rFonts w:ascii="Arial Narrow" w:hAnsi="Arial Narrow"/>
          <w:b/>
          <w:bCs/>
          <w:spacing w:val="24"/>
          <w:sz w:val="24"/>
          <w:szCs w:val="24"/>
        </w:rPr>
        <w:t xml:space="preserve"> </w:t>
      </w:r>
      <w:r w:rsidR="002B64C1" w:rsidRPr="00D412D1">
        <w:rPr>
          <w:rFonts w:ascii="Arial Narrow" w:hAnsi="Arial Narrow"/>
          <w:b/>
          <w:bCs/>
          <w:sz w:val="24"/>
          <w:szCs w:val="24"/>
        </w:rPr>
        <w:t>LA</w:t>
      </w:r>
      <w:r w:rsidR="002B64C1" w:rsidRPr="00D412D1">
        <w:rPr>
          <w:rFonts w:ascii="Arial Narrow" w:hAnsi="Arial Narrow"/>
          <w:b/>
          <w:bCs/>
          <w:spacing w:val="13"/>
          <w:sz w:val="24"/>
          <w:szCs w:val="24"/>
        </w:rPr>
        <w:t xml:space="preserve"> </w:t>
      </w:r>
      <w:r w:rsidR="002B64C1" w:rsidRPr="00D412D1">
        <w:rPr>
          <w:rFonts w:ascii="Arial Narrow" w:hAnsi="Arial Narrow"/>
          <w:b/>
          <w:bCs/>
          <w:spacing w:val="-1"/>
          <w:w w:val="121"/>
          <w:sz w:val="24"/>
          <w:szCs w:val="24"/>
        </w:rPr>
        <w:t>P</w:t>
      </w:r>
      <w:r w:rsidR="002B64C1" w:rsidRPr="00D412D1">
        <w:rPr>
          <w:rFonts w:ascii="Arial Narrow" w:hAnsi="Arial Narrow"/>
          <w:b/>
          <w:bCs/>
          <w:w w:val="101"/>
          <w:sz w:val="24"/>
          <w:szCs w:val="24"/>
        </w:rPr>
        <w:t>A</w:t>
      </w:r>
      <w:r w:rsidR="002B64C1" w:rsidRPr="00D412D1">
        <w:rPr>
          <w:rFonts w:ascii="Arial Narrow" w:hAnsi="Arial Narrow"/>
          <w:b/>
          <w:bCs/>
          <w:w w:val="121"/>
          <w:sz w:val="24"/>
          <w:szCs w:val="24"/>
        </w:rPr>
        <w:t>P</w:t>
      </w:r>
      <w:r w:rsidR="002B64C1" w:rsidRPr="00D412D1">
        <w:rPr>
          <w:rFonts w:ascii="Arial Narrow" w:hAnsi="Arial Narrow"/>
          <w:b/>
          <w:bCs/>
          <w:w w:val="101"/>
          <w:sz w:val="24"/>
          <w:szCs w:val="24"/>
        </w:rPr>
        <w:t>A</w:t>
      </w:r>
    </w:p>
    <w:p w14:paraId="05AC589A" w14:textId="77777777" w:rsidR="002B64C1" w:rsidRPr="00A67A58" w:rsidRDefault="002B64C1" w:rsidP="00A67A58">
      <w:pPr>
        <w:spacing w:before="8" w:line="180" w:lineRule="exact"/>
        <w:jc w:val="both"/>
        <w:rPr>
          <w:rFonts w:ascii="Arial Narrow" w:hAnsi="Arial Narrow"/>
          <w:sz w:val="24"/>
          <w:szCs w:val="24"/>
          <w:highlight w:val="yellow"/>
        </w:rPr>
      </w:pPr>
    </w:p>
    <w:p w14:paraId="1EE6EFCE" w14:textId="77777777" w:rsidR="002B64C1" w:rsidRPr="004E3090" w:rsidRDefault="002B64C1" w:rsidP="008D20CB">
      <w:pPr>
        <w:ind w:right="72"/>
        <w:jc w:val="both"/>
        <w:rPr>
          <w:rFonts w:ascii="Arial Narrow" w:hAnsi="Arial Narrow"/>
          <w:w w:val="101"/>
          <w:sz w:val="24"/>
          <w:szCs w:val="24"/>
          <w:lang w:val="es-419"/>
        </w:rPr>
      </w:pPr>
      <w:r w:rsidRPr="004E3090">
        <w:rPr>
          <w:rFonts w:ascii="Arial Narrow" w:hAnsi="Arial Narrow"/>
          <w:w w:val="101"/>
          <w:sz w:val="24"/>
          <w:szCs w:val="24"/>
          <w:lang w:val="es-419"/>
        </w:rPr>
        <w:t>En el marco de las actividades relativas a las nuevas plagas priorizadas por el COTASA para la presente gestión, se han venido organizando diversos eventos para ampliar el conocimiento de los actores de la cadena productiva y de los organismos competentes acerca del “Zebra chip”, enfermedad de la papa causada por  Candidatus Liberibacter solanacearum.</w:t>
      </w:r>
    </w:p>
    <w:p w14:paraId="1C8A86BB" w14:textId="77777777" w:rsidR="002B64C1" w:rsidRPr="004E3090" w:rsidRDefault="002B64C1" w:rsidP="008D20CB">
      <w:pPr>
        <w:ind w:right="72"/>
        <w:jc w:val="both"/>
        <w:rPr>
          <w:rFonts w:ascii="Arial Narrow" w:hAnsi="Arial Narrow"/>
          <w:w w:val="101"/>
          <w:sz w:val="24"/>
          <w:szCs w:val="24"/>
          <w:lang w:val="es-419"/>
        </w:rPr>
      </w:pPr>
    </w:p>
    <w:p w14:paraId="095F860F" w14:textId="1188615B" w:rsidR="002B64C1" w:rsidRPr="004E3090" w:rsidRDefault="002B64C1" w:rsidP="008D20CB">
      <w:pPr>
        <w:ind w:right="72"/>
        <w:jc w:val="both"/>
        <w:rPr>
          <w:rFonts w:ascii="Arial Narrow" w:hAnsi="Arial Narrow"/>
          <w:w w:val="101"/>
          <w:sz w:val="24"/>
          <w:szCs w:val="24"/>
          <w:lang w:val="es-419"/>
        </w:rPr>
      </w:pPr>
      <w:r w:rsidRPr="004E3090">
        <w:rPr>
          <w:rFonts w:ascii="Arial Narrow" w:hAnsi="Arial Narrow"/>
          <w:w w:val="101"/>
          <w:sz w:val="24"/>
          <w:szCs w:val="24"/>
          <w:lang w:val="es-419"/>
        </w:rPr>
        <w:t>La posible presencia de la enfermedad en la región genera la necesidad de que los otros países como  Perú y Bolivia, con  amplia producción papera, pero también Colombia que cuenta con  una producción relevante para la seguridad alimentaria, emp</w:t>
      </w:r>
      <w:r w:rsidR="00443F98" w:rsidRPr="004E3090">
        <w:rPr>
          <w:rFonts w:ascii="Arial Narrow" w:hAnsi="Arial Narrow"/>
          <w:w w:val="101"/>
          <w:sz w:val="24"/>
          <w:szCs w:val="24"/>
          <w:lang w:val="es-419"/>
        </w:rPr>
        <w:t>iecen</w:t>
      </w:r>
      <w:r w:rsidRPr="004E3090">
        <w:rPr>
          <w:rFonts w:ascii="Arial Narrow" w:hAnsi="Arial Narrow"/>
          <w:w w:val="101"/>
          <w:sz w:val="24"/>
          <w:szCs w:val="24"/>
          <w:lang w:val="es-419"/>
        </w:rPr>
        <w:t xml:space="preserve"> a recabar información propia que permita emitir opiniones fundadas acerca de la presencia o no de las enfermedades que causan esta emergencia.</w:t>
      </w:r>
    </w:p>
    <w:p w14:paraId="30A6A3EC" w14:textId="77777777" w:rsidR="002B64C1" w:rsidRPr="004E3090" w:rsidRDefault="002B64C1" w:rsidP="008D20CB">
      <w:pPr>
        <w:ind w:right="72"/>
        <w:jc w:val="both"/>
        <w:rPr>
          <w:rFonts w:ascii="Arial Narrow" w:hAnsi="Arial Narrow"/>
          <w:w w:val="101"/>
          <w:sz w:val="24"/>
          <w:szCs w:val="24"/>
          <w:lang w:val="es-419"/>
        </w:rPr>
      </w:pPr>
    </w:p>
    <w:p w14:paraId="03EB709A" w14:textId="0F0F7F2F" w:rsidR="002B64C1" w:rsidRPr="004E3090" w:rsidRDefault="002B64C1" w:rsidP="008D20CB">
      <w:pPr>
        <w:ind w:right="72"/>
        <w:jc w:val="both"/>
        <w:rPr>
          <w:rFonts w:ascii="Arial Narrow" w:hAnsi="Arial Narrow"/>
          <w:w w:val="101"/>
          <w:sz w:val="24"/>
          <w:szCs w:val="24"/>
          <w:lang w:val="es-419"/>
        </w:rPr>
      </w:pPr>
      <w:r w:rsidRPr="004E3090">
        <w:rPr>
          <w:rFonts w:ascii="Arial Narrow" w:hAnsi="Arial Narrow"/>
          <w:w w:val="101"/>
          <w:sz w:val="24"/>
          <w:szCs w:val="24"/>
          <w:lang w:val="es-419"/>
        </w:rPr>
        <w:t>Los  Países  Miembros,  al  tener  una  gran diversidad  de pisos  ecológicos,  tiene  las condiciones adecuadas para que el vector (Bactericera cockerelli) se encuentre presente, pero en la actualidad no  se tiene ningún reporte que afirme o niegue la presencia del mismo en otros países de la región.</w:t>
      </w:r>
    </w:p>
    <w:p w14:paraId="5025D147" w14:textId="77777777" w:rsidR="00017931" w:rsidRPr="00017931" w:rsidRDefault="00017931" w:rsidP="00017931">
      <w:pPr>
        <w:ind w:right="72"/>
        <w:jc w:val="both"/>
        <w:rPr>
          <w:rFonts w:ascii="Arial Narrow" w:hAnsi="Arial Narrow"/>
          <w:w w:val="101"/>
          <w:sz w:val="24"/>
          <w:szCs w:val="24"/>
        </w:rPr>
      </w:pPr>
      <w:r w:rsidRPr="00017931">
        <w:rPr>
          <w:rFonts w:ascii="Arial Narrow" w:hAnsi="Arial Narrow"/>
          <w:w w:val="101"/>
          <w:sz w:val="24"/>
          <w:szCs w:val="24"/>
        </w:rPr>
        <w:t xml:space="preserve">Las primeras tareas priorizadas tienen que ver con la necesidad identificada por los técnicos de los Países Miembros de ampliar el conocimiento de los actores de la cadena productiva y de los organismos </w:t>
      </w:r>
      <w:r w:rsidRPr="00017931">
        <w:rPr>
          <w:rFonts w:ascii="Arial Narrow" w:hAnsi="Arial Narrow"/>
          <w:w w:val="101"/>
          <w:sz w:val="24"/>
          <w:szCs w:val="24"/>
        </w:rPr>
        <w:lastRenderedPageBreak/>
        <w:t>competentes acerca de este complejo patogénico. Para encarar esta tarea un grupo de instituciones de la región han conformado un Comité Técnico Regional, el cual busca gestionar el conocimiento y facilitar información que apoye la prevención de potenciales impactos negativos en el cultivo de papa y el manejo del riesgo.</w:t>
      </w:r>
    </w:p>
    <w:p w14:paraId="55DA82E8" w14:textId="77777777" w:rsidR="00017931" w:rsidRPr="00017931" w:rsidRDefault="00017931" w:rsidP="00017931">
      <w:pPr>
        <w:ind w:right="72"/>
        <w:jc w:val="both"/>
        <w:rPr>
          <w:rFonts w:ascii="Arial Narrow" w:hAnsi="Arial Narrow"/>
          <w:w w:val="101"/>
          <w:sz w:val="24"/>
          <w:szCs w:val="24"/>
        </w:rPr>
      </w:pPr>
    </w:p>
    <w:p w14:paraId="608EEF7C" w14:textId="4FEEDDAF" w:rsidR="00017931" w:rsidRPr="004E3090" w:rsidRDefault="00017931" w:rsidP="00017931">
      <w:pPr>
        <w:ind w:right="72"/>
        <w:jc w:val="both"/>
        <w:rPr>
          <w:rFonts w:ascii="Arial Narrow" w:hAnsi="Arial Narrow"/>
          <w:w w:val="101"/>
          <w:sz w:val="24"/>
          <w:szCs w:val="24"/>
          <w:lang w:val="es-419"/>
        </w:rPr>
      </w:pPr>
      <w:r w:rsidRPr="004E3090">
        <w:rPr>
          <w:rFonts w:ascii="Arial Narrow" w:hAnsi="Arial Narrow"/>
          <w:w w:val="101"/>
          <w:sz w:val="24"/>
          <w:szCs w:val="24"/>
          <w:lang w:val="es-419"/>
        </w:rPr>
        <w:t>En este marco, el Comité Técnico Regional</w:t>
      </w:r>
      <w:r>
        <w:rPr>
          <w:rStyle w:val="FootnoteReference"/>
          <w:rFonts w:ascii="Arial Narrow" w:hAnsi="Arial Narrow"/>
          <w:w w:val="101"/>
          <w:sz w:val="24"/>
          <w:szCs w:val="24"/>
        </w:rPr>
        <w:footnoteReference w:id="2"/>
      </w:r>
      <w:r w:rsidRPr="004E3090">
        <w:rPr>
          <w:rFonts w:ascii="Arial Narrow" w:hAnsi="Arial Narrow"/>
          <w:w w:val="101"/>
          <w:sz w:val="24"/>
          <w:szCs w:val="24"/>
          <w:lang w:val="es-419"/>
        </w:rPr>
        <w:t xml:space="preserve"> ha desarrollado una  serie de seminarios virtuales o webinars, cuyo objetivo es establecer un espacio de intercambio de conocimiento,diálogo y reflexión que fomente la toma de decisiones en los sectores públicos y privados para la prevención y/o el control de punta morada, de zebra chip y del psílido de la papa en la región.</w:t>
      </w:r>
    </w:p>
    <w:p w14:paraId="7A4B6B94" w14:textId="77777777" w:rsidR="002B64C1" w:rsidRPr="004E3090" w:rsidRDefault="002B64C1" w:rsidP="008D20CB">
      <w:pPr>
        <w:ind w:right="72"/>
        <w:jc w:val="both"/>
        <w:rPr>
          <w:rFonts w:ascii="Arial Narrow" w:hAnsi="Arial Narrow"/>
          <w:w w:val="101"/>
          <w:sz w:val="24"/>
          <w:szCs w:val="24"/>
          <w:lang w:val="es-419"/>
        </w:rPr>
      </w:pPr>
    </w:p>
    <w:p w14:paraId="63FE8BBF" w14:textId="77777777" w:rsidR="00443F98" w:rsidRPr="008D20CB" w:rsidRDefault="002B64C1" w:rsidP="008D20CB">
      <w:pPr>
        <w:ind w:right="72"/>
        <w:jc w:val="both"/>
        <w:rPr>
          <w:rFonts w:ascii="Arial Narrow" w:hAnsi="Arial Narrow"/>
          <w:w w:val="101"/>
          <w:sz w:val="24"/>
          <w:szCs w:val="24"/>
        </w:rPr>
      </w:pPr>
      <w:r w:rsidRPr="008D20CB">
        <w:rPr>
          <w:rFonts w:ascii="Arial Narrow" w:hAnsi="Arial Narrow"/>
          <w:w w:val="101"/>
          <w:sz w:val="24"/>
          <w:szCs w:val="24"/>
        </w:rPr>
        <w:t>En  un  esfuerzo coordinado entre el Centro Internacional de la Papa (CIP),  el Instituto Interamericano de Cooperación para la Agricultura (IICA), el SENASAG  y la Secretaría General de la Comunidad Andina, se realizó un  webinar en fecha 4 de agosto, cuyo objetivo fue dar a conocer a personal de instituciones gubernamentales, de investigación, universidades   y   privados   la   morfología   e  identificación   de  los   vectores  de  las enfermedades punta morada y Zebra chip, el control que se realiza  y el trabajo de prevención que puede realizarse para evitar el ingreso a nuevos territorios.</w:t>
      </w:r>
    </w:p>
    <w:p w14:paraId="01385593" w14:textId="37440258" w:rsidR="002B64C1" w:rsidRPr="008D20CB" w:rsidRDefault="00443F98" w:rsidP="008D20CB">
      <w:pPr>
        <w:ind w:right="72"/>
        <w:jc w:val="both"/>
        <w:rPr>
          <w:rFonts w:ascii="Arial Narrow" w:hAnsi="Arial Narrow"/>
          <w:w w:val="101"/>
          <w:sz w:val="24"/>
          <w:szCs w:val="24"/>
        </w:rPr>
      </w:pPr>
      <w:r w:rsidRPr="008D20CB">
        <w:rPr>
          <w:rFonts w:ascii="Arial Narrow" w:hAnsi="Arial Narrow"/>
          <w:w w:val="101"/>
          <w:sz w:val="24"/>
          <w:szCs w:val="24"/>
        </w:rPr>
        <w:t>A</w:t>
      </w:r>
      <w:r w:rsidR="002B64C1" w:rsidRPr="008D20CB">
        <w:rPr>
          <w:rFonts w:ascii="Arial Narrow" w:hAnsi="Arial Narrow"/>
          <w:w w:val="101"/>
          <w:sz w:val="24"/>
          <w:szCs w:val="24"/>
        </w:rPr>
        <w:t>simismo, en el marco de este tema, la Secretaría General de la Comunidad Andina es miembro activo del Comité Técnico post-taller “Taller internacional sobre prevención de la diseminación de las principales plagas y enfermedades de la papa en la región andina: Punta morada, psílido de la papa y manchado interno de la papa”.</w:t>
      </w:r>
    </w:p>
    <w:p w14:paraId="693788C5" w14:textId="77777777" w:rsidR="002B64C1" w:rsidRPr="008D20CB" w:rsidRDefault="002B64C1" w:rsidP="008D20CB">
      <w:pPr>
        <w:ind w:right="72"/>
        <w:jc w:val="both"/>
        <w:rPr>
          <w:rFonts w:ascii="Arial Narrow" w:hAnsi="Arial Narrow"/>
          <w:w w:val="101"/>
          <w:sz w:val="24"/>
          <w:szCs w:val="24"/>
        </w:rPr>
      </w:pPr>
    </w:p>
    <w:p w14:paraId="64DD1BA7" w14:textId="117AB01C" w:rsidR="00443F98" w:rsidRPr="008D20CB" w:rsidRDefault="00443F98" w:rsidP="008D20CB">
      <w:pPr>
        <w:ind w:right="72"/>
        <w:jc w:val="both"/>
        <w:rPr>
          <w:rFonts w:ascii="Arial Narrow" w:hAnsi="Arial Narrow"/>
          <w:w w:val="101"/>
          <w:sz w:val="24"/>
          <w:szCs w:val="24"/>
        </w:rPr>
      </w:pPr>
    </w:p>
    <w:p w14:paraId="2AC2DEDE" w14:textId="0C4BBA5F" w:rsidR="00443F98" w:rsidRPr="00443F98" w:rsidRDefault="00B67944" w:rsidP="00165B4A">
      <w:pPr>
        <w:spacing w:line="243" w:lineRule="auto"/>
        <w:ind w:right="69"/>
        <w:jc w:val="both"/>
        <w:rPr>
          <w:rFonts w:ascii="Arial Narrow" w:hAnsi="Arial Narrow"/>
          <w:b/>
          <w:bCs/>
          <w:sz w:val="24"/>
          <w:szCs w:val="24"/>
        </w:rPr>
      </w:pPr>
      <w:r>
        <w:rPr>
          <w:rFonts w:ascii="Arial Narrow" w:hAnsi="Arial Narrow"/>
          <w:b/>
          <w:bCs/>
          <w:w w:val="112"/>
          <w:sz w:val="24"/>
          <w:szCs w:val="24"/>
        </w:rPr>
        <w:t xml:space="preserve">3. </w:t>
      </w:r>
      <w:r w:rsidR="00443F98" w:rsidRPr="00443F98">
        <w:rPr>
          <w:rFonts w:ascii="Arial Narrow" w:hAnsi="Arial Narrow"/>
          <w:b/>
          <w:bCs/>
          <w:w w:val="112"/>
          <w:sz w:val="24"/>
          <w:szCs w:val="24"/>
        </w:rPr>
        <w:t>FOROS INTER</w:t>
      </w:r>
      <w:r w:rsidR="00443F98">
        <w:rPr>
          <w:rFonts w:ascii="Arial Narrow" w:hAnsi="Arial Narrow"/>
          <w:b/>
          <w:bCs/>
          <w:w w:val="112"/>
          <w:sz w:val="24"/>
          <w:szCs w:val="24"/>
        </w:rPr>
        <w:t>N</w:t>
      </w:r>
      <w:r w:rsidR="00443F98" w:rsidRPr="00443F98">
        <w:rPr>
          <w:rFonts w:ascii="Arial Narrow" w:hAnsi="Arial Narrow"/>
          <w:b/>
          <w:bCs/>
          <w:w w:val="112"/>
          <w:sz w:val="24"/>
          <w:szCs w:val="24"/>
        </w:rPr>
        <w:t>ACIONALES</w:t>
      </w:r>
    </w:p>
    <w:p w14:paraId="0AFDCA31" w14:textId="63790061" w:rsidR="002B64C1" w:rsidRPr="004E3090" w:rsidRDefault="00B67944" w:rsidP="00AB0EA9">
      <w:pPr>
        <w:ind w:right="72"/>
        <w:jc w:val="both"/>
        <w:rPr>
          <w:rFonts w:ascii="Arial Narrow" w:hAnsi="Arial Narrow"/>
          <w:b/>
          <w:bCs/>
          <w:w w:val="101"/>
          <w:sz w:val="24"/>
          <w:szCs w:val="24"/>
          <w:lang w:val="es-419"/>
        </w:rPr>
      </w:pPr>
      <w:r w:rsidRPr="004E3090">
        <w:rPr>
          <w:rFonts w:ascii="Arial Narrow" w:hAnsi="Arial Narrow"/>
          <w:b/>
          <w:bCs/>
          <w:w w:val="101"/>
          <w:sz w:val="24"/>
          <w:szCs w:val="24"/>
          <w:lang w:val="es-419"/>
        </w:rPr>
        <w:t xml:space="preserve">3.1 </w:t>
      </w:r>
      <w:r w:rsidR="002B64C1" w:rsidRPr="004E3090">
        <w:rPr>
          <w:rFonts w:ascii="Arial Narrow" w:hAnsi="Arial Narrow"/>
          <w:b/>
          <w:bCs/>
          <w:w w:val="101"/>
          <w:sz w:val="24"/>
          <w:szCs w:val="24"/>
          <w:lang w:val="es-419"/>
        </w:rPr>
        <w:t>COORGANIZACIÓN  DEL  TALLER  ANUAL  DE  LA  CIPF   PARA   AMÉRICA LATINA</w:t>
      </w:r>
    </w:p>
    <w:p w14:paraId="4542614A" w14:textId="77777777" w:rsidR="002B64C1" w:rsidRPr="004E3090" w:rsidRDefault="002B64C1" w:rsidP="00AB0EA9">
      <w:pPr>
        <w:ind w:right="72"/>
        <w:jc w:val="both"/>
        <w:rPr>
          <w:rFonts w:ascii="Arial Narrow" w:hAnsi="Arial Narrow"/>
          <w:b/>
          <w:bCs/>
          <w:w w:val="101"/>
          <w:sz w:val="24"/>
          <w:szCs w:val="24"/>
          <w:lang w:val="es-419"/>
        </w:rPr>
      </w:pPr>
    </w:p>
    <w:p w14:paraId="4421B1AE" w14:textId="7F1692BA" w:rsidR="008157CD" w:rsidRDefault="002B64C1" w:rsidP="008157CD">
      <w:pPr>
        <w:spacing w:line="243" w:lineRule="auto"/>
        <w:ind w:right="70"/>
        <w:jc w:val="both"/>
        <w:rPr>
          <w:rFonts w:ascii="Arial Narrow" w:hAnsi="Arial Narrow"/>
          <w:w w:val="101"/>
          <w:sz w:val="24"/>
          <w:szCs w:val="24"/>
        </w:rPr>
      </w:pPr>
      <w:r w:rsidRPr="004E3090">
        <w:rPr>
          <w:rFonts w:ascii="Arial Narrow" w:hAnsi="Arial Narrow"/>
          <w:w w:val="110"/>
          <w:sz w:val="24"/>
          <w:szCs w:val="24"/>
          <w:lang w:val="es-419"/>
        </w:rPr>
        <w:t>E</w:t>
      </w:r>
      <w:r w:rsidRPr="004E3090">
        <w:rPr>
          <w:rFonts w:ascii="Arial Narrow" w:hAnsi="Arial Narrow"/>
          <w:w w:val="81"/>
          <w:sz w:val="24"/>
          <w:szCs w:val="24"/>
          <w:lang w:val="es-419"/>
        </w:rPr>
        <w:t>l</w:t>
      </w:r>
      <w:r w:rsidRPr="004E3090">
        <w:rPr>
          <w:rFonts w:ascii="Arial Narrow" w:hAnsi="Arial Narrow"/>
          <w:spacing w:val="19"/>
          <w:w w:val="81"/>
          <w:sz w:val="24"/>
          <w:szCs w:val="24"/>
          <w:lang w:val="es-419"/>
        </w:rPr>
        <w:t xml:space="preserve"> </w:t>
      </w:r>
      <w:r w:rsidRPr="004E3090">
        <w:rPr>
          <w:rFonts w:ascii="Arial Narrow" w:hAnsi="Arial Narrow"/>
          <w:spacing w:val="-2"/>
          <w:w w:val="101"/>
          <w:sz w:val="24"/>
          <w:szCs w:val="24"/>
          <w:lang w:val="es-419"/>
        </w:rPr>
        <w:t>t</w:t>
      </w:r>
      <w:r w:rsidRPr="004E3090">
        <w:rPr>
          <w:rFonts w:ascii="Arial Narrow" w:hAnsi="Arial Narrow"/>
          <w:spacing w:val="3"/>
          <w:w w:val="127"/>
          <w:sz w:val="24"/>
          <w:szCs w:val="24"/>
          <w:lang w:val="es-419"/>
        </w:rPr>
        <w:t>a</w:t>
      </w:r>
      <w:r w:rsidRPr="004E3090">
        <w:rPr>
          <w:rFonts w:ascii="Arial Narrow" w:hAnsi="Arial Narrow"/>
          <w:w w:val="81"/>
          <w:sz w:val="24"/>
          <w:szCs w:val="24"/>
          <w:lang w:val="es-419"/>
        </w:rPr>
        <w:t>l</w:t>
      </w:r>
      <w:r w:rsidRPr="004E3090">
        <w:rPr>
          <w:rFonts w:ascii="Arial Narrow" w:hAnsi="Arial Narrow"/>
          <w:spacing w:val="-3"/>
          <w:w w:val="81"/>
          <w:sz w:val="24"/>
          <w:szCs w:val="24"/>
          <w:lang w:val="es-419"/>
        </w:rPr>
        <w:t>l</w:t>
      </w:r>
      <w:r w:rsidRPr="004E3090">
        <w:rPr>
          <w:rFonts w:ascii="Arial Narrow" w:hAnsi="Arial Narrow"/>
          <w:w w:val="127"/>
          <w:sz w:val="24"/>
          <w:szCs w:val="24"/>
          <w:lang w:val="es-419"/>
        </w:rPr>
        <w:t>e</w:t>
      </w:r>
      <w:r w:rsidRPr="004E3090">
        <w:rPr>
          <w:rFonts w:ascii="Arial Narrow" w:hAnsi="Arial Narrow"/>
          <w:w w:val="101"/>
          <w:sz w:val="24"/>
          <w:szCs w:val="24"/>
          <w:lang w:val="es-419"/>
        </w:rPr>
        <w:t>r</w:t>
      </w:r>
      <w:r w:rsidRPr="004E3090">
        <w:rPr>
          <w:rFonts w:ascii="Arial Narrow" w:hAnsi="Arial Narrow"/>
          <w:spacing w:val="19"/>
          <w:w w:val="101"/>
          <w:sz w:val="24"/>
          <w:szCs w:val="24"/>
          <w:lang w:val="es-419"/>
        </w:rPr>
        <w:t xml:space="preserve"> </w:t>
      </w:r>
      <w:r w:rsidRPr="004E3090">
        <w:rPr>
          <w:rFonts w:ascii="Arial Narrow" w:hAnsi="Arial Narrow"/>
          <w:w w:val="101"/>
          <w:sz w:val="24"/>
          <w:szCs w:val="24"/>
          <w:lang w:val="es-419"/>
        </w:rPr>
        <w:t>r</w:t>
      </w:r>
      <w:r w:rsidRPr="004E3090">
        <w:rPr>
          <w:rFonts w:ascii="Arial Narrow" w:hAnsi="Arial Narrow"/>
          <w:w w:val="127"/>
          <w:sz w:val="24"/>
          <w:szCs w:val="24"/>
          <w:lang w:val="es-419"/>
        </w:rPr>
        <w:t>e</w:t>
      </w:r>
      <w:r w:rsidRPr="004E3090">
        <w:rPr>
          <w:rFonts w:ascii="Arial Narrow" w:hAnsi="Arial Narrow"/>
          <w:w w:val="112"/>
          <w:sz w:val="24"/>
          <w:szCs w:val="24"/>
          <w:lang w:val="es-419"/>
        </w:rPr>
        <w:t>g</w:t>
      </w:r>
      <w:r w:rsidRPr="004E3090">
        <w:rPr>
          <w:rFonts w:ascii="Arial Narrow" w:hAnsi="Arial Narrow"/>
          <w:spacing w:val="2"/>
          <w:w w:val="81"/>
          <w:sz w:val="24"/>
          <w:szCs w:val="24"/>
          <w:lang w:val="es-419"/>
        </w:rPr>
        <w:t>i</w:t>
      </w:r>
      <w:r w:rsidRPr="004E3090">
        <w:rPr>
          <w:rFonts w:ascii="Arial Narrow" w:hAnsi="Arial Narrow"/>
          <w:spacing w:val="-1"/>
          <w:w w:val="112"/>
          <w:sz w:val="24"/>
          <w:szCs w:val="24"/>
          <w:lang w:val="es-419"/>
        </w:rPr>
        <w:t>o</w:t>
      </w:r>
      <w:r w:rsidRPr="004E3090">
        <w:rPr>
          <w:rFonts w:ascii="Arial Narrow" w:hAnsi="Arial Narrow"/>
          <w:spacing w:val="3"/>
          <w:w w:val="112"/>
          <w:sz w:val="24"/>
          <w:szCs w:val="24"/>
          <w:lang w:val="es-419"/>
        </w:rPr>
        <w:t>n</w:t>
      </w:r>
      <w:r w:rsidRPr="004E3090">
        <w:rPr>
          <w:rFonts w:ascii="Arial Narrow" w:hAnsi="Arial Narrow"/>
          <w:spacing w:val="-1"/>
          <w:w w:val="127"/>
          <w:sz w:val="24"/>
          <w:szCs w:val="24"/>
          <w:lang w:val="es-419"/>
        </w:rPr>
        <w:t>a</w:t>
      </w:r>
      <w:r w:rsidRPr="004E3090">
        <w:rPr>
          <w:rFonts w:ascii="Arial Narrow" w:hAnsi="Arial Narrow"/>
          <w:w w:val="81"/>
          <w:sz w:val="24"/>
          <w:szCs w:val="24"/>
          <w:lang w:val="es-419"/>
        </w:rPr>
        <w:t>l</w:t>
      </w:r>
      <w:r w:rsidRPr="004E3090">
        <w:rPr>
          <w:rFonts w:ascii="Arial Narrow" w:hAnsi="Arial Narrow"/>
          <w:spacing w:val="17"/>
          <w:w w:val="81"/>
          <w:sz w:val="24"/>
          <w:szCs w:val="24"/>
          <w:lang w:val="es-419"/>
        </w:rPr>
        <w:t xml:space="preserve"> </w:t>
      </w:r>
      <w:r w:rsidRPr="004E3090">
        <w:rPr>
          <w:rFonts w:ascii="Arial Narrow" w:hAnsi="Arial Narrow"/>
          <w:w w:val="119"/>
          <w:sz w:val="24"/>
          <w:szCs w:val="24"/>
          <w:lang w:val="es-419"/>
        </w:rPr>
        <w:t>de</w:t>
      </w:r>
      <w:r w:rsidRPr="004E3090">
        <w:rPr>
          <w:rFonts w:ascii="Arial Narrow" w:hAnsi="Arial Narrow"/>
          <w:spacing w:val="8"/>
          <w:w w:val="119"/>
          <w:sz w:val="24"/>
          <w:szCs w:val="24"/>
          <w:lang w:val="es-419"/>
        </w:rPr>
        <w:t xml:space="preserve"> </w:t>
      </w:r>
      <w:r w:rsidRPr="004E3090">
        <w:rPr>
          <w:rFonts w:ascii="Arial Narrow" w:hAnsi="Arial Narrow"/>
          <w:w w:val="81"/>
          <w:sz w:val="24"/>
          <w:szCs w:val="24"/>
          <w:lang w:val="es-419"/>
        </w:rPr>
        <w:t>l</w:t>
      </w:r>
      <w:r w:rsidRPr="004E3090">
        <w:rPr>
          <w:rFonts w:ascii="Arial Narrow" w:hAnsi="Arial Narrow"/>
          <w:w w:val="127"/>
          <w:sz w:val="24"/>
          <w:szCs w:val="24"/>
          <w:lang w:val="es-419"/>
        </w:rPr>
        <w:t>a</w:t>
      </w:r>
      <w:r w:rsidRPr="004E3090">
        <w:rPr>
          <w:rFonts w:ascii="Arial Narrow" w:hAnsi="Arial Narrow"/>
          <w:spacing w:val="13"/>
          <w:w w:val="127"/>
          <w:sz w:val="24"/>
          <w:szCs w:val="24"/>
          <w:lang w:val="es-419"/>
        </w:rPr>
        <w:t xml:space="preserve"> </w:t>
      </w:r>
      <w:r w:rsidRPr="004E3090">
        <w:rPr>
          <w:rFonts w:ascii="Arial Narrow" w:hAnsi="Arial Narrow"/>
          <w:sz w:val="24"/>
          <w:szCs w:val="24"/>
          <w:lang w:val="es-419"/>
        </w:rPr>
        <w:t>C</w:t>
      </w:r>
      <w:r w:rsidRPr="004E3090">
        <w:rPr>
          <w:rFonts w:ascii="Arial Narrow" w:hAnsi="Arial Narrow"/>
          <w:spacing w:val="3"/>
          <w:sz w:val="24"/>
          <w:szCs w:val="24"/>
          <w:lang w:val="es-419"/>
        </w:rPr>
        <w:t>I</w:t>
      </w:r>
      <w:r w:rsidRPr="004E3090">
        <w:rPr>
          <w:rFonts w:ascii="Arial Narrow" w:hAnsi="Arial Narrow"/>
          <w:sz w:val="24"/>
          <w:szCs w:val="24"/>
          <w:lang w:val="es-419"/>
        </w:rPr>
        <w:t xml:space="preserve">PF </w:t>
      </w:r>
      <w:r w:rsidRPr="004E3090">
        <w:rPr>
          <w:rFonts w:ascii="Arial Narrow" w:hAnsi="Arial Narrow"/>
          <w:spacing w:val="3"/>
          <w:sz w:val="24"/>
          <w:szCs w:val="24"/>
          <w:lang w:val="es-419"/>
        </w:rPr>
        <w:t xml:space="preserve"> </w:t>
      </w:r>
      <w:r w:rsidRPr="004E3090">
        <w:rPr>
          <w:rFonts w:ascii="Arial Narrow" w:hAnsi="Arial Narrow"/>
          <w:w w:val="128"/>
          <w:sz w:val="24"/>
          <w:szCs w:val="24"/>
          <w:lang w:val="es-419"/>
        </w:rPr>
        <w:t xml:space="preserve">se </w:t>
      </w:r>
      <w:r w:rsidRPr="004E3090">
        <w:rPr>
          <w:rFonts w:ascii="Arial Narrow" w:hAnsi="Arial Narrow"/>
          <w:w w:val="101"/>
          <w:sz w:val="24"/>
          <w:szCs w:val="24"/>
          <w:lang w:val="es-419"/>
        </w:rPr>
        <w:t>r</w:t>
      </w:r>
      <w:r w:rsidRPr="004E3090">
        <w:rPr>
          <w:rFonts w:ascii="Arial Narrow" w:hAnsi="Arial Narrow"/>
          <w:w w:val="127"/>
          <w:sz w:val="24"/>
          <w:szCs w:val="24"/>
          <w:lang w:val="es-419"/>
        </w:rPr>
        <w:t>e</w:t>
      </w:r>
      <w:r w:rsidRPr="004E3090">
        <w:rPr>
          <w:rFonts w:ascii="Arial Narrow" w:hAnsi="Arial Narrow"/>
          <w:spacing w:val="3"/>
          <w:w w:val="127"/>
          <w:sz w:val="24"/>
          <w:szCs w:val="24"/>
          <w:lang w:val="es-419"/>
        </w:rPr>
        <w:t>a</w:t>
      </w:r>
      <w:r w:rsidRPr="004E3090">
        <w:rPr>
          <w:rFonts w:ascii="Arial Narrow" w:hAnsi="Arial Narrow"/>
          <w:w w:val="81"/>
          <w:sz w:val="24"/>
          <w:szCs w:val="24"/>
          <w:lang w:val="es-419"/>
        </w:rPr>
        <w:t>l</w:t>
      </w:r>
      <w:r w:rsidRPr="004E3090">
        <w:rPr>
          <w:rFonts w:ascii="Arial Narrow" w:hAnsi="Arial Narrow"/>
          <w:spacing w:val="-3"/>
          <w:w w:val="81"/>
          <w:sz w:val="24"/>
          <w:szCs w:val="24"/>
          <w:lang w:val="es-419"/>
        </w:rPr>
        <w:t>i</w:t>
      </w:r>
      <w:r w:rsidRPr="004E3090">
        <w:rPr>
          <w:rFonts w:ascii="Arial Narrow" w:hAnsi="Arial Narrow"/>
          <w:spacing w:val="2"/>
          <w:w w:val="114"/>
          <w:sz w:val="24"/>
          <w:szCs w:val="24"/>
          <w:lang w:val="es-419"/>
        </w:rPr>
        <w:t>z</w:t>
      </w:r>
      <w:r w:rsidRPr="004E3090">
        <w:rPr>
          <w:rFonts w:ascii="Arial Narrow" w:hAnsi="Arial Narrow"/>
          <w:w w:val="127"/>
          <w:sz w:val="24"/>
          <w:szCs w:val="24"/>
          <w:lang w:val="es-419"/>
        </w:rPr>
        <w:t>a</w:t>
      </w:r>
      <w:r w:rsidRPr="004E3090">
        <w:rPr>
          <w:rFonts w:ascii="Arial Narrow" w:hAnsi="Arial Narrow"/>
          <w:spacing w:val="17"/>
          <w:w w:val="127"/>
          <w:sz w:val="24"/>
          <w:szCs w:val="24"/>
          <w:lang w:val="es-419"/>
        </w:rPr>
        <w:t xml:space="preserve"> </w:t>
      </w:r>
      <w:r w:rsidRPr="004E3090">
        <w:rPr>
          <w:rFonts w:ascii="Arial Narrow" w:hAnsi="Arial Narrow"/>
          <w:w w:val="127"/>
          <w:sz w:val="24"/>
          <w:szCs w:val="24"/>
          <w:lang w:val="es-419"/>
        </w:rPr>
        <w:t>a</w:t>
      </w:r>
      <w:r w:rsidRPr="004E3090">
        <w:rPr>
          <w:rFonts w:ascii="Arial Narrow" w:hAnsi="Arial Narrow"/>
          <w:w w:val="112"/>
          <w:sz w:val="24"/>
          <w:szCs w:val="24"/>
          <w:lang w:val="es-419"/>
        </w:rPr>
        <w:t>n</w:t>
      </w:r>
      <w:r w:rsidRPr="004E3090">
        <w:rPr>
          <w:rFonts w:ascii="Arial Narrow" w:hAnsi="Arial Narrow"/>
          <w:spacing w:val="3"/>
          <w:w w:val="112"/>
          <w:sz w:val="24"/>
          <w:szCs w:val="24"/>
          <w:lang w:val="es-419"/>
        </w:rPr>
        <w:t>u</w:t>
      </w:r>
      <w:r w:rsidRPr="004E3090">
        <w:rPr>
          <w:rFonts w:ascii="Arial Narrow" w:hAnsi="Arial Narrow"/>
          <w:spacing w:val="-1"/>
          <w:w w:val="127"/>
          <w:sz w:val="24"/>
          <w:szCs w:val="24"/>
          <w:lang w:val="es-419"/>
        </w:rPr>
        <w:t>a</w:t>
      </w:r>
      <w:r w:rsidRPr="004E3090">
        <w:rPr>
          <w:rFonts w:ascii="Arial Narrow" w:hAnsi="Arial Narrow"/>
          <w:w w:val="81"/>
          <w:sz w:val="24"/>
          <w:szCs w:val="24"/>
          <w:lang w:val="es-419"/>
        </w:rPr>
        <w:t>l</w:t>
      </w:r>
      <w:r w:rsidRPr="004E3090">
        <w:rPr>
          <w:rFonts w:ascii="Arial Narrow" w:hAnsi="Arial Narrow"/>
          <w:spacing w:val="2"/>
          <w:w w:val="108"/>
          <w:sz w:val="24"/>
          <w:szCs w:val="24"/>
          <w:lang w:val="es-419"/>
        </w:rPr>
        <w:t>m</w:t>
      </w:r>
      <w:r w:rsidRPr="004E3090">
        <w:rPr>
          <w:rFonts w:ascii="Arial Narrow" w:hAnsi="Arial Narrow"/>
          <w:spacing w:val="-1"/>
          <w:w w:val="127"/>
          <w:sz w:val="24"/>
          <w:szCs w:val="24"/>
          <w:lang w:val="es-419"/>
        </w:rPr>
        <w:t>e</w:t>
      </w:r>
      <w:r w:rsidRPr="004E3090">
        <w:rPr>
          <w:rFonts w:ascii="Arial Narrow" w:hAnsi="Arial Narrow"/>
          <w:spacing w:val="3"/>
          <w:w w:val="112"/>
          <w:sz w:val="24"/>
          <w:szCs w:val="24"/>
          <w:lang w:val="es-419"/>
        </w:rPr>
        <w:t>n</w:t>
      </w:r>
      <w:r w:rsidRPr="004E3090">
        <w:rPr>
          <w:rFonts w:ascii="Arial Narrow" w:hAnsi="Arial Narrow"/>
          <w:spacing w:val="-2"/>
          <w:w w:val="101"/>
          <w:sz w:val="24"/>
          <w:szCs w:val="24"/>
          <w:lang w:val="es-419"/>
        </w:rPr>
        <w:t>t</w:t>
      </w:r>
      <w:r w:rsidRPr="004E3090">
        <w:rPr>
          <w:rFonts w:ascii="Arial Narrow" w:hAnsi="Arial Narrow"/>
          <w:w w:val="127"/>
          <w:sz w:val="24"/>
          <w:szCs w:val="24"/>
          <w:lang w:val="es-419"/>
        </w:rPr>
        <w:t>e</w:t>
      </w:r>
      <w:r w:rsidRPr="004E3090">
        <w:rPr>
          <w:rFonts w:ascii="Arial Narrow" w:hAnsi="Arial Narrow"/>
          <w:spacing w:val="16"/>
          <w:w w:val="127"/>
          <w:sz w:val="24"/>
          <w:szCs w:val="24"/>
          <w:lang w:val="es-419"/>
        </w:rPr>
        <w:t xml:space="preserve"> </w:t>
      </w:r>
      <w:r w:rsidRPr="004E3090">
        <w:rPr>
          <w:rFonts w:ascii="Arial Narrow" w:hAnsi="Arial Narrow"/>
          <w:spacing w:val="3"/>
          <w:w w:val="112"/>
          <w:sz w:val="24"/>
          <w:szCs w:val="24"/>
          <w:lang w:val="es-419"/>
        </w:rPr>
        <w:t>g</w:t>
      </w:r>
      <w:r w:rsidRPr="004E3090">
        <w:rPr>
          <w:rFonts w:ascii="Arial Narrow" w:hAnsi="Arial Narrow"/>
          <w:spacing w:val="-3"/>
          <w:w w:val="101"/>
          <w:sz w:val="24"/>
          <w:szCs w:val="24"/>
          <w:lang w:val="es-419"/>
        </w:rPr>
        <w:t>r</w:t>
      </w:r>
      <w:r w:rsidRPr="004E3090">
        <w:rPr>
          <w:rFonts w:ascii="Arial Narrow" w:hAnsi="Arial Narrow"/>
          <w:spacing w:val="3"/>
          <w:w w:val="127"/>
          <w:sz w:val="24"/>
          <w:szCs w:val="24"/>
          <w:lang w:val="es-419"/>
        </w:rPr>
        <w:t>a</w:t>
      </w:r>
      <w:r w:rsidRPr="004E3090">
        <w:rPr>
          <w:rFonts w:ascii="Arial Narrow" w:hAnsi="Arial Narrow"/>
          <w:spacing w:val="-2"/>
          <w:w w:val="114"/>
          <w:sz w:val="24"/>
          <w:szCs w:val="24"/>
          <w:lang w:val="es-419"/>
        </w:rPr>
        <w:t>c</w:t>
      </w:r>
      <w:r w:rsidRPr="004E3090">
        <w:rPr>
          <w:rFonts w:ascii="Arial Narrow" w:hAnsi="Arial Narrow"/>
          <w:spacing w:val="2"/>
          <w:w w:val="81"/>
          <w:sz w:val="24"/>
          <w:szCs w:val="24"/>
          <w:lang w:val="es-419"/>
        </w:rPr>
        <w:t>i</w:t>
      </w:r>
      <w:r w:rsidRPr="004E3090">
        <w:rPr>
          <w:rFonts w:ascii="Arial Narrow" w:hAnsi="Arial Narrow"/>
          <w:spacing w:val="-1"/>
          <w:w w:val="127"/>
          <w:sz w:val="24"/>
          <w:szCs w:val="24"/>
          <w:lang w:val="es-419"/>
        </w:rPr>
        <w:t>a</w:t>
      </w:r>
      <w:r w:rsidRPr="004E3090">
        <w:rPr>
          <w:rFonts w:ascii="Arial Narrow" w:hAnsi="Arial Narrow"/>
          <w:w w:val="130"/>
          <w:sz w:val="24"/>
          <w:szCs w:val="24"/>
          <w:lang w:val="es-419"/>
        </w:rPr>
        <w:t>s</w:t>
      </w:r>
      <w:r w:rsidRPr="004E3090">
        <w:rPr>
          <w:rFonts w:ascii="Arial Narrow" w:hAnsi="Arial Narrow"/>
          <w:spacing w:val="19"/>
          <w:w w:val="130"/>
          <w:sz w:val="24"/>
          <w:szCs w:val="24"/>
          <w:lang w:val="es-419"/>
        </w:rPr>
        <w:t xml:space="preserve"> </w:t>
      </w:r>
      <w:r w:rsidRPr="004E3090">
        <w:rPr>
          <w:rFonts w:ascii="Arial Narrow" w:hAnsi="Arial Narrow"/>
          <w:w w:val="127"/>
          <w:sz w:val="24"/>
          <w:szCs w:val="24"/>
          <w:lang w:val="es-419"/>
        </w:rPr>
        <w:t xml:space="preserve">a </w:t>
      </w:r>
      <w:r w:rsidRPr="004E3090">
        <w:rPr>
          <w:rFonts w:ascii="Arial Narrow" w:hAnsi="Arial Narrow"/>
          <w:spacing w:val="2"/>
          <w:w w:val="81"/>
          <w:sz w:val="24"/>
          <w:szCs w:val="24"/>
          <w:lang w:val="es-419"/>
        </w:rPr>
        <w:t>l</w:t>
      </w:r>
      <w:r w:rsidRPr="004E3090">
        <w:rPr>
          <w:rFonts w:ascii="Arial Narrow" w:hAnsi="Arial Narrow"/>
          <w:w w:val="127"/>
          <w:sz w:val="24"/>
          <w:szCs w:val="24"/>
          <w:lang w:val="es-419"/>
        </w:rPr>
        <w:t>a</w:t>
      </w:r>
      <w:r w:rsidRPr="004E3090">
        <w:rPr>
          <w:rFonts w:ascii="Arial Narrow" w:hAnsi="Arial Narrow"/>
          <w:spacing w:val="16"/>
          <w:w w:val="127"/>
          <w:sz w:val="24"/>
          <w:szCs w:val="24"/>
          <w:lang w:val="es-419"/>
        </w:rPr>
        <w:t xml:space="preserve"> </w:t>
      </w:r>
      <w:r w:rsidRPr="004E3090">
        <w:rPr>
          <w:rFonts w:ascii="Arial Narrow" w:hAnsi="Arial Narrow"/>
          <w:spacing w:val="2"/>
          <w:w w:val="114"/>
          <w:sz w:val="24"/>
          <w:szCs w:val="24"/>
          <w:lang w:val="es-419"/>
        </w:rPr>
        <w:t>c</w:t>
      </w:r>
      <w:r w:rsidRPr="004E3090">
        <w:rPr>
          <w:rFonts w:ascii="Arial Narrow" w:hAnsi="Arial Narrow"/>
          <w:spacing w:val="-4"/>
          <w:w w:val="112"/>
          <w:sz w:val="24"/>
          <w:szCs w:val="24"/>
          <w:lang w:val="es-419"/>
        </w:rPr>
        <w:t>o</w:t>
      </w:r>
      <w:r w:rsidRPr="004E3090">
        <w:rPr>
          <w:rFonts w:ascii="Arial Narrow" w:hAnsi="Arial Narrow"/>
          <w:spacing w:val="3"/>
          <w:w w:val="112"/>
          <w:sz w:val="24"/>
          <w:szCs w:val="24"/>
          <w:lang w:val="es-419"/>
        </w:rPr>
        <w:t>o</w:t>
      </w:r>
      <w:r w:rsidRPr="004E3090">
        <w:rPr>
          <w:rFonts w:ascii="Arial Narrow" w:hAnsi="Arial Narrow"/>
          <w:w w:val="101"/>
          <w:sz w:val="24"/>
          <w:szCs w:val="24"/>
          <w:lang w:val="es-419"/>
        </w:rPr>
        <w:t>r</w:t>
      </w:r>
      <w:r w:rsidRPr="004E3090">
        <w:rPr>
          <w:rFonts w:ascii="Arial Narrow" w:hAnsi="Arial Narrow"/>
          <w:spacing w:val="-1"/>
          <w:w w:val="112"/>
          <w:sz w:val="24"/>
          <w:szCs w:val="24"/>
          <w:lang w:val="es-419"/>
        </w:rPr>
        <w:t>g</w:t>
      </w:r>
      <w:r w:rsidRPr="004E3090">
        <w:rPr>
          <w:rFonts w:ascii="Arial Narrow" w:hAnsi="Arial Narrow"/>
          <w:w w:val="127"/>
          <w:sz w:val="24"/>
          <w:szCs w:val="24"/>
          <w:lang w:val="es-419"/>
        </w:rPr>
        <w:t>a</w:t>
      </w:r>
      <w:r w:rsidRPr="004E3090">
        <w:rPr>
          <w:rFonts w:ascii="Arial Narrow" w:hAnsi="Arial Narrow"/>
          <w:w w:val="112"/>
          <w:sz w:val="24"/>
          <w:szCs w:val="24"/>
          <w:lang w:val="es-419"/>
        </w:rPr>
        <w:t>n</w:t>
      </w:r>
      <w:r w:rsidRPr="004E3090">
        <w:rPr>
          <w:rFonts w:ascii="Arial Narrow" w:hAnsi="Arial Narrow"/>
          <w:spacing w:val="2"/>
          <w:w w:val="81"/>
          <w:sz w:val="24"/>
          <w:szCs w:val="24"/>
          <w:lang w:val="es-419"/>
        </w:rPr>
        <w:t>i</w:t>
      </w:r>
      <w:r w:rsidRPr="004E3090">
        <w:rPr>
          <w:rFonts w:ascii="Arial Narrow" w:hAnsi="Arial Narrow"/>
          <w:w w:val="114"/>
          <w:sz w:val="24"/>
          <w:szCs w:val="24"/>
          <w:lang w:val="es-419"/>
        </w:rPr>
        <w:t>z</w:t>
      </w:r>
      <w:r w:rsidRPr="004E3090">
        <w:rPr>
          <w:rFonts w:ascii="Arial Narrow" w:hAnsi="Arial Narrow"/>
          <w:w w:val="127"/>
          <w:sz w:val="24"/>
          <w:szCs w:val="24"/>
          <w:lang w:val="es-419"/>
        </w:rPr>
        <w:t>a</w:t>
      </w:r>
      <w:r w:rsidRPr="004E3090">
        <w:rPr>
          <w:rFonts w:ascii="Arial Narrow" w:hAnsi="Arial Narrow"/>
          <w:spacing w:val="2"/>
          <w:w w:val="114"/>
          <w:sz w:val="24"/>
          <w:szCs w:val="24"/>
          <w:lang w:val="es-419"/>
        </w:rPr>
        <w:t>c</w:t>
      </w:r>
      <w:r w:rsidRPr="004E3090">
        <w:rPr>
          <w:rFonts w:ascii="Arial Narrow" w:hAnsi="Arial Narrow"/>
          <w:spacing w:val="-5"/>
          <w:w w:val="81"/>
          <w:sz w:val="24"/>
          <w:szCs w:val="24"/>
          <w:lang w:val="es-419"/>
        </w:rPr>
        <w:t>i</w:t>
      </w:r>
      <w:r w:rsidRPr="004E3090">
        <w:rPr>
          <w:rFonts w:ascii="Arial Narrow" w:hAnsi="Arial Narrow"/>
          <w:spacing w:val="3"/>
          <w:w w:val="112"/>
          <w:sz w:val="24"/>
          <w:szCs w:val="24"/>
          <w:lang w:val="es-419"/>
        </w:rPr>
        <w:t>ó</w:t>
      </w:r>
      <w:r w:rsidRPr="004E3090">
        <w:rPr>
          <w:rFonts w:ascii="Arial Narrow" w:hAnsi="Arial Narrow"/>
          <w:w w:val="112"/>
          <w:sz w:val="24"/>
          <w:szCs w:val="24"/>
          <w:lang w:val="es-419"/>
        </w:rPr>
        <w:t>n</w:t>
      </w:r>
      <w:r w:rsidRPr="004E3090">
        <w:rPr>
          <w:rFonts w:ascii="Arial Narrow" w:hAnsi="Arial Narrow"/>
          <w:spacing w:val="16"/>
          <w:w w:val="112"/>
          <w:sz w:val="24"/>
          <w:szCs w:val="24"/>
          <w:lang w:val="es-419"/>
        </w:rPr>
        <w:t xml:space="preserve"> </w:t>
      </w:r>
      <w:r w:rsidRPr="004E3090">
        <w:rPr>
          <w:rFonts w:ascii="Arial Narrow" w:hAnsi="Arial Narrow"/>
          <w:spacing w:val="4"/>
          <w:w w:val="118"/>
          <w:sz w:val="24"/>
          <w:szCs w:val="24"/>
          <w:lang w:val="es-419"/>
        </w:rPr>
        <w:t>d</w:t>
      </w:r>
      <w:r w:rsidRPr="004E3090">
        <w:rPr>
          <w:rFonts w:ascii="Arial Narrow" w:hAnsi="Arial Narrow"/>
          <w:w w:val="118"/>
          <w:sz w:val="24"/>
          <w:szCs w:val="24"/>
          <w:lang w:val="es-419"/>
        </w:rPr>
        <w:t>e</w:t>
      </w:r>
      <w:r w:rsidRPr="004E3090">
        <w:rPr>
          <w:rFonts w:ascii="Arial Narrow" w:hAnsi="Arial Narrow"/>
          <w:spacing w:val="7"/>
          <w:w w:val="118"/>
          <w:sz w:val="24"/>
          <w:szCs w:val="24"/>
          <w:lang w:val="es-419"/>
        </w:rPr>
        <w:t xml:space="preserve"> </w:t>
      </w:r>
      <w:r w:rsidRPr="004E3090">
        <w:rPr>
          <w:rFonts w:ascii="Arial Narrow" w:hAnsi="Arial Narrow"/>
          <w:spacing w:val="2"/>
          <w:w w:val="81"/>
          <w:sz w:val="24"/>
          <w:szCs w:val="24"/>
          <w:lang w:val="es-419"/>
        </w:rPr>
        <w:t>l</w:t>
      </w:r>
      <w:r w:rsidRPr="004E3090">
        <w:rPr>
          <w:rFonts w:ascii="Arial Narrow" w:hAnsi="Arial Narrow"/>
          <w:spacing w:val="-4"/>
          <w:w w:val="127"/>
          <w:sz w:val="24"/>
          <w:szCs w:val="24"/>
          <w:lang w:val="es-419"/>
        </w:rPr>
        <w:t>a</w:t>
      </w:r>
      <w:r w:rsidRPr="004E3090">
        <w:rPr>
          <w:rFonts w:ascii="Arial Narrow" w:hAnsi="Arial Narrow"/>
          <w:w w:val="130"/>
          <w:sz w:val="24"/>
          <w:szCs w:val="24"/>
          <w:lang w:val="es-419"/>
        </w:rPr>
        <w:t xml:space="preserve">s </w:t>
      </w:r>
      <w:r w:rsidRPr="004E3090">
        <w:rPr>
          <w:rFonts w:ascii="Arial Narrow" w:hAnsi="Arial Narrow"/>
          <w:w w:val="115"/>
          <w:sz w:val="24"/>
          <w:szCs w:val="24"/>
          <w:lang w:val="es-419"/>
        </w:rPr>
        <w:t>ORPF</w:t>
      </w:r>
      <w:r w:rsidRPr="004E3090">
        <w:rPr>
          <w:rFonts w:ascii="Arial Narrow" w:hAnsi="Arial Narrow"/>
          <w:spacing w:val="-30"/>
          <w:w w:val="115"/>
          <w:sz w:val="24"/>
          <w:szCs w:val="24"/>
          <w:lang w:val="es-419"/>
        </w:rPr>
        <w:t xml:space="preserve"> </w:t>
      </w:r>
      <w:r w:rsidRPr="004E3090">
        <w:rPr>
          <w:rFonts w:ascii="Arial Narrow" w:hAnsi="Arial Narrow"/>
          <w:w w:val="115"/>
          <w:sz w:val="24"/>
          <w:szCs w:val="24"/>
          <w:lang w:val="es-419"/>
        </w:rPr>
        <w:t>de</w:t>
      </w:r>
      <w:r w:rsidRPr="004E3090">
        <w:rPr>
          <w:rFonts w:ascii="Arial Narrow" w:hAnsi="Arial Narrow"/>
          <w:spacing w:val="-4"/>
          <w:w w:val="115"/>
          <w:sz w:val="24"/>
          <w:szCs w:val="24"/>
          <w:lang w:val="es-419"/>
        </w:rPr>
        <w:t xml:space="preserve"> </w:t>
      </w:r>
      <w:r w:rsidRPr="004E3090">
        <w:rPr>
          <w:rFonts w:ascii="Arial Narrow" w:hAnsi="Arial Narrow"/>
          <w:spacing w:val="-4"/>
          <w:w w:val="93"/>
          <w:sz w:val="24"/>
          <w:szCs w:val="24"/>
          <w:lang w:val="es-419"/>
        </w:rPr>
        <w:t>A</w:t>
      </w:r>
      <w:r w:rsidRPr="004E3090">
        <w:rPr>
          <w:rFonts w:ascii="Arial Narrow" w:hAnsi="Arial Narrow"/>
          <w:spacing w:val="4"/>
          <w:w w:val="108"/>
          <w:sz w:val="24"/>
          <w:szCs w:val="24"/>
          <w:lang w:val="es-419"/>
        </w:rPr>
        <w:t>m</w:t>
      </w:r>
      <w:r w:rsidRPr="004E3090">
        <w:rPr>
          <w:rFonts w:ascii="Arial Narrow" w:hAnsi="Arial Narrow"/>
          <w:spacing w:val="-1"/>
          <w:w w:val="127"/>
          <w:sz w:val="24"/>
          <w:szCs w:val="24"/>
          <w:lang w:val="es-419"/>
        </w:rPr>
        <w:t>é</w:t>
      </w:r>
      <w:r w:rsidRPr="004E3090">
        <w:rPr>
          <w:rFonts w:ascii="Arial Narrow" w:hAnsi="Arial Narrow"/>
          <w:w w:val="101"/>
          <w:sz w:val="24"/>
          <w:szCs w:val="24"/>
          <w:lang w:val="es-419"/>
        </w:rPr>
        <w:t>r</w:t>
      </w:r>
      <w:r w:rsidRPr="004E3090">
        <w:rPr>
          <w:rFonts w:ascii="Arial Narrow" w:hAnsi="Arial Narrow"/>
          <w:w w:val="81"/>
          <w:sz w:val="24"/>
          <w:szCs w:val="24"/>
          <w:lang w:val="es-419"/>
        </w:rPr>
        <w:t>i</w:t>
      </w:r>
      <w:r w:rsidRPr="004E3090">
        <w:rPr>
          <w:rFonts w:ascii="Arial Narrow" w:hAnsi="Arial Narrow"/>
          <w:spacing w:val="-2"/>
          <w:w w:val="114"/>
          <w:sz w:val="24"/>
          <w:szCs w:val="24"/>
          <w:lang w:val="es-419"/>
        </w:rPr>
        <w:t>c</w:t>
      </w:r>
      <w:r w:rsidRPr="004E3090">
        <w:rPr>
          <w:rFonts w:ascii="Arial Narrow" w:hAnsi="Arial Narrow"/>
          <w:w w:val="127"/>
          <w:sz w:val="24"/>
          <w:szCs w:val="24"/>
          <w:lang w:val="es-419"/>
        </w:rPr>
        <w:t>a</w:t>
      </w:r>
      <w:r w:rsidRPr="004E3090">
        <w:rPr>
          <w:rFonts w:ascii="Arial Narrow" w:hAnsi="Arial Narrow"/>
          <w:spacing w:val="-6"/>
          <w:sz w:val="24"/>
          <w:szCs w:val="24"/>
          <w:lang w:val="es-419"/>
        </w:rPr>
        <w:t xml:space="preserve"> </w:t>
      </w:r>
      <w:r w:rsidRPr="004E3090">
        <w:rPr>
          <w:rFonts w:ascii="Arial Narrow" w:hAnsi="Arial Narrow"/>
          <w:spacing w:val="-1"/>
          <w:w w:val="92"/>
          <w:sz w:val="24"/>
          <w:szCs w:val="24"/>
          <w:lang w:val="es-419"/>
        </w:rPr>
        <w:t>L</w:t>
      </w:r>
      <w:r w:rsidRPr="004E3090">
        <w:rPr>
          <w:rFonts w:ascii="Arial Narrow" w:hAnsi="Arial Narrow"/>
          <w:w w:val="127"/>
          <w:sz w:val="24"/>
          <w:szCs w:val="24"/>
          <w:lang w:val="es-419"/>
        </w:rPr>
        <w:t>a</w:t>
      </w:r>
      <w:r w:rsidRPr="004E3090">
        <w:rPr>
          <w:rFonts w:ascii="Arial Narrow" w:hAnsi="Arial Narrow"/>
          <w:spacing w:val="3"/>
          <w:w w:val="101"/>
          <w:sz w:val="24"/>
          <w:szCs w:val="24"/>
          <w:lang w:val="es-419"/>
        </w:rPr>
        <w:t>t</w:t>
      </w:r>
      <w:r w:rsidRPr="004E3090">
        <w:rPr>
          <w:rFonts w:ascii="Arial Narrow" w:hAnsi="Arial Narrow"/>
          <w:spacing w:val="-5"/>
          <w:w w:val="81"/>
          <w:sz w:val="24"/>
          <w:szCs w:val="24"/>
          <w:lang w:val="es-419"/>
        </w:rPr>
        <w:t>i</w:t>
      </w:r>
      <w:r w:rsidRPr="004E3090">
        <w:rPr>
          <w:rFonts w:ascii="Arial Narrow" w:hAnsi="Arial Narrow"/>
          <w:spacing w:val="3"/>
          <w:w w:val="112"/>
          <w:sz w:val="24"/>
          <w:szCs w:val="24"/>
          <w:lang w:val="es-419"/>
        </w:rPr>
        <w:t>n</w:t>
      </w:r>
      <w:r w:rsidRPr="004E3090">
        <w:rPr>
          <w:rFonts w:ascii="Arial Narrow" w:hAnsi="Arial Narrow"/>
          <w:w w:val="127"/>
          <w:sz w:val="24"/>
          <w:szCs w:val="24"/>
          <w:lang w:val="es-419"/>
        </w:rPr>
        <w:t>a</w:t>
      </w:r>
      <w:r w:rsidRPr="004E3090">
        <w:rPr>
          <w:rFonts w:ascii="Arial Narrow" w:hAnsi="Arial Narrow"/>
          <w:spacing w:val="-5"/>
          <w:sz w:val="24"/>
          <w:szCs w:val="24"/>
          <w:lang w:val="es-419"/>
        </w:rPr>
        <w:t xml:space="preserve"> </w:t>
      </w:r>
      <w:r w:rsidRPr="004E3090">
        <w:rPr>
          <w:rFonts w:ascii="Arial Narrow" w:hAnsi="Arial Narrow"/>
          <w:sz w:val="24"/>
          <w:szCs w:val="24"/>
          <w:lang w:val="es-419"/>
        </w:rPr>
        <w:t>y</w:t>
      </w:r>
      <w:r w:rsidRPr="004E3090">
        <w:rPr>
          <w:rFonts w:ascii="Arial Narrow" w:hAnsi="Arial Narrow"/>
          <w:spacing w:val="-7"/>
          <w:sz w:val="24"/>
          <w:szCs w:val="24"/>
          <w:lang w:val="es-419"/>
        </w:rPr>
        <w:t xml:space="preserve"> </w:t>
      </w:r>
      <w:r w:rsidRPr="004E3090">
        <w:rPr>
          <w:rFonts w:ascii="Arial Narrow" w:hAnsi="Arial Narrow"/>
          <w:spacing w:val="-1"/>
          <w:w w:val="127"/>
          <w:sz w:val="24"/>
          <w:szCs w:val="24"/>
          <w:lang w:val="es-419"/>
        </w:rPr>
        <w:t>e</w:t>
      </w:r>
      <w:r w:rsidRPr="004E3090">
        <w:rPr>
          <w:rFonts w:ascii="Arial Narrow" w:hAnsi="Arial Narrow"/>
          <w:w w:val="81"/>
          <w:sz w:val="24"/>
          <w:szCs w:val="24"/>
          <w:lang w:val="es-419"/>
        </w:rPr>
        <w:t>l</w:t>
      </w:r>
      <w:r w:rsidRPr="004E3090">
        <w:rPr>
          <w:rFonts w:ascii="Arial Narrow" w:hAnsi="Arial Narrow"/>
          <w:spacing w:val="-8"/>
          <w:sz w:val="24"/>
          <w:szCs w:val="24"/>
          <w:lang w:val="es-419"/>
        </w:rPr>
        <w:t xml:space="preserve"> </w:t>
      </w:r>
      <w:r w:rsidRPr="004E3090">
        <w:rPr>
          <w:rFonts w:ascii="Arial Narrow" w:hAnsi="Arial Narrow"/>
          <w:sz w:val="24"/>
          <w:szCs w:val="24"/>
          <w:lang w:val="es-419"/>
        </w:rPr>
        <w:t>I</w:t>
      </w:r>
      <w:r w:rsidRPr="004E3090">
        <w:rPr>
          <w:rFonts w:ascii="Arial Narrow" w:hAnsi="Arial Narrow"/>
          <w:spacing w:val="3"/>
          <w:sz w:val="24"/>
          <w:szCs w:val="24"/>
          <w:lang w:val="es-419"/>
        </w:rPr>
        <w:t>I</w:t>
      </w:r>
      <w:r w:rsidRPr="004E3090">
        <w:rPr>
          <w:rFonts w:ascii="Arial Narrow" w:hAnsi="Arial Narrow"/>
          <w:sz w:val="24"/>
          <w:szCs w:val="24"/>
          <w:lang w:val="es-419"/>
        </w:rPr>
        <w:t>CA.</w:t>
      </w:r>
      <w:r w:rsidRPr="004E3090">
        <w:rPr>
          <w:rFonts w:ascii="Arial Narrow" w:hAnsi="Arial Narrow"/>
          <w:spacing w:val="-22"/>
          <w:sz w:val="24"/>
          <w:szCs w:val="24"/>
          <w:lang w:val="es-419"/>
        </w:rPr>
        <w:t xml:space="preserve"> </w:t>
      </w:r>
      <w:r w:rsidRPr="00A67A58">
        <w:rPr>
          <w:rFonts w:ascii="Arial Narrow" w:hAnsi="Arial Narrow"/>
          <w:sz w:val="24"/>
          <w:szCs w:val="24"/>
        </w:rPr>
        <w:t>En</w:t>
      </w:r>
      <w:r w:rsidRPr="00A67A58">
        <w:rPr>
          <w:rFonts w:ascii="Arial Narrow" w:hAnsi="Arial Narrow"/>
          <w:spacing w:val="20"/>
          <w:sz w:val="24"/>
          <w:szCs w:val="24"/>
        </w:rPr>
        <w:t xml:space="preserve"> </w:t>
      </w:r>
      <w:r w:rsidRPr="00A67A58">
        <w:rPr>
          <w:rFonts w:ascii="Arial Narrow" w:hAnsi="Arial Narrow"/>
          <w:w w:val="81"/>
          <w:sz w:val="24"/>
          <w:szCs w:val="24"/>
        </w:rPr>
        <w:t>l</w:t>
      </w:r>
      <w:r w:rsidRPr="00A67A58">
        <w:rPr>
          <w:rFonts w:ascii="Arial Narrow" w:hAnsi="Arial Narrow"/>
          <w:w w:val="127"/>
          <w:sz w:val="24"/>
          <w:szCs w:val="24"/>
        </w:rPr>
        <w:t>a</w:t>
      </w:r>
      <w:r w:rsidRPr="00A67A58">
        <w:rPr>
          <w:rFonts w:ascii="Arial Narrow" w:hAnsi="Arial Narrow"/>
          <w:spacing w:val="-8"/>
          <w:sz w:val="24"/>
          <w:szCs w:val="24"/>
        </w:rPr>
        <w:t xml:space="preserve"> </w:t>
      </w:r>
      <w:r w:rsidRPr="00A67A58">
        <w:rPr>
          <w:rFonts w:ascii="Arial Narrow" w:hAnsi="Arial Narrow"/>
          <w:spacing w:val="-1"/>
          <w:w w:val="112"/>
          <w:sz w:val="24"/>
          <w:szCs w:val="24"/>
        </w:rPr>
        <w:t>g</w:t>
      </w:r>
      <w:r w:rsidRPr="00A67A58">
        <w:rPr>
          <w:rFonts w:ascii="Arial Narrow" w:hAnsi="Arial Narrow"/>
          <w:w w:val="127"/>
          <w:sz w:val="24"/>
          <w:szCs w:val="24"/>
        </w:rPr>
        <w:t>e</w:t>
      </w:r>
      <w:r w:rsidRPr="00A67A58">
        <w:rPr>
          <w:rFonts w:ascii="Arial Narrow" w:hAnsi="Arial Narrow"/>
          <w:w w:val="130"/>
          <w:sz w:val="24"/>
          <w:szCs w:val="24"/>
        </w:rPr>
        <w:t>s</w:t>
      </w:r>
      <w:r w:rsidRPr="00A67A58">
        <w:rPr>
          <w:rFonts w:ascii="Arial Narrow" w:hAnsi="Arial Narrow"/>
          <w:w w:val="101"/>
          <w:sz w:val="24"/>
          <w:szCs w:val="24"/>
        </w:rPr>
        <w:t>t</w:t>
      </w:r>
      <w:r w:rsidRPr="00A67A58">
        <w:rPr>
          <w:rFonts w:ascii="Arial Narrow" w:hAnsi="Arial Narrow"/>
          <w:w w:val="81"/>
          <w:sz w:val="24"/>
          <w:szCs w:val="24"/>
        </w:rPr>
        <w:t>i</w:t>
      </w:r>
      <w:r w:rsidRPr="00A67A58">
        <w:rPr>
          <w:rFonts w:ascii="Arial Narrow" w:hAnsi="Arial Narrow"/>
          <w:w w:val="112"/>
          <w:sz w:val="24"/>
          <w:szCs w:val="24"/>
        </w:rPr>
        <w:t>ón</w:t>
      </w:r>
      <w:r w:rsidRPr="00A67A58">
        <w:rPr>
          <w:rFonts w:ascii="Arial Narrow" w:hAnsi="Arial Narrow"/>
          <w:spacing w:val="-6"/>
          <w:sz w:val="24"/>
          <w:szCs w:val="24"/>
        </w:rPr>
        <w:t xml:space="preserve"> </w:t>
      </w:r>
      <w:r w:rsidRPr="00A67A58">
        <w:rPr>
          <w:rFonts w:ascii="Arial Narrow" w:hAnsi="Arial Narrow"/>
          <w:sz w:val="24"/>
          <w:szCs w:val="24"/>
        </w:rPr>
        <w:t>20</w:t>
      </w:r>
      <w:r w:rsidRPr="00A67A58">
        <w:rPr>
          <w:rFonts w:ascii="Arial Narrow" w:hAnsi="Arial Narrow"/>
          <w:spacing w:val="-1"/>
          <w:sz w:val="24"/>
          <w:szCs w:val="24"/>
        </w:rPr>
        <w:t>2</w:t>
      </w:r>
      <w:r w:rsidRPr="00A67A58">
        <w:rPr>
          <w:rFonts w:ascii="Arial Narrow" w:hAnsi="Arial Narrow"/>
          <w:sz w:val="24"/>
          <w:szCs w:val="24"/>
        </w:rPr>
        <w:t>0</w:t>
      </w:r>
      <w:r w:rsidRPr="00A67A58">
        <w:rPr>
          <w:rFonts w:ascii="Arial Narrow" w:hAnsi="Arial Narrow"/>
          <w:spacing w:val="50"/>
          <w:sz w:val="24"/>
          <w:szCs w:val="24"/>
        </w:rPr>
        <w:t xml:space="preserve"> </w:t>
      </w:r>
      <w:r w:rsidRPr="00A67A58">
        <w:rPr>
          <w:rFonts w:ascii="Arial Narrow" w:hAnsi="Arial Narrow"/>
          <w:w w:val="81"/>
          <w:sz w:val="24"/>
          <w:szCs w:val="24"/>
        </w:rPr>
        <w:t>l</w:t>
      </w:r>
      <w:r w:rsidRPr="00A67A58">
        <w:rPr>
          <w:rFonts w:ascii="Arial Narrow" w:hAnsi="Arial Narrow"/>
          <w:w w:val="127"/>
          <w:sz w:val="24"/>
          <w:szCs w:val="24"/>
        </w:rPr>
        <w:t>a</w:t>
      </w:r>
      <w:r w:rsidRPr="00A67A58">
        <w:rPr>
          <w:rFonts w:ascii="Arial Narrow" w:hAnsi="Arial Narrow"/>
          <w:spacing w:val="-5"/>
          <w:sz w:val="24"/>
          <w:szCs w:val="24"/>
        </w:rPr>
        <w:t xml:space="preserve"> </w:t>
      </w:r>
      <w:r w:rsidRPr="00A67A58">
        <w:rPr>
          <w:rFonts w:ascii="Arial Narrow" w:hAnsi="Arial Narrow"/>
          <w:spacing w:val="-1"/>
          <w:w w:val="116"/>
          <w:sz w:val="24"/>
          <w:szCs w:val="24"/>
        </w:rPr>
        <w:t>Se</w:t>
      </w:r>
      <w:r w:rsidRPr="00A67A58">
        <w:rPr>
          <w:rFonts w:ascii="Arial Narrow" w:hAnsi="Arial Narrow"/>
          <w:w w:val="116"/>
          <w:sz w:val="24"/>
          <w:szCs w:val="24"/>
        </w:rPr>
        <w:t>cre</w:t>
      </w:r>
      <w:r w:rsidRPr="00A67A58">
        <w:rPr>
          <w:rFonts w:ascii="Arial Narrow" w:hAnsi="Arial Narrow"/>
          <w:spacing w:val="3"/>
          <w:w w:val="116"/>
          <w:sz w:val="24"/>
          <w:szCs w:val="24"/>
        </w:rPr>
        <w:t>t</w:t>
      </w:r>
      <w:r w:rsidRPr="00A67A58">
        <w:rPr>
          <w:rFonts w:ascii="Arial Narrow" w:hAnsi="Arial Narrow"/>
          <w:spacing w:val="-1"/>
          <w:w w:val="116"/>
          <w:sz w:val="24"/>
          <w:szCs w:val="24"/>
        </w:rPr>
        <w:t>a</w:t>
      </w:r>
      <w:r w:rsidRPr="00A67A58">
        <w:rPr>
          <w:rFonts w:ascii="Arial Narrow" w:hAnsi="Arial Narrow"/>
          <w:spacing w:val="2"/>
          <w:w w:val="116"/>
          <w:sz w:val="24"/>
          <w:szCs w:val="24"/>
        </w:rPr>
        <w:t>r</w:t>
      </w:r>
      <w:r w:rsidRPr="00A67A58">
        <w:rPr>
          <w:rFonts w:ascii="Arial Narrow" w:hAnsi="Arial Narrow"/>
          <w:spacing w:val="-2"/>
          <w:w w:val="116"/>
          <w:sz w:val="24"/>
          <w:szCs w:val="24"/>
        </w:rPr>
        <w:t>í</w:t>
      </w:r>
      <w:r w:rsidRPr="00A67A58">
        <w:rPr>
          <w:rFonts w:ascii="Arial Narrow" w:hAnsi="Arial Narrow"/>
          <w:w w:val="116"/>
          <w:sz w:val="24"/>
          <w:szCs w:val="24"/>
        </w:rPr>
        <w:t>a</w:t>
      </w:r>
      <w:r w:rsidRPr="00A67A58">
        <w:rPr>
          <w:rFonts w:ascii="Arial Narrow" w:hAnsi="Arial Narrow"/>
          <w:spacing w:val="-10"/>
          <w:w w:val="116"/>
          <w:sz w:val="24"/>
          <w:szCs w:val="24"/>
        </w:rPr>
        <w:t xml:space="preserve"> </w:t>
      </w:r>
      <w:r w:rsidRPr="00A67A58">
        <w:rPr>
          <w:rFonts w:ascii="Arial Narrow" w:hAnsi="Arial Narrow"/>
          <w:w w:val="109"/>
          <w:sz w:val="24"/>
          <w:szCs w:val="24"/>
        </w:rPr>
        <w:t>G</w:t>
      </w:r>
      <w:r w:rsidRPr="00A67A58">
        <w:rPr>
          <w:rFonts w:ascii="Arial Narrow" w:hAnsi="Arial Narrow"/>
          <w:spacing w:val="-1"/>
          <w:w w:val="127"/>
          <w:sz w:val="24"/>
          <w:szCs w:val="24"/>
        </w:rPr>
        <w:t>e</w:t>
      </w:r>
      <w:r w:rsidRPr="00A67A58">
        <w:rPr>
          <w:rFonts w:ascii="Arial Narrow" w:hAnsi="Arial Narrow"/>
          <w:spacing w:val="3"/>
          <w:w w:val="112"/>
          <w:sz w:val="24"/>
          <w:szCs w:val="24"/>
        </w:rPr>
        <w:t>n</w:t>
      </w:r>
      <w:r w:rsidRPr="00A67A58">
        <w:rPr>
          <w:rFonts w:ascii="Arial Narrow" w:hAnsi="Arial Narrow"/>
          <w:spacing w:val="-1"/>
          <w:w w:val="127"/>
          <w:sz w:val="24"/>
          <w:szCs w:val="24"/>
        </w:rPr>
        <w:t>e</w:t>
      </w:r>
      <w:r w:rsidRPr="00A67A58">
        <w:rPr>
          <w:rFonts w:ascii="Arial Narrow" w:hAnsi="Arial Narrow"/>
          <w:w w:val="101"/>
          <w:sz w:val="24"/>
          <w:szCs w:val="24"/>
        </w:rPr>
        <w:t>r</w:t>
      </w:r>
      <w:r w:rsidRPr="00A67A58">
        <w:rPr>
          <w:rFonts w:ascii="Arial Narrow" w:hAnsi="Arial Narrow"/>
          <w:spacing w:val="3"/>
          <w:w w:val="127"/>
          <w:sz w:val="24"/>
          <w:szCs w:val="24"/>
        </w:rPr>
        <w:t>a</w:t>
      </w:r>
      <w:r w:rsidRPr="00A67A58">
        <w:rPr>
          <w:rFonts w:ascii="Arial Narrow" w:hAnsi="Arial Narrow"/>
          <w:w w:val="81"/>
          <w:sz w:val="24"/>
          <w:szCs w:val="24"/>
        </w:rPr>
        <w:t>l</w:t>
      </w:r>
      <w:r w:rsidRPr="00A67A58">
        <w:rPr>
          <w:rFonts w:ascii="Arial Narrow" w:hAnsi="Arial Narrow"/>
          <w:spacing w:val="-9"/>
          <w:sz w:val="24"/>
          <w:szCs w:val="24"/>
        </w:rPr>
        <w:t xml:space="preserve"> </w:t>
      </w:r>
      <w:r w:rsidRPr="00A67A58">
        <w:rPr>
          <w:rFonts w:ascii="Arial Narrow" w:hAnsi="Arial Narrow"/>
          <w:spacing w:val="-5"/>
          <w:w w:val="119"/>
          <w:sz w:val="24"/>
          <w:szCs w:val="24"/>
        </w:rPr>
        <w:t>h</w:t>
      </w:r>
      <w:r w:rsidRPr="00A67A58">
        <w:rPr>
          <w:rFonts w:ascii="Arial Narrow" w:hAnsi="Arial Narrow"/>
          <w:w w:val="119"/>
          <w:sz w:val="24"/>
          <w:szCs w:val="24"/>
        </w:rPr>
        <w:t>a</w:t>
      </w:r>
      <w:r w:rsidRPr="00A67A58">
        <w:rPr>
          <w:rFonts w:ascii="Arial Narrow" w:hAnsi="Arial Narrow"/>
          <w:spacing w:val="-18"/>
          <w:w w:val="119"/>
          <w:sz w:val="24"/>
          <w:szCs w:val="24"/>
        </w:rPr>
        <w:t xml:space="preserve"> </w:t>
      </w:r>
      <w:r w:rsidRPr="00A67A58">
        <w:rPr>
          <w:rFonts w:ascii="Arial Narrow" w:hAnsi="Arial Narrow"/>
          <w:spacing w:val="2"/>
          <w:w w:val="108"/>
          <w:sz w:val="24"/>
          <w:szCs w:val="24"/>
        </w:rPr>
        <w:t>m</w:t>
      </w:r>
      <w:r w:rsidRPr="00A67A58">
        <w:rPr>
          <w:rFonts w:ascii="Arial Narrow" w:hAnsi="Arial Narrow"/>
          <w:spacing w:val="-1"/>
          <w:w w:val="127"/>
          <w:sz w:val="24"/>
          <w:szCs w:val="24"/>
        </w:rPr>
        <w:t>a</w:t>
      </w:r>
      <w:r w:rsidRPr="00A67A58">
        <w:rPr>
          <w:rFonts w:ascii="Arial Narrow" w:hAnsi="Arial Narrow"/>
          <w:w w:val="112"/>
          <w:sz w:val="24"/>
          <w:szCs w:val="24"/>
        </w:rPr>
        <w:t>n</w:t>
      </w:r>
      <w:r w:rsidRPr="00A67A58">
        <w:rPr>
          <w:rFonts w:ascii="Arial Narrow" w:hAnsi="Arial Narrow"/>
          <w:w w:val="101"/>
          <w:sz w:val="24"/>
          <w:szCs w:val="24"/>
        </w:rPr>
        <w:t>t</w:t>
      </w:r>
      <w:r w:rsidRPr="00A67A58">
        <w:rPr>
          <w:rFonts w:ascii="Arial Narrow" w:hAnsi="Arial Narrow"/>
          <w:spacing w:val="3"/>
          <w:w w:val="127"/>
          <w:sz w:val="24"/>
          <w:szCs w:val="24"/>
        </w:rPr>
        <w:t>e</w:t>
      </w:r>
      <w:r w:rsidRPr="00A67A58">
        <w:rPr>
          <w:rFonts w:ascii="Arial Narrow" w:hAnsi="Arial Narrow"/>
          <w:w w:val="112"/>
          <w:sz w:val="24"/>
          <w:szCs w:val="24"/>
        </w:rPr>
        <w:t>n</w:t>
      </w:r>
      <w:r w:rsidRPr="00A67A58">
        <w:rPr>
          <w:rFonts w:ascii="Arial Narrow" w:hAnsi="Arial Narrow"/>
          <w:w w:val="81"/>
          <w:sz w:val="24"/>
          <w:szCs w:val="24"/>
        </w:rPr>
        <w:t>i</w:t>
      </w:r>
      <w:r w:rsidRPr="00A67A58">
        <w:rPr>
          <w:rFonts w:ascii="Arial Narrow" w:hAnsi="Arial Narrow"/>
          <w:spacing w:val="-4"/>
          <w:w w:val="112"/>
          <w:sz w:val="24"/>
          <w:szCs w:val="24"/>
        </w:rPr>
        <w:t>d</w:t>
      </w:r>
      <w:r w:rsidRPr="00A67A58">
        <w:rPr>
          <w:rFonts w:ascii="Arial Narrow" w:hAnsi="Arial Narrow"/>
          <w:w w:val="112"/>
          <w:sz w:val="24"/>
          <w:szCs w:val="24"/>
        </w:rPr>
        <w:t xml:space="preserve">o </w:t>
      </w:r>
      <w:r w:rsidRPr="00A67A58">
        <w:rPr>
          <w:rFonts w:ascii="Arial Narrow" w:hAnsi="Arial Narrow"/>
          <w:w w:val="119"/>
          <w:sz w:val="24"/>
          <w:szCs w:val="24"/>
        </w:rPr>
        <w:t>su</w:t>
      </w:r>
      <w:r w:rsidRPr="00A67A58">
        <w:rPr>
          <w:rFonts w:ascii="Arial Narrow" w:hAnsi="Arial Narrow"/>
          <w:spacing w:val="1"/>
          <w:w w:val="119"/>
          <w:sz w:val="24"/>
          <w:szCs w:val="24"/>
        </w:rPr>
        <w:t xml:space="preserve"> </w:t>
      </w:r>
      <w:r w:rsidRPr="00A67A58">
        <w:rPr>
          <w:rFonts w:ascii="Arial Narrow" w:hAnsi="Arial Narrow"/>
          <w:spacing w:val="-1"/>
          <w:w w:val="119"/>
          <w:sz w:val="24"/>
          <w:szCs w:val="24"/>
        </w:rPr>
        <w:t>a</w:t>
      </w:r>
      <w:r w:rsidRPr="00A67A58">
        <w:rPr>
          <w:rFonts w:ascii="Arial Narrow" w:hAnsi="Arial Narrow"/>
          <w:w w:val="119"/>
          <w:sz w:val="24"/>
          <w:szCs w:val="24"/>
        </w:rPr>
        <w:t>por</w:t>
      </w:r>
      <w:r w:rsidRPr="00A67A58">
        <w:rPr>
          <w:rFonts w:ascii="Arial Narrow" w:hAnsi="Arial Narrow"/>
          <w:spacing w:val="4"/>
          <w:w w:val="119"/>
          <w:sz w:val="24"/>
          <w:szCs w:val="24"/>
        </w:rPr>
        <w:t>t</w:t>
      </w:r>
      <w:r w:rsidRPr="00A67A58">
        <w:rPr>
          <w:rFonts w:ascii="Arial Narrow" w:hAnsi="Arial Narrow"/>
          <w:w w:val="119"/>
          <w:sz w:val="24"/>
          <w:szCs w:val="24"/>
        </w:rPr>
        <w:t>e</w:t>
      </w:r>
      <w:r w:rsidRPr="00A67A58">
        <w:rPr>
          <w:rFonts w:ascii="Arial Narrow" w:hAnsi="Arial Narrow"/>
          <w:spacing w:val="-32"/>
          <w:w w:val="119"/>
          <w:sz w:val="24"/>
          <w:szCs w:val="24"/>
        </w:rPr>
        <w:t xml:space="preserve"> </w:t>
      </w:r>
      <w:r w:rsidRPr="00A67A58">
        <w:rPr>
          <w:rFonts w:ascii="Arial Narrow" w:hAnsi="Arial Narrow"/>
          <w:w w:val="119"/>
          <w:sz w:val="24"/>
          <w:szCs w:val="24"/>
        </w:rPr>
        <w:t>a</w:t>
      </w:r>
      <w:r w:rsidRPr="00A67A58">
        <w:rPr>
          <w:rFonts w:ascii="Arial Narrow" w:hAnsi="Arial Narrow"/>
          <w:spacing w:val="4"/>
          <w:w w:val="119"/>
          <w:sz w:val="24"/>
          <w:szCs w:val="24"/>
        </w:rPr>
        <w:t xml:space="preserve"> </w:t>
      </w:r>
      <w:r w:rsidRPr="00A67A58">
        <w:rPr>
          <w:rFonts w:ascii="Arial Narrow" w:hAnsi="Arial Narrow"/>
          <w:spacing w:val="2"/>
          <w:w w:val="81"/>
          <w:sz w:val="24"/>
          <w:szCs w:val="24"/>
        </w:rPr>
        <w:t>l</w:t>
      </w:r>
      <w:r w:rsidRPr="00A67A58">
        <w:rPr>
          <w:rFonts w:ascii="Arial Narrow" w:hAnsi="Arial Narrow"/>
          <w:w w:val="127"/>
          <w:sz w:val="24"/>
          <w:szCs w:val="24"/>
        </w:rPr>
        <w:t>a</w:t>
      </w:r>
      <w:r w:rsidRPr="00A67A58">
        <w:rPr>
          <w:rFonts w:ascii="Arial Narrow" w:hAnsi="Arial Narrow"/>
          <w:spacing w:val="7"/>
          <w:sz w:val="24"/>
          <w:szCs w:val="24"/>
        </w:rPr>
        <w:t xml:space="preserve"> </w:t>
      </w:r>
      <w:r w:rsidRPr="00A67A58">
        <w:rPr>
          <w:rFonts w:ascii="Arial Narrow" w:hAnsi="Arial Narrow"/>
          <w:spacing w:val="-2"/>
          <w:w w:val="114"/>
          <w:sz w:val="24"/>
          <w:szCs w:val="24"/>
        </w:rPr>
        <w:t>c</w:t>
      </w:r>
      <w:r w:rsidRPr="00A67A58">
        <w:rPr>
          <w:rFonts w:ascii="Arial Narrow" w:hAnsi="Arial Narrow"/>
          <w:spacing w:val="3"/>
          <w:w w:val="112"/>
          <w:sz w:val="24"/>
          <w:szCs w:val="24"/>
        </w:rPr>
        <w:t>o</w:t>
      </w:r>
      <w:r w:rsidRPr="00A67A58">
        <w:rPr>
          <w:rFonts w:ascii="Arial Narrow" w:hAnsi="Arial Narrow"/>
          <w:spacing w:val="-1"/>
          <w:w w:val="112"/>
          <w:sz w:val="24"/>
          <w:szCs w:val="24"/>
        </w:rPr>
        <w:t>o</w:t>
      </w:r>
      <w:r w:rsidRPr="00A67A58">
        <w:rPr>
          <w:rFonts w:ascii="Arial Narrow" w:hAnsi="Arial Narrow"/>
          <w:w w:val="101"/>
          <w:sz w:val="24"/>
          <w:szCs w:val="24"/>
        </w:rPr>
        <w:t>r</w:t>
      </w:r>
      <w:r w:rsidRPr="00A67A58">
        <w:rPr>
          <w:rFonts w:ascii="Arial Narrow" w:hAnsi="Arial Narrow"/>
          <w:w w:val="112"/>
          <w:sz w:val="24"/>
          <w:szCs w:val="24"/>
        </w:rPr>
        <w:t>g</w:t>
      </w:r>
      <w:r w:rsidRPr="00A67A58">
        <w:rPr>
          <w:rFonts w:ascii="Arial Narrow" w:hAnsi="Arial Narrow"/>
          <w:spacing w:val="-1"/>
          <w:w w:val="127"/>
          <w:sz w:val="24"/>
          <w:szCs w:val="24"/>
        </w:rPr>
        <w:t>a</w:t>
      </w:r>
      <w:r w:rsidRPr="00A67A58">
        <w:rPr>
          <w:rFonts w:ascii="Arial Narrow" w:hAnsi="Arial Narrow"/>
          <w:spacing w:val="3"/>
          <w:w w:val="112"/>
          <w:sz w:val="24"/>
          <w:szCs w:val="24"/>
        </w:rPr>
        <w:t>n</w:t>
      </w:r>
      <w:r w:rsidRPr="00A67A58">
        <w:rPr>
          <w:rFonts w:ascii="Arial Narrow" w:hAnsi="Arial Narrow"/>
          <w:spacing w:val="-5"/>
          <w:w w:val="81"/>
          <w:sz w:val="24"/>
          <w:szCs w:val="24"/>
        </w:rPr>
        <w:t>i</w:t>
      </w:r>
      <w:r w:rsidRPr="00A67A58">
        <w:rPr>
          <w:rFonts w:ascii="Arial Narrow" w:hAnsi="Arial Narrow"/>
          <w:spacing w:val="2"/>
          <w:w w:val="114"/>
          <w:sz w:val="24"/>
          <w:szCs w:val="24"/>
        </w:rPr>
        <w:t>z</w:t>
      </w:r>
      <w:r w:rsidRPr="00A67A58">
        <w:rPr>
          <w:rFonts w:ascii="Arial Narrow" w:hAnsi="Arial Narrow"/>
          <w:spacing w:val="-1"/>
          <w:w w:val="127"/>
          <w:sz w:val="24"/>
          <w:szCs w:val="24"/>
        </w:rPr>
        <w:t>a</w:t>
      </w:r>
      <w:r w:rsidRPr="00A67A58">
        <w:rPr>
          <w:rFonts w:ascii="Arial Narrow" w:hAnsi="Arial Narrow"/>
          <w:w w:val="114"/>
          <w:sz w:val="24"/>
          <w:szCs w:val="24"/>
        </w:rPr>
        <w:t>c</w:t>
      </w:r>
      <w:r w:rsidRPr="00A67A58">
        <w:rPr>
          <w:rFonts w:ascii="Arial Narrow" w:hAnsi="Arial Narrow"/>
          <w:w w:val="81"/>
          <w:sz w:val="24"/>
          <w:szCs w:val="24"/>
        </w:rPr>
        <w:t>i</w:t>
      </w:r>
      <w:r w:rsidRPr="00A67A58">
        <w:rPr>
          <w:rFonts w:ascii="Arial Narrow" w:hAnsi="Arial Narrow"/>
          <w:w w:val="112"/>
          <w:sz w:val="24"/>
          <w:szCs w:val="24"/>
        </w:rPr>
        <w:t>ón</w:t>
      </w:r>
      <w:r w:rsidRPr="00A67A58">
        <w:rPr>
          <w:rFonts w:ascii="Arial Narrow" w:hAnsi="Arial Narrow"/>
          <w:spacing w:val="7"/>
          <w:sz w:val="24"/>
          <w:szCs w:val="24"/>
        </w:rPr>
        <w:t xml:space="preserve"> </w:t>
      </w:r>
      <w:r w:rsidRPr="00A67A58">
        <w:rPr>
          <w:rFonts w:ascii="Arial Narrow" w:hAnsi="Arial Narrow"/>
          <w:w w:val="112"/>
          <w:sz w:val="24"/>
          <w:szCs w:val="24"/>
        </w:rPr>
        <w:t>d</w:t>
      </w:r>
      <w:r w:rsidRPr="00A67A58">
        <w:rPr>
          <w:rFonts w:ascii="Arial Narrow" w:hAnsi="Arial Narrow"/>
          <w:spacing w:val="3"/>
          <w:w w:val="127"/>
          <w:sz w:val="24"/>
          <w:szCs w:val="24"/>
        </w:rPr>
        <w:t>e</w:t>
      </w:r>
      <w:r w:rsidRPr="00A67A58">
        <w:rPr>
          <w:rFonts w:ascii="Arial Narrow" w:hAnsi="Arial Narrow"/>
          <w:w w:val="81"/>
          <w:sz w:val="24"/>
          <w:szCs w:val="24"/>
        </w:rPr>
        <w:t>l</w:t>
      </w:r>
      <w:r w:rsidRPr="00A67A58">
        <w:rPr>
          <w:rFonts w:ascii="Arial Narrow" w:hAnsi="Arial Narrow"/>
          <w:spacing w:val="5"/>
          <w:sz w:val="24"/>
          <w:szCs w:val="24"/>
        </w:rPr>
        <w:t xml:space="preserve"> </w:t>
      </w:r>
      <w:r w:rsidRPr="00A67A58">
        <w:rPr>
          <w:rFonts w:ascii="Arial Narrow" w:hAnsi="Arial Narrow"/>
          <w:spacing w:val="3"/>
          <w:w w:val="101"/>
          <w:sz w:val="24"/>
          <w:szCs w:val="24"/>
        </w:rPr>
        <w:t>t</w:t>
      </w:r>
      <w:r w:rsidRPr="00A67A58">
        <w:rPr>
          <w:rFonts w:ascii="Arial Narrow" w:hAnsi="Arial Narrow"/>
          <w:w w:val="127"/>
          <w:sz w:val="24"/>
          <w:szCs w:val="24"/>
        </w:rPr>
        <w:t>a</w:t>
      </w:r>
      <w:r w:rsidRPr="00A67A58">
        <w:rPr>
          <w:rFonts w:ascii="Arial Narrow" w:hAnsi="Arial Narrow"/>
          <w:spacing w:val="2"/>
          <w:w w:val="81"/>
          <w:sz w:val="24"/>
          <w:szCs w:val="24"/>
        </w:rPr>
        <w:t>l</w:t>
      </w:r>
      <w:r w:rsidRPr="00A67A58">
        <w:rPr>
          <w:rFonts w:ascii="Arial Narrow" w:hAnsi="Arial Narrow"/>
          <w:spacing w:val="-3"/>
          <w:w w:val="81"/>
          <w:sz w:val="24"/>
          <w:szCs w:val="24"/>
        </w:rPr>
        <w:t>l</w:t>
      </w:r>
      <w:r w:rsidRPr="00A67A58">
        <w:rPr>
          <w:rFonts w:ascii="Arial Narrow" w:hAnsi="Arial Narrow"/>
          <w:w w:val="127"/>
          <w:sz w:val="24"/>
          <w:szCs w:val="24"/>
        </w:rPr>
        <w:t>e</w:t>
      </w:r>
      <w:r w:rsidR="00017931">
        <w:rPr>
          <w:rFonts w:ascii="Arial Narrow" w:hAnsi="Arial Narrow"/>
          <w:w w:val="127"/>
          <w:sz w:val="24"/>
          <w:szCs w:val="24"/>
        </w:rPr>
        <w:t>r</w:t>
      </w:r>
      <w:r w:rsidR="008157CD">
        <w:rPr>
          <w:rFonts w:ascii="Arial Narrow" w:hAnsi="Arial Narrow"/>
          <w:w w:val="101"/>
          <w:sz w:val="24"/>
          <w:szCs w:val="24"/>
        </w:rPr>
        <w:t xml:space="preserve">. </w:t>
      </w:r>
    </w:p>
    <w:p w14:paraId="41A9A816" w14:textId="422FF047" w:rsidR="001F2385" w:rsidRDefault="008157CD" w:rsidP="008157CD">
      <w:pPr>
        <w:spacing w:line="243" w:lineRule="auto"/>
        <w:ind w:right="70"/>
        <w:jc w:val="both"/>
        <w:rPr>
          <w:rFonts w:ascii="Arial Narrow" w:hAnsi="Arial Narrow"/>
          <w:w w:val="112"/>
          <w:sz w:val="24"/>
          <w:szCs w:val="24"/>
        </w:rPr>
      </w:pPr>
      <w:r>
        <w:rPr>
          <w:rFonts w:ascii="Arial Narrow" w:hAnsi="Arial Narrow"/>
          <w:w w:val="101"/>
          <w:sz w:val="24"/>
          <w:szCs w:val="24"/>
        </w:rPr>
        <w:t xml:space="preserve">En este espacio, </w:t>
      </w:r>
      <w:r w:rsidR="002B64C1" w:rsidRPr="00A67A58">
        <w:rPr>
          <w:rFonts w:ascii="Arial Narrow" w:hAnsi="Arial Narrow"/>
          <w:spacing w:val="-3"/>
          <w:w w:val="128"/>
          <w:sz w:val="24"/>
          <w:szCs w:val="24"/>
        </w:rPr>
        <w:t>s</w:t>
      </w:r>
      <w:r w:rsidR="002B64C1" w:rsidRPr="00A67A58">
        <w:rPr>
          <w:rFonts w:ascii="Arial Narrow" w:hAnsi="Arial Narrow"/>
          <w:w w:val="128"/>
          <w:sz w:val="24"/>
          <w:szCs w:val="24"/>
        </w:rPr>
        <w:t>e</w:t>
      </w:r>
      <w:r w:rsidR="002B64C1" w:rsidRPr="00A67A58">
        <w:rPr>
          <w:rFonts w:ascii="Arial Narrow" w:hAnsi="Arial Narrow"/>
          <w:spacing w:val="2"/>
          <w:w w:val="128"/>
          <w:sz w:val="24"/>
          <w:szCs w:val="24"/>
        </w:rPr>
        <w:t xml:space="preserve"> </w:t>
      </w:r>
      <w:r w:rsidR="002B64C1" w:rsidRPr="00A67A58">
        <w:rPr>
          <w:rFonts w:ascii="Arial Narrow" w:hAnsi="Arial Narrow"/>
          <w:w w:val="112"/>
          <w:sz w:val="24"/>
          <w:szCs w:val="24"/>
        </w:rPr>
        <w:t>d</w:t>
      </w:r>
      <w:r w:rsidR="002B64C1" w:rsidRPr="00A67A58">
        <w:rPr>
          <w:rFonts w:ascii="Arial Narrow" w:hAnsi="Arial Narrow"/>
          <w:w w:val="81"/>
          <w:sz w:val="24"/>
          <w:szCs w:val="24"/>
        </w:rPr>
        <w:t>i</w:t>
      </w:r>
      <w:r w:rsidR="002B64C1" w:rsidRPr="00A67A58">
        <w:rPr>
          <w:rFonts w:ascii="Arial Narrow" w:hAnsi="Arial Narrow"/>
          <w:w w:val="130"/>
          <w:sz w:val="24"/>
          <w:szCs w:val="24"/>
        </w:rPr>
        <w:t>s</w:t>
      </w:r>
      <w:r w:rsidR="002B64C1" w:rsidRPr="00A67A58">
        <w:rPr>
          <w:rFonts w:ascii="Arial Narrow" w:hAnsi="Arial Narrow"/>
          <w:w w:val="114"/>
          <w:sz w:val="24"/>
          <w:szCs w:val="24"/>
        </w:rPr>
        <w:t>c</w:t>
      </w:r>
      <w:r w:rsidR="002B64C1" w:rsidRPr="00A67A58">
        <w:rPr>
          <w:rFonts w:ascii="Arial Narrow" w:hAnsi="Arial Narrow"/>
          <w:spacing w:val="-1"/>
          <w:w w:val="112"/>
          <w:sz w:val="24"/>
          <w:szCs w:val="24"/>
        </w:rPr>
        <w:t>u</w:t>
      </w:r>
      <w:r w:rsidR="002B64C1" w:rsidRPr="00A67A58">
        <w:rPr>
          <w:rFonts w:ascii="Arial Narrow" w:hAnsi="Arial Narrow"/>
          <w:w w:val="101"/>
          <w:sz w:val="24"/>
          <w:szCs w:val="24"/>
        </w:rPr>
        <w:t>t</w:t>
      </w:r>
      <w:r w:rsidR="002B64C1" w:rsidRPr="00A67A58">
        <w:rPr>
          <w:rFonts w:ascii="Arial Narrow" w:hAnsi="Arial Narrow"/>
          <w:spacing w:val="3"/>
          <w:w w:val="127"/>
          <w:sz w:val="24"/>
          <w:szCs w:val="24"/>
        </w:rPr>
        <w:t>e</w:t>
      </w:r>
      <w:r w:rsidR="002B64C1" w:rsidRPr="00A67A58">
        <w:rPr>
          <w:rFonts w:ascii="Arial Narrow" w:hAnsi="Arial Narrow"/>
          <w:w w:val="112"/>
          <w:sz w:val="24"/>
          <w:szCs w:val="24"/>
        </w:rPr>
        <w:t>n</w:t>
      </w:r>
      <w:r w:rsidR="002B64C1" w:rsidRPr="00A67A58">
        <w:rPr>
          <w:rFonts w:ascii="Arial Narrow" w:hAnsi="Arial Narrow"/>
          <w:spacing w:val="14"/>
          <w:sz w:val="24"/>
          <w:szCs w:val="24"/>
        </w:rPr>
        <w:t xml:space="preserve"> </w:t>
      </w:r>
      <w:r w:rsidR="002B64C1" w:rsidRPr="00A67A58">
        <w:rPr>
          <w:rFonts w:ascii="Arial Narrow" w:hAnsi="Arial Narrow"/>
          <w:spacing w:val="2"/>
          <w:w w:val="81"/>
          <w:sz w:val="24"/>
          <w:szCs w:val="24"/>
        </w:rPr>
        <w:t>l</w:t>
      </w:r>
      <w:r w:rsidR="002B64C1" w:rsidRPr="00A67A58">
        <w:rPr>
          <w:rFonts w:ascii="Arial Narrow" w:hAnsi="Arial Narrow"/>
          <w:spacing w:val="-1"/>
          <w:w w:val="112"/>
          <w:sz w:val="24"/>
          <w:szCs w:val="24"/>
        </w:rPr>
        <w:t>o</w:t>
      </w:r>
      <w:r w:rsidR="002B64C1" w:rsidRPr="00A67A58">
        <w:rPr>
          <w:rFonts w:ascii="Arial Narrow" w:hAnsi="Arial Narrow"/>
          <w:w w:val="130"/>
          <w:sz w:val="24"/>
          <w:szCs w:val="24"/>
        </w:rPr>
        <w:t>s</w:t>
      </w:r>
      <w:r w:rsidR="002B64C1" w:rsidRPr="00A67A58">
        <w:rPr>
          <w:rFonts w:ascii="Arial Narrow" w:hAnsi="Arial Narrow"/>
          <w:spacing w:val="15"/>
          <w:sz w:val="24"/>
          <w:szCs w:val="24"/>
        </w:rPr>
        <w:t xml:space="preserve"> </w:t>
      </w:r>
      <w:r w:rsidR="002B64C1" w:rsidRPr="00A67A58">
        <w:rPr>
          <w:rFonts w:ascii="Arial Narrow" w:hAnsi="Arial Narrow"/>
          <w:spacing w:val="3"/>
          <w:w w:val="117"/>
          <w:sz w:val="24"/>
          <w:szCs w:val="24"/>
        </w:rPr>
        <w:t>p</w:t>
      </w:r>
      <w:r w:rsidR="002B64C1" w:rsidRPr="00A67A58">
        <w:rPr>
          <w:rFonts w:ascii="Arial Narrow" w:hAnsi="Arial Narrow"/>
          <w:w w:val="117"/>
          <w:sz w:val="24"/>
          <w:szCs w:val="24"/>
        </w:rPr>
        <w:t>r</w:t>
      </w:r>
      <w:r w:rsidR="002B64C1" w:rsidRPr="00A67A58">
        <w:rPr>
          <w:rFonts w:ascii="Arial Narrow" w:hAnsi="Arial Narrow"/>
          <w:spacing w:val="-1"/>
          <w:w w:val="117"/>
          <w:sz w:val="24"/>
          <w:szCs w:val="24"/>
        </w:rPr>
        <w:t>o</w:t>
      </w:r>
      <w:r w:rsidR="002B64C1" w:rsidRPr="00A67A58">
        <w:rPr>
          <w:rFonts w:ascii="Arial Narrow" w:hAnsi="Arial Narrow"/>
          <w:w w:val="117"/>
          <w:sz w:val="24"/>
          <w:szCs w:val="24"/>
        </w:rPr>
        <w:t>yec</w:t>
      </w:r>
      <w:r w:rsidR="002B64C1" w:rsidRPr="00A67A58">
        <w:rPr>
          <w:rFonts w:ascii="Arial Narrow" w:hAnsi="Arial Narrow"/>
          <w:spacing w:val="-2"/>
          <w:w w:val="117"/>
          <w:sz w:val="24"/>
          <w:szCs w:val="24"/>
        </w:rPr>
        <w:t>t</w:t>
      </w:r>
      <w:r w:rsidR="002B64C1" w:rsidRPr="00A67A58">
        <w:rPr>
          <w:rFonts w:ascii="Arial Narrow" w:hAnsi="Arial Narrow"/>
          <w:w w:val="117"/>
          <w:sz w:val="24"/>
          <w:szCs w:val="24"/>
        </w:rPr>
        <w:t>os</w:t>
      </w:r>
      <w:r w:rsidR="002B64C1" w:rsidRPr="00A67A58">
        <w:rPr>
          <w:rFonts w:ascii="Arial Narrow" w:hAnsi="Arial Narrow"/>
          <w:spacing w:val="-32"/>
          <w:w w:val="117"/>
          <w:sz w:val="24"/>
          <w:szCs w:val="24"/>
        </w:rPr>
        <w:t xml:space="preserve"> </w:t>
      </w:r>
      <w:r w:rsidR="002B64C1" w:rsidRPr="00A67A58">
        <w:rPr>
          <w:rFonts w:ascii="Arial Narrow" w:hAnsi="Arial Narrow"/>
          <w:spacing w:val="-1"/>
          <w:w w:val="117"/>
          <w:sz w:val="24"/>
          <w:szCs w:val="24"/>
        </w:rPr>
        <w:t>d</w:t>
      </w:r>
      <w:r w:rsidR="002B64C1" w:rsidRPr="00A67A58">
        <w:rPr>
          <w:rFonts w:ascii="Arial Narrow" w:hAnsi="Arial Narrow"/>
          <w:w w:val="117"/>
          <w:sz w:val="24"/>
          <w:szCs w:val="24"/>
        </w:rPr>
        <w:t>e</w:t>
      </w:r>
      <w:r w:rsidR="002B64C1" w:rsidRPr="00A67A58">
        <w:rPr>
          <w:rFonts w:ascii="Arial Narrow" w:hAnsi="Arial Narrow"/>
          <w:spacing w:val="13"/>
          <w:w w:val="117"/>
          <w:sz w:val="24"/>
          <w:szCs w:val="24"/>
        </w:rPr>
        <w:t xml:space="preserve"> </w:t>
      </w:r>
      <w:r w:rsidR="002B64C1" w:rsidRPr="00A67A58">
        <w:rPr>
          <w:rFonts w:ascii="Arial Narrow" w:hAnsi="Arial Narrow"/>
          <w:spacing w:val="-1"/>
          <w:w w:val="117"/>
          <w:sz w:val="24"/>
          <w:szCs w:val="24"/>
        </w:rPr>
        <w:t>n</w:t>
      </w:r>
      <w:r w:rsidR="002B64C1" w:rsidRPr="00A67A58">
        <w:rPr>
          <w:rFonts w:ascii="Arial Narrow" w:hAnsi="Arial Narrow"/>
          <w:spacing w:val="3"/>
          <w:w w:val="117"/>
          <w:sz w:val="24"/>
          <w:szCs w:val="24"/>
        </w:rPr>
        <w:t>o</w:t>
      </w:r>
      <w:r w:rsidR="002B64C1" w:rsidRPr="00A67A58">
        <w:rPr>
          <w:rFonts w:ascii="Arial Narrow" w:hAnsi="Arial Narrow"/>
          <w:spacing w:val="-3"/>
          <w:w w:val="117"/>
          <w:sz w:val="24"/>
          <w:szCs w:val="24"/>
        </w:rPr>
        <w:t>r</w:t>
      </w:r>
      <w:r w:rsidR="002B64C1" w:rsidRPr="00A67A58">
        <w:rPr>
          <w:rFonts w:ascii="Arial Narrow" w:hAnsi="Arial Narrow"/>
          <w:spacing w:val="2"/>
          <w:w w:val="117"/>
          <w:sz w:val="24"/>
          <w:szCs w:val="24"/>
        </w:rPr>
        <w:t>m</w:t>
      </w:r>
      <w:r w:rsidR="002B64C1" w:rsidRPr="00A67A58">
        <w:rPr>
          <w:rFonts w:ascii="Arial Narrow" w:hAnsi="Arial Narrow"/>
          <w:w w:val="117"/>
          <w:sz w:val="24"/>
          <w:szCs w:val="24"/>
        </w:rPr>
        <w:t>a</w:t>
      </w:r>
      <w:r w:rsidR="002B64C1" w:rsidRPr="00A67A58">
        <w:rPr>
          <w:rFonts w:ascii="Arial Narrow" w:hAnsi="Arial Narrow"/>
          <w:spacing w:val="-24"/>
          <w:w w:val="117"/>
          <w:sz w:val="24"/>
          <w:szCs w:val="24"/>
        </w:rPr>
        <w:t xml:space="preserve"> </w:t>
      </w:r>
      <w:r w:rsidR="002B64C1" w:rsidRPr="00A67A58">
        <w:rPr>
          <w:rFonts w:ascii="Arial Narrow" w:hAnsi="Arial Narrow"/>
          <w:spacing w:val="-1"/>
          <w:w w:val="117"/>
          <w:sz w:val="24"/>
          <w:szCs w:val="24"/>
        </w:rPr>
        <w:t>q</w:t>
      </w:r>
      <w:r w:rsidR="002B64C1" w:rsidRPr="00A67A58">
        <w:rPr>
          <w:rFonts w:ascii="Arial Narrow" w:hAnsi="Arial Narrow"/>
          <w:w w:val="117"/>
          <w:sz w:val="24"/>
          <w:szCs w:val="24"/>
        </w:rPr>
        <w:t>ue</w:t>
      </w:r>
      <w:r w:rsidR="002B64C1" w:rsidRPr="00A67A58">
        <w:rPr>
          <w:rFonts w:ascii="Arial Narrow" w:hAnsi="Arial Narrow"/>
          <w:spacing w:val="4"/>
          <w:w w:val="117"/>
          <w:sz w:val="24"/>
          <w:szCs w:val="24"/>
        </w:rPr>
        <w:t xml:space="preserve"> </w:t>
      </w:r>
      <w:r w:rsidR="002B64C1" w:rsidRPr="00A67A58">
        <w:rPr>
          <w:rFonts w:ascii="Arial Narrow" w:hAnsi="Arial Narrow"/>
          <w:w w:val="117"/>
          <w:sz w:val="24"/>
          <w:szCs w:val="24"/>
        </w:rPr>
        <w:t>a</w:t>
      </w:r>
      <w:r w:rsidR="002B64C1" w:rsidRPr="00A67A58">
        <w:rPr>
          <w:rFonts w:ascii="Arial Narrow" w:hAnsi="Arial Narrow"/>
          <w:spacing w:val="21"/>
          <w:w w:val="117"/>
          <w:sz w:val="24"/>
          <w:szCs w:val="24"/>
        </w:rPr>
        <w:t xml:space="preserve"> </w:t>
      </w:r>
      <w:r w:rsidR="002B64C1" w:rsidRPr="00A67A58">
        <w:rPr>
          <w:rFonts w:ascii="Arial Narrow" w:hAnsi="Arial Narrow"/>
          <w:spacing w:val="-4"/>
          <w:sz w:val="24"/>
          <w:szCs w:val="24"/>
        </w:rPr>
        <w:t>f</w:t>
      </w:r>
      <w:r w:rsidR="002B64C1" w:rsidRPr="00A67A58">
        <w:rPr>
          <w:rFonts w:ascii="Arial Narrow" w:hAnsi="Arial Narrow"/>
          <w:spacing w:val="3"/>
          <w:sz w:val="24"/>
          <w:szCs w:val="24"/>
        </w:rPr>
        <w:t>u</w:t>
      </w:r>
      <w:r w:rsidR="002B64C1" w:rsidRPr="00A67A58">
        <w:rPr>
          <w:rFonts w:ascii="Arial Narrow" w:hAnsi="Arial Narrow"/>
          <w:sz w:val="24"/>
          <w:szCs w:val="24"/>
        </w:rPr>
        <w:t>t</w:t>
      </w:r>
      <w:r w:rsidR="002B64C1" w:rsidRPr="00A67A58">
        <w:rPr>
          <w:rFonts w:ascii="Arial Narrow" w:hAnsi="Arial Narrow"/>
          <w:spacing w:val="-1"/>
          <w:sz w:val="24"/>
          <w:szCs w:val="24"/>
        </w:rPr>
        <w:t>u</w:t>
      </w:r>
      <w:r w:rsidR="002B64C1" w:rsidRPr="00A67A58">
        <w:rPr>
          <w:rFonts w:ascii="Arial Narrow" w:hAnsi="Arial Narrow"/>
          <w:spacing w:val="2"/>
          <w:sz w:val="24"/>
          <w:szCs w:val="24"/>
        </w:rPr>
        <w:t>r</w:t>
      </w:r>
      <w:r w:rsidR="002B64C1" w:rsidRPr="00A67A58">
        <w:rPr>
          <w:rFonts w:ascii="Arial Narrow" w:hAnsi="Arial Narrow"/>
          <w:sz w:val="24"/>
          <w:szCs w:val="24"/>
        </w:rPr>
        <w:t>o</w:t>
      </w:r>
      <w:r w:rsidR="002B64C1" w:rsidRPr="00A67A58">
        <w:rPr>
          <w:rFonts w:ascii="Arial Narrow" w:hAnsi="Arial Narrow"/>
          <w:spacing w:val="45"/>
          <w:sz w:val="24"/>
          <w:szCs w:val="24"/>
        </w:rPr>
        <w:t xml:space="preserve"> </w:t>
      </w:r>
      <w:r w:rsidR="002B64C1" w:rsidRPr="00A67A58">
        <w:rPr>
          <w:rFonts w:ascii="Arial Narrow" w:hAnsi="Arial Narrow"/>
          <w:spacing w:val="2"/>
          <w:w w:val="121"/>
          <w:sz w:val="24"/>
          <w:szCs w:val="24"/>
        </w:rPr>
        <w:t>s</w:t>
      </w:r>
      <w:r w:rsidR="002B64C1" w:rsidRPr="00A67A58">
        <w:rPr>
          <w:rFonts w:ascii="Arial Narrow" w:hAnsi="Arial Narrow"/>
          <w:spacing w:val="-1"/>
          <w:w w:val="121"/>
          <w:sz w:val="24"/>
          <w:szCs w:val="24"/>
        </w:rPr>
        <w:t>e</w:t>
      </w:r>
      <w:r w:rsidR="002B64C1" w:rsidRPr="00A67A58">
        <w:rPr>
          <w:rFonts w:ascii="Arial Narrow" w:hAnsi="Arial Narrow"/>
          <w:spacing w:val="2"/>
          <w:w w:val="121"/>
          <w:sz w:val="24"/>
          <w:szCs w:val="24"/>
        </w:rPr>
        <w:t>r</w:t>
      </w:r>
      <w:r w:rsidR="002B64C1" w:rsidRPr="00A67A58">
        <w:rPr>
          <w:rFonts w:ascii="Arial Narrow" w:hAnsi="Arial Narrow"/>
          <w:w w:val="121"/>
          <w:sz w:val="24"/>
          <w:szCs w:val="24"/>
        </w:rPr>
        <w:t>án</w:t>
      </w:r>
      <w:r w:rsidR="002B64C1" w:rsidRPr="00A67A58">
        <w:rPr>
          <w:rFonts w:ascii="Arial Narrow" w:hAnsi="Arial Narrow"/>
          <w:spacing w:val="-1"/>
          <w:w w:val="121"/>
          <w:sz w:val="24"/>
          <w:szCs w:val="24"/>
        </w:rPr>
        <w:t xml:space="preserve"> </w:t>
      </w:r>
      <w:r w:rsidR="002B64C1" w:rsidRPr="00A67A58">
        <w:rPr>
          <w:rFonts w:ascii="Arial Narrow" w:hAnsi="Arial Narrow"/>
          <w:spacing w:val="-5"/>
          <w:w w:val="121"/>
          <w:sz w:val="24"/>
          <w:szCs w:val="24"/>
        </w:rPr>
        <w:t>p</w:t>
      </w:r>
      <w:r w:rsidR="002B64C1" w:rsidRPr="00A67A58">
        <w:rPr>
          <w:rFonts w:ascii="Arial Narrow" w:hAnsi="Arial Narrow"/>
          <w:spacing w:val="4"/>
          <w:w w:val="121"/>
          <w:sz w:val="24"/>
          <w:szCs w:val="24"/>
        </w:rPr>
        <w:t>u</w:t>
      </w:r>
      <w:r w:rsidR="002B64C1" w:rsidRPr="00A67A58">
        <w:rPr>
          <w:rFonts w:ascii="Arial Narrow" w:hAnsi="Arial Narrow"/>
          <w:spacing w:val="-1"/>
          <w:w w:val="121"/>
          <w:sz w:val="24"/>
          <w:szCs w:val="24"/>
        </w:rPr>
        <w:t>e</w:t>
      </w:r>
      <w:r w:rsidR="002B64C1" w:rsidRPr="00A67A58">
        <w:rPr>
          <w:rFonts w:ascii="Arial Narrow" w:hAnsi="Arial Narrow"/>
          <w:spacing w:val="-2"/>
          <w:w w:val="121"/>
          <w:sz w:val="24"/>
          <w:szCs w:val="24"/>
        </w:rPr>
        <w:t>s</w:t>
      </w:r>
      <w:r w:rsidR="002B64C1" w:rsidRPr="00A67A58">
        <w:rPr>
          <w:rFonts w:ascii="Arial Narrow" w:hAnsi="Arial Narrow"/>
          <w:w w:val="121"/>
          <w:sz w:val="24"/>
          <w:szCs w:val="24"/>
        </w:rPr>
        <w:t>t</w:t>
      </w:r>
      <w:r w:rsidR="002B64C1" w:rsidRPr="00A67A58">
        <w:rPr>
          <w:rFonts w:ascii="Arial Narrow" w:hAnsi="Arial Narrow"/>
          <w:spacing w:val="4"/>
          <w:w w:val="121"/>
          <w:sz w:val="24"/>
          <w:szCs w:val="24"/>
        </w:rPr>
        <w:t>o</w:t>
      </w:r>
      <w:r w:rsidR="002B64C1" w:rsidRPr="00A67A58">
        <w:rPr>
          <w:rFonts w:ascii="Arial Narrow" w:hAnsi="Arial Narrow"/>
          <w:w w:val="121"/>
          <w:sz w:val="24"/>
          <w:szCs w:val="24"/>
        </w:rPr>
        <w:t>s</w:t>
      </w:r>
      <w:r w:rsidR="002B64C1" w:rsidRPr="00A67A58">
        <w:rPr>
          <w:rFonts w:ascii="Arial Narrow" w:hAnsi="Arial Narrow"/>
          <w:spacing w:val="-16"/>
          <w:w w:val="121"/>
          <w:sz w:val="24"/>
          <w:szCs w:val="24"/>
        </w:rPr>
        <w:t xml:space="preserve"> </w:t>
      </w:r>
      <w:r w:rsidR="002B64C1" w:rsidRPr="00A67A58">
        <w:rPr>
          <w:rFonts w:ascii="Arial Narrow" w:hAnsi="Arial Narrow"/>
          <w:w w:val="121"/>
          <w:sz w:val="24"/>
          <w:szCs w:val="24"/>
        </w:rPr>
        <w:t>a</w:t>
      </w:r>
      <w:r w:rsidR="002B64C1" w:rsidRPr="00A67A58">
        <w:rPr>
          <w:rFonts w:ascii="Arial Narrow" w:hAnsi="Arial Narrow"/>
          <w:spacing w:val="8"/>
          <w:w w:val="121"/>
          <w:sz w:val="24"/>
          <w:szCs w:val="24"/>
        </w:rPr>
        <w:t xml:space="preserve"> </w:t>
      </w:r>
      <w:r w:rsidR="002B64C1" w:rsidRPr="00A67A58">
        <w:rPr>
          <w:rFonts w:ascii="Arial Narrow" w:hAnsi="Arial Narrow"/>
          <w:spacing w:val="2"/>
          <w:w w:val="114"/>
          <w:sz w:val="24"/>
          <w:szCs w:val="24"/>
        </w:rPr>
        <w:t>c</w:t>
      </w:r>
      <w:r w:rsidR="002B64C1" w:rsidRPr="00A67A58">
        <w:rPr>
          <w:rFonts w:ascii="Arial Narrow" w:hAnsi="Arial Narrow"/>
          <w:spacing w:val="-4"/>
          <w:w w:val="112"/>
          <w:sz w:val="24"/>
          <w:szCs w:val="24"/>
        </w:rPr>
        <w:t>o</w:t>
      </w:r>
      <w:r w:rsidR="002B64C1" w:rsidRPr="00A67A58">
        <w:rPr>
          <w:rFonts w:ascii="Arial Narrow" w:hAnsi="Arial Narrow"/>
          <w:spacing w:val="3"/>
          <w:w w:val="112"/>
          <w:sz w:val="24"/>
          <w:szCs w:val="24"/>
        </w:rPr>
        <w:t>n</w:t>
      </w:r>
      <w:r w:rsidR="002B64C1" w:rsidRPr="00A67A58">
        <w:rPr>
          <w:rFonts w:ascii="Arial Narrow" w:hAnsi="Arial Narrow"/>
          <w:w w:val="130"/>
          <w:sz w:val="24"/>
          <w:szCs w:val="24"/>
        </w:rPr>
        <w:t>s</w:t>
      </w:r>
      <w:r w:rsidR="002B64C1" w:rsidRPr="00A67A58">
        <w:rPr>
          <w:rFonts w:ascii="Arial Narrow" w:hAnsi="Arial Narrow"/>
          <w:w w:val="81"/>
          <w:sz w:val="24"/>
          <w:szCs w:val="24"/>
        </w:rPr>
        <w:t>i</w:t>
      </w:r>
      <w:r w:rsidR="002B64C1" w:rsidRPr="00A67A58">
        <w:rPr>
          <w:rFonts w:ascii="Arial Narrow" w:hAnsi="Arial Narrow"/>
          <w:w w:val="112"/>
          <w:sz w:val="24"/>
          <w:szCs w:val="24"/>
        </w:rPr>
        <w:t>d</w:t>
      </w:r>
      <w:r w:rsidR="002B64C1" w:rsidRPr="00A67A58">
        <w:rPr>
          <w:rFonts w:ascii="Arial Narrow" w:hAnsi="Arial Narrow"/>
          <w:w w:val="127"/>
          <w:sz w:val="24"/>
          <w:szCs w:val="24"/>
        </w:rPr>
        <w:t>e</w:t>
      </w:r>
      <w:r w:rsidR="002B64C1" w:rsidRPr="00A67A58">
        <w:rPr>
          <w:rFonts w:ascii="Arial Narrow" w:hAnsi="Arial Narrow"/>
          <w:w w:val="101"/>
          <w:sz w:val="24"/>
          <w:szCs w:val="24"/>
        </w:rPr>
        <w:t>r</w:t>
      </w:r>
      <w:r w:rsidR="002B64C1" w:rsidRPr="00A67A58">
        <w:rPr>
          <w:rFonts w:ascii="Arial Narrow" w:hAnsi="Arial Narrow"/>
          <w:w w:val="127"/>
          <w:sz w:val="24"/>
          <w:szCs w:val="24"/>
        </w:rPr>
        <w:t>a</w:t>
      </w:r>
      <w:r w:rsidR="002B64C1" w:rsidRPr="00A67A58">
        <w:rPr>
          <w:rFonts w:ascii="Arial Narrow" w:hAnsi="Arial Narrow"/>
          <w:w w:val="114"/>
          <w:sz w:val="24"/>
          <w:szCs w:val="24"/>
        </w:rPr>
        <w:t>c</w:t>
      </w:r>
      <w:r w:rsidR="002B64C1" w:rsidRPr="00A67A58">
        <w:rPr>
          <w:rFonts w:ascii="Arial Narrow" w:hAnsi="Arial Narrow"/>
          <w:spacing w:val="2"/>
          <w:w w:val="81"/>
          <w:sz w:val="24"/>
          <w:szCs w:val="24"/>
        </w:rPr>
        <w:t>i</w:t>
      </w:r>
      <w:r w:rsidR="002B64C1" w:rsidRPr="00A67A58">
        <w:rPr>
          <w:rFonts w:ascii="Arial Narrow" w:hAnsi="Arial Narrow"/>
          <w:spacing w:val="-4"/>
          <w:w w:val="112"/>
          <w:sz w:val="24"/>
          <w:szCs w:val="24"/>
        </w:rPr>
        <w:t>ó</w:t>
      </w:r>
      <w:r w:rsidR="002B64C1" w:rsidRPr="00A67A58">
        <w:rPr>
          <w:rFonts w:ascii="Arial Narrow" w:hAnsi="Arial Narrow"/>
          <w:w w:val="112"/>
          <w:sz w:val="24"/>
          <w:szCs w:val="24"/>
        </w:rPr>
        <w:t xml:space="preserve">n </w:t>
      </w:r>
      <w:r w:rsidR="002B64C1" w:rsidRPr="00A67A58">
        <w:rPr>
          <w:rFonts w:ascii="Arial Narrow" w:hAnsi="Arial Narrow"/>
          <w:spacing w:val="4"/>
          <w:w w:val="118"/>
          <w:sz w:val="24"/>
          <w:szCs w:val="24"/>
        </w:rPr>
        <w:t>d</w:t>
      </w:r>
      <w:r w:rsidR="002B64C1" w:rsidRPr="00A67A58">
        <w:rPr>
          <w:rFonts w:ascii="Arial Narrow" w:hAnsi="Arial Narrow"/>
          <w:w w:val="118"/>
          <w:sz w:val="24"/>
          <w:szCs w:val="24"/>
        </w:rPr>
        <w:t>e</w:t>
      </w:r>
      <w:r w:rsidR="002B64C1" w:rsidRPr="00A67A58">
        <w:rPr>
          <w:rFonts w:ascii="Arial Narrow" w:hAnsi="Arial Narrow"/>
          <w:spacing w:val="-5"/>
          <w:w w:val="118"/>
          <w:sz w:val="24"/>
          <w:szCs w:val="24"/>
        </w:rPr>
        <w:t xml:space="preserve"> </w:t>
      </w:r>
      <w:r w:rsidR="002B64C1" w:rsidRPr="00A67A58">
        <w:rPr>
          <w:rFonts w:ascii="Arial Narrow" w:hAnsi="Arial Narrow"/>
          <w:spacing w:val="-3"/>
          <w:w w:val="81"/>
          <w:sz w:val="24"/>
          <w:szCs w:val="24"/>
        </w:rPr>
        <w:t>l</w:t>
      </w:r>
      <w:r w:rsidR="002B64C1" w:rsidRPr="00A67A58">
        <w:rPr>
          <w:rFonts w:ascii="Arial Narrow" w:hAnsi="Arial Narrow"/>
          <w:w w:val="127"/>
          <w:sz w:val="24"/>
          <w:szCs w:val="24"/>
        </w:rPr>
        <w:t>a</w:t>
      </w:r>
      <w:r w:rsidR="002B64C1" w:rsidRPr="00A67A58">
        <w:rPr>
          <w:rFonts w:ascii="Arial Narrow" w:hAnsi="Arial Narrow"/>
          <w:spacing w:val="4"/>
          <w:sz w:val="24"/>
          <w:szCs w:val="24"/>
        </w:rPr>
        <w:t xml:space="preserve"> </w:t>
      </w:r>
      <w:r w:rsidR="002B64C1" w:rsidRPr="00A67A58">
        <w:rPr>
          <w:rFonts w:ascii="Arial Narrow" w:hAnsi="Arial Narrow"/>
          <w:w w:val="110"/>
          <w:sz w:val="24"/>
          <w:szCs w:val="24"/>
        </w:rPr>
        <w:t>C</w:t>
      </w:r>
      <w:r w:rsidR="002B64C1" w:rsidRPr="00A67A58">
        <w:rPr>
          <w:rFonts w:ascii="Arial Narrow" w:hAnsi="Arial Narrow"/>
          <w:w w:val="112"/>
          <w:sz w:val="24"/>
          <w:szCs w:val="24"/>
        </w:rPr>
        <w:t>o</w:t>
      </w:r>
      <w:r w:rsidR="002B64C1" w:rsidRPr="00A67A58">
        <w:rPr>
          <w:rFonts w:ascii="Arial Narrow" w:hAnsi="Arial Narrow"/>
          <w:spacing w:val="2"/>
          <w:w w:val="108"/>
          <w:sz w:val="24"/>
          <w:szCs w:val="24"/>
        </w:rPr>
        <w:t>m</w:t>
      </w:r>
      <w:r w:rsidR="002B64C1" w:rsidRPr="00A67A58">
        <w:rPr>
          <w:rFonts w:ascii="Arial Narrow" w:hAnsi="Arial Narrow"/>
          <w:spacing w:val="2"/>
          <w:w w:val="81"/>
          <w:sz w:val="24"/>
          <w:szCs w:val="24"/>
        </w:rPr>
        <w:t>i</w:t>
      </w:r>
      <w:r w:rsidR="002B64C1" w:rsidRPr="00A67A58">
        <w:rPr>
          <w:rFonts w:ascii="Arial Narrow" w:hAnsi="Arial Narrow"/>
          <w:spacing w:val="-2"/>
          <w:w w:val="130"/>
          <w:sz w:val="24"/>
          <w:szCs w:val="24"/>
        </w:rPr>
        <w:t>s</w:t>
      </w:r>
      <w:r w:rsidR="002B64C1" w:rsidRPr="00A67A58">
        <w:rPr>
          <w:rFonts w:ascii="Arial Narrow" w:hAnsi="Arial Narrow"/>
          <w:spacing w:val="2"/>
          <w:w w:val="81"/>
          <w:sz w:val="24"/>
          <w:szCs w:val="24"/>
        </w:rPr>
        <w:t>i</w:t>
      </w:r>
      <w:r w:rsidR="002B64C1" w:rsidRPr="00A67A58">
        <w:rPr>
          <w:rFonts w:ascii="Arial Narrow" w:hAnsi="Arial Narrow"/>
          <w:spacing w:val="-4"/>
          <w:w w:val="112"/>
          <w:sz w:val="24"/>
          <w:szCs w:val="24"/>
        </w:rPr>
        <w:t>ó</w:t>
      </w:r>
      <w:r w:rsidR="002B64C1" w:rsidRPr="00A67A58">
        <w:rPr>
          <w:rFonts w:ascii="Arial Narrow" w:hAnsi="Arial Narrow"/>
          <w:w w:val="112"/>
          <w:sz w:val="24"/>
          <w:szCs w:val="24"/>
        </w:rPr>
        <w:t>n</w:t>
      </w:r>
      <w:r w:rsidR="002B64C1" w:rsidRPr="00A67A58">
        <w:rPr>
          <w:rFonts w:ascii="Arial Narrow" w:hAnsi="Arial Narrow"/>
          <w:spacing w:val="4"/>
          <w:sz w:val="24"/>
          <w:szCs w:val="24"/>
        </w:rPr>
        <w:t xml:space="preserve"> </w:t>
      </w:r>
      <w:r w:rsidR="002B64C1" w:rsidRPr="00A67A58">
        <w:rPr>
          <w:rFonts w:ascii="Arial Narrow" w:hAnsi="Arial Narrow"/>
          <w:spacing w:val="4"/>
          <w:w w:val="118"/>
          <w:sz w:val="24"/>
          <w:szCs w:val="24"/>
        </w:rPr>
        <w:t>d</w:t>
      </w:r>
      <w:r w:rsidR="002B64C1" w:rsidRPr="00A67A58">
        <w:rPr>
          <w:rFonts w:ascii="Arial Narrow" w:hAnsi="Arial Narrow"/>
          <w:w w:val="118"/>
          <w:sz w:val="24"/>
          <w:szCs w:val="24"/>
        </w:rPr>
        <w:t>e</w:t>
      </w:r>
      <w:r w:rsidR="002B64C1" w:rsidRPr="00A67A58">
        <w:rPr>
          <w:rFonts w:ascii="Arial Narrow" w:hAnsi="Arial Narrow"/>
          <w:spacing w:val="-7"/>
          <w:w w:val="118"/>
          <w:sz w:val="24"/>
          <w:szCs w:val="24"/>
        </w:rPr>
        <w:t xml:space="preserve"> </w:t>
      </w:r>
      <w:r w:rsidR="002B64C1" w:rsidRPr="00A67A58">
        <w:rPr>
          <w:rFonts w:ascii="Arial Narrow" w:hAnsi="Arial Narrow"/>
          <w:w w:val="95"/>
          <w:sz w:val="24"/>
          <w:szCs w:val="24"/>
        </w:rPr>
        <w:t>M</w:t>
      </w:r>
      <w:r w:rsidR="002B64C1" w:rsidRPr="00A67A58">
        <w:rPr>
          <w:rFonts w:ascii="Arial Narrow" w:hAnsi="Arial Narrow"/>
          <w:spacing w:val="-1"/>
          <w:w w:val="127"/>
          <w:sz w:val="24"/>
          <w:szCs w:val="24"/>
        </w:rPr>
        <w:t>e</w:t>
      </w:r>
      <w:r w:rsidR="002B64C1" w:rsidRPr="00A67A58">
        <w:rPr>
          <w:rFonts w:ascii="Arial Narrow" w:hAnsi="Arial Narrow"/>
          <w:spacing w:val="-1"/>
          <w:w w:val="112"/>
          <w:sz w:val="24"/>
          <w:szCs w:val="24"/>
        </w:rPr>
        <w:t>d</w:t>
      </w:r>
      <w:r w:rsidR="002B64C1" w:rsidRPr="00A67A58">
        <w:rPr>
          <w:rFonts w:ascii="Arial Narrow" w:hAnsi="Arial Narrow"/>
          <w:spacing w:val="2"/>
          <w:w w:val="81"/>
          <w:sz w:val="24"/>
          <w:szCs w:val="24"/>
        </w:rPr>
        <w:t>i</w:t>
      </w:r>
      <w:r w:rsidR="002B64C1" w:rsidRPr="00A67A58">
        <w:rPr>
          <w:rFonts w:ascii="Arial Narrow" w:hAnsi="Arial Narrow"/>
          <w:spacing w:val="-1"/>
          <w:w w:val="112"/>
          <w:sz w:val="24"/>
          <w:szCs w:val="24"/>
        </w:rPr>
        <w:t>d</w:t>
      </w:r>
      <w:r w:rsidR="002B64C1" w:rsidRPr="00A67A58">
        <w:rPr>
          <w:rFonts w:ascii="Arial Narrow" w:hAnsi="Arial Narrow"/>
          <w:spacing w:val="3"/>
          <w:w w:val="127"/>
          <w:sz w:val="24"/>
          <w:szCs w:val="24"/>
        </w:rPr>
        <w:t>a</w:t>
      </w:r>
      <w:r w:rsidR="002B64C1" w:rsidRPr="00A67A58">
        <w:rPr>
          <w:rFonts w:ascii="Arial Narrow" w:hAnsi="Arial Narrow"/>
          <w:w w:val="130"/>
          <w:sz w:val="24"/>
          <w:szCs w:val="24"/>
        </w:rPr>
        <w:t>s</w:t>
      </w:r>
      <w:r w:rsidR="002B64C1" w:rsidRPr="00A67A58">
        <w:rPr>
          <w:rFonts w:ascii="Arial Narrow" w:hAnsi="Arial Narrow"/>
          <w:spacing w:val="3"/>
          <w:sz w:val="24"/>
          <w:szCs w:val="24"/>
        </w:rPr>
        <w:t xml:space="preserve"> </w:t>
      </w:r>
      <w:r w:rsidR="002B64C1" w:rsidRPr="00A67A58">
        <w:rPr>
          <w:rFonts w:ascii="Arial Narrow" w:hAnsi="Arial Narrow"/>
          <w:spacing w:val="-2"/>
          <w:w w:val="111"/>
          <w:sz w:val="24"/>
          <w:szCs w:val="24"/>
        </w:rPr>
        <w:t>F</w:t>
      </w:r>
      <w:r w:rsidR="002B64C1" w:rsidRPr="00A67A58">
        <w:rPr>
          <w:rFonts w:ascii="Arial Narrow" w:hAnsi="Arial Narrow"/>
          <w:w w:val="81"/>
          <w:sz w:val="24"/>
          <w:szCs w:val="24"/>
        </w:rPr>
        <w:t>i</w:t>
      </w:r>
      <w:r w:rsidR="002B64C1" w:rsidRPr="00A67A58">
        <w:rPr>
          <w:rFonts w:ascii="Arial Narrow" w:hAnsi="Arial Narrow"/>
          <w:w w:val="101"/>
          <w:sz w:val="24"/>
          <w:szCs w:val="24"/>
        </w:rPr>
        <w:t>t</w:t>
      </w:r>
      <w:r w:rsidR="002B64C1" w:rsidRPr="00A67A58">
        <w:rPr>
          <w:rFonts w:ascii="Arial Narrow" w:hAnsi="Arial Narrow"/>
          <w:w w:val="112"/>
          <w:sz w:val="24"/>
          <w:szCs w:val="24"/>
        </w:rPr>
        <w:t>o</w:t>
      </w:r>
      <w:r w:rsidR="002B64C1" w:rsidRPr="00A67A58">
        <w:rPr>
          <w:rFonts w:ascii="Arial Narrow" w:hAnsi="Arial Narrow"/>
          <w:spacing w:val="2"/>
          <w:w w:val="130"/>
          <w:sz w:val="24"/>
          <w:szCs w:val="24"/>
        </w:rPr>
        <w:t>s</w:t>
      </w:r>
      <w:r w:rsidR="002B64C1" w:rsidRPr="00A67A58">
        <w:rPr>
          <w:rFonts w:ascii="Arial Narrow" w:hAnsi="Arial Narrow"/>
          <w:spacing w:val="-1"/>
          <w:w w:val="127"/>
          <w:sz w:val="24"/>
          <w:szCs w:val="24"/>
        </w:rPr>
        <w:t>a</w:t>
      </w:r>
      <w:r w:rsidR="002B64C1" w:rsidRPr="00A67A58">
        <w:rPr>
          <w:rFonts w:ascii="Arial Narrow" w:hAnsi="Arial Narrow"/>
          <w:spacing w:val="3"/>
          <w:w w:val="112"/>
          <w:sz w:val="24"/>
          <w:szCs w:val="24"/>
        </w:rPr>
        <w:t>n</w:t>
      </w:r>
      <w:r w:rsidR="002B64C1" w:rsidRPr="00A67A58">
        <w:rPr>
          <w:rFonts w:ascii="Arial Narrow" w:hAnsi="Arial Narrow"/>
          <w:spacing w:val="-3"/>
          <w:w w:val="81"/>
          <w:sz w:val="24"/>
          <w:szCs w:val="24"/>
        </w:rPr>
        <w:t>i</w:t>
      </w:r>
      <w:r w:rsidR="002B64C1" w:rsidRPr="00A67A58">
        <w:rPr>
          <w:rFonts w:ascii="Arial Narrow" w:hAnsi="Arial Narrow"/>
          <w:w w:val="101"/>
          <w:sz w:val="24"/>
          <w:szCs w:val="24"/>
        </w:rPr>
        <w:t>t</w:t>
      </w:r>
      <w:r w:rsidR="002B64C1" w:rsidRPr="00A67A58">
        <w:rPr>
          <w:rFonts w:ascii="Arial Narrow" w:hAnsi="Arial Narrow"/>
          <w:w w:val="127"/>
          <w:sz w:val="24"/>
          <w:szCs w:val="24"/>
        </w:rPr>
        <w:t>a</w:t>
      </w:r>
      <w:r w:rsidR="002B64C1" w:rsidRPr="00A67A58">
        <w:rPr>
          <w:rFonts w:ascii="Arial Narrow" w:hAnsi="Arial Narrow"/>
          <w:w w:val="101"/>
          <w:sz w:val="24"/>
          <w:szCs w:val="24"/>
        </w:rPr>
        <w:t>r</w:t>
      </w:r>
      <w:r w:rsidR="002B64C1" w:rsidRPr="00A67A58">
        <w:rPr>
          <w:rFonts w:ascii="Arial Narrow" w:hAnsi="Arial Narrow"/>
          <w:w w:val="81"/>
          <w:sz w:val="24"/>
          <w:szCs w:val="24"/>
        </w:rPr>
        <w:t>i</w:t>
      </w:r>
      <w:r w:rsidR="002B64C1" w:rsidRPr="00A67A58">
        <w:rPr>
          <w:rFonts w:ascii="Arial Narrow" w:hAnsi="Arial Narrow"/>
          <w:w w:val="127"/>
          <w:sz w:val="24"/>
          <w:szCs w:val="24"/>
        </w:rPr>
        <w:t>a</w:t>
      </w:r>
      <w:r w:rsidR="002B64C1" w:rsidRPr="00A67A58">
        <w:rPr>
          <w:rFonts w:ascii="Arial Narrow" w:hAnsi="Arial Narrow"/>
          <w:w w:val="130"/>
          <w:sz w:val="24"/>
          <w:szCs w:val="24"/>
        </w:rPr>
        <w:t>s</w:t>
      </w:r>
      <w:r w:rsidR="002B64C1" w:rsidRPr="00A67A58">
        <w:rPr>
          <w:rFonts w:ascii="Arial Narrow" w:hAnsi="Arial Narrow"/>
          <w:spacing w:val="3"/>
          <w:sz w:val="24"/>
          <w:szCs w:val="24"/>
        </w:rPr>
        <w:t xml:space="preserve"> </w:t>
      </w:r>
      <w:r w:rsidR="002B64C1" w:rsidRPr="00A67A58">
        <w:rPr>
          <w:rFonts w:ascii="Arial Narrow" w:hAnsi="Arial Narrow"/>
          <w:sz w:val="24"/>
          <w:szCs w:val="24"/>
        </w:rPr>
        <w:t>(</w:t>
      </w:r>
      <w:r w:rsidR="002B64C1" w:rsidRPr="00A67A58">
        <w:rPr>
          <w:rFonts w:ascii="Arial Narrow" w:hAnsi="Arial Narrow"/>
          <w:spacing w:val="-3"/>
          <w:sz w:val="24"/>
          <w:szCs w:val="24"/>
        </w:rPr>
        <w:t>C</w:t>
      </w:r>
      <w:r w:rsidR="002B64C1" w:rsidRPr="00A67A58">
        <w:rPr>
          <w:rFonts w:ascii="Arial Narrow" w:hAnsi="Arial Narrow"/>
          <w:spacing w:val="2"/>
          <w:sz w:val="24"/>
          <w:szCs w:val="24"/>
        </w:rPr>
        <w:t>M</w:t>
      </w:r>
      <w:r w:rsidR="002B64C1" w:rsidRPr="00A67A58">
        <w:rPr>
          <w:rFonts w:ascii="Arial Narrow" w:hAnsi="Arial Narrow"/>
          <w:spacing w:val="-2"/>
          <w:sz w:val="24"/>
          <w:szCs w:val="24"/>
        </w:rPr>
        <w:t>F</w:t>
      </w:r>
      <w:r w:rsidR="002B64C1" w:rsidRPr="00A67A58">
        <w:rPr>
          <w:rFonts w:ascii="Arial Narrow" w:hAnsi="Arial Narrow"/>
          <w:sz w:val="24"/>
          <w:szCs w:val="24"/>
        </w:rPr>
        <w:t>)</w:t>
      </w:r>
      <w:r w:rsidR="002B64C1" w:rsidRPr="00A67A58">
        <w:rPr>
          <w:rFonts w:ascii="Arial Narrow" w:hAnsi="Arial Narrow"/>
          <w:spacing w:val="26"/>
          <w:sz w:val="24"/>
          <w:szCs w:val="24"/>
        </w:rPr>
        <w:t xml:space="preserve"> </w:t>
      </w:r>
      <w:r w:rsidR="002B64C1" w:rsidRPr="00A67A58">
        <w:rPr>
          <w:rFonts w:ascii="Arial Narrow" w:hAnsi="Arial Narrow"/>
          <w:spacing w:val="-1"/>
          <w:w w:val="119"/>
          <w:sz w:val="24"/>
          <w:szCs w:val="24"/>
        </w:rPr>
        <w:t>d</w:t>
      </w:r>
      <w:r w:rsidR="002B64C1" w:rsidRPr="00A67A58">
        <w:rPr>
          <w:rFonts w:ascii="Arial Narrow" w:hAnsi="Arial Narrow"/>
          <w:w w:val="119"/>
          <w:sz w:val="24"/>
          <w:szCs w:val="24"/>
        </w:rPr>
        <w:t>e</w:t>
      </w:r>
      <w:r w:rsidR="002B64C1" w:rsidRPr="00A67A58">
        <w:rPr>
          <w:rFonts w:ascii="Arial Narrow" w:hAnsi="Arial Narrow"/>
          <w:spacing w:val="-4"/>
          <w:w w:val="119"/>
          <w:sz w:val="24"/>
          <w:szCs w:val="24"/>
        </w:rPr>
        <w:t xml:space="preserve"> </w:t>
      </w:r>
      <w:r w:rsidR="002B64C1" w:rsidRPr="00A67A58">
        <w:rPr>
          <w:rFonts w:ascii="Arial Narrow" w:hAnsi="Arial Narrow"/>
          <w:w w:val="81"/>
          <w:sz w:val="24"/>
          <w:szCs w:val="24"/>
        </w:rPr>
        <w:t>l</w:t>
      </w:r>
      <w:r w:rsidR="002B64C1" w:rsidRPr="00A67A58">
        <w:rPr>
          <w:rFonts w:ascii="Arial Narrow" w:hAnsi="Arial Narrow"/>
          <w:w w:val="127"/>
          <w:sz w:val="24"/>
          <w:szCs w:val="24"/>
        </w:rPr>
        <w:t>a</w:t>
      </w:r>
      <w:r w:rsidR="002B64C1" w:rsidRPr="00A67A58">
        <w:rPr>
          <w:rFonts w:ascii="Arial Narrow" w:hAnsi="Arial Narrow"/>
          <w:spacing w:val="2"/>
          <w:sz w:val="24"/>
          <w:szCs w:val="24"/>
        </w:rPr>
        <w:t xml:space="preserve"> </w:t>
      </w:r>
      <w:r w:rsidR="002B64C1" w:rsidRPr="00A67A58">
        <w:rPr>
          <w:rFonts w:ascii="Arial Narrow" w:hAnsi="Arial Narrow"/>
          <w:sz w:val="24"/>
          <w:szCs w:val="24"/>
        </w:rPr>
        <w:t>C</w:t>
      </w:r>
      <w:r w:rsidR="002B64C1" w:rsidRPr="00A67A58">
        <w:rPr>
          <w:rFonts w:ascii="Arial Narrow" w:hAnsi="Arial Narrow"/>
          <w:spacing w:val="3"/>
          <w:sz w:val="24"/>
          <w:szCs w:val="24"/>
        </w:rPr>
        <w:t>I</w:t>
      </w:r>
      <w:r w:rsidR="002B64C1" w:rsidRPr="00A67A58">
        <w:rPr>
          <w:rFonts w:ascii="Arial Narrow" w:hAnsi="Arial Narrow"/>
          <w:spacing w:val="-1"/>
          <w:sz w:val="24"/>
          <w:szCs w:val="24"/>
        </w:rPr>
        <w:t>P</w:t>
      </w:r>
      <w:r w:rsidR="002B64C1" w:rsidRPr="00A67A58">
        <w:rPr>
          <w:rFonts w:ascii="Arial Narrow" w:hAnsi="Arial Narrow"/>
          <w:sz w:val="24"/>
          <w:szCs w:val="24"/>
        </w:rPr>
        <w:t>F,</w:t>
      </w:r>
      <w:r w:rsidR="002B64C1" w:rsidRPr="00A67A58">
        <w:rPr>
          <w:rFonts w:ascii="Arial Narrow" w:hAnsi="Arial Narrow"/>
          <w:spacing w:val="55"/>
          <w:sz w:val="24"/>
          <w:szCs w:val="24"/>
        </w:rPr>
        <w:t xml:space="preserve"> </w:t>
      </w:r>
      <w:r w:rsidR="002B64C1" w:rsidRPr="00A67A58">
        <w:rPr>
          <w:rFonts w:ascii="Arial Narrow" w:hAnsi="Arial Narrow"/>
          <w:w w:val="119"/>
          <w:sz w:val="24"/>
          <w:szCs w:val="24"/>
        </w:rPr>
        <w:t>de</w:t>
      </w:r>
      <w:r w:rsidR="002B64C1" w:rsidRPr="00A67A58">
        <w:rPr>
          <w:rFonts w:ascii="Arial Narrow" w:hAnsi="Arial Narrow"/>
          <w:spacing w:val="-7"/>
          <w:w w:val="119"/>
          <w:sz w:val="24"/>
          <w:szCs w:val="24"/>
        </w:rPr>
        <w:t xml:space="preserve"> </w:t>
      </w:r>
      <w:r w:rsidR="002B64C1" w:rsidRPr="00A67A58">
        <w:rPr>
          <w:rFonts w:ascii="Arial Narrow" w:hAnsi="Arial Narrow"/>
          <w:w w:val="101"/>
          <w:sz w:val="24"/>
          <w:szCs w:val="24"/>
        </w:rPr>
        <w:t>t</w:t>
      </w:r>
      <w:r w:rsidR="002B64C1" w:rsidRPr="00A67A58">
        <w:rPr>
          <w:rFonts w:ascii="Arial Narrow" w:hAnsi="Arial Narrow"/>
          <w:spacing w:val="3"/>
          <w:w w:val="127"/>
          <w:sz w:val="24"/>
          <w:szCs w:val="24"/>
        </w:rPr>
        <w:t>a</w:t>
      </w:r>
      <w:r w:rsidR="002B64C1" w:rsidRPr="00A67A58">
        <w:rPr>
          <w:rFonts w:ascii="Arial Narrow" w:hAnsi="Arial Narrow"/>
          <w:w w:val="81"/>
          <w:sz w:val="24"/>
          <w:szCs w:val="24"/>
        </w:rPr>
        <w:t>l</w:t>
      </w:r>
      <w:r w:rsidR="002B64C1" w:rsidRPr="00A67A58">
        <w:rPr>
          <w:rFonts w:ascii="Arial Narrow" w:hAnsi="Arial Narrow"/>
          <w:sz w:val="24"/>
          <w:szCs w:val="24"/>
        </w:rPr>
        <w:t xml:space="preserve"> </w:t>
      </w:r>
      <w:r w:rsidR="002B64C1" w:rsidRPr="00A67A58">
        <w:rPr>
          <w:rFonts w:ascii="Arial Narrow" w:hAnsi="Arial Narrow"/>
          <w:spacing w:val="-3"/>
          <w:w w:val="116"/>
          <w:sz w:val="24"/>
          <w:szCs w:val="24"/>
        </w:rPr>
        <w:t>m</w:t>
      </w:r>
      <w:r w:rsidR="002B64C1" w:rsidRPr="00A67A58">
        <w:rPr>
          <w:rFonts w:ascii="Arial Narrow" w:hAnsi="Arial Narrow"/>
          <w:spacing w:val="3"/>
          <w:w w:val="116"/>
          <w:sz w:val="24"/>
          <w:szCs w:val="24"/>
        </w:rPr>
        <w:t>a</w:t>
      </w:r>
      <w:r w:rsidR="002B64C1" w:rsidRPr="00A67A58">
        <w:rPr>
          <w:rFonts w:ascii="Arial Narrow" w:hAnsi="Arial Narrow"/>
          <w:spacing w:val="-1"/>
          <w:w w:val="116"/>
          <w:sz w:val="24"/>
          <w:szCs w:val="24"/>
        </w:rPr>
        <w:t>n</w:t>
      </w:r>
      <w:r w:rsidR="002B64C1" w:rsidRPr="00A67A58">
        <w:rPr>
          <w:rFonts w:ascii="Arial Narrow" w:hAnsi="Arial Narrow"/>
          <w:spacing w:val="3"/>
          <w:w w:val="116"/>
          <w:sz w:val="24"/>
          <w:szCs w:val="24"/>
        </w:rPr>
        <w:t>e</w:t>
      </w:r>
      <w:r w:rsidR="002B64C1" w:rsidRPr="00A67A58">
        <w:rPr>
          <w:rFonts w:ascii="Arial Narrow" w:hAnsi="Arial Narrow"/>
          <w:w w:val="116"/>
          <w:sz w:val="24"/>
          <w:szCs w:val="24"/>
        </w:rPr>
        <w:t>ra</w:t>
      </w:r>
      <w:r w:rsidR="002B64C1" w:rsidRPr="00A67A58">
        <w:rPr>
          <w:rFonts w:ascii="Arial Narrow" w:hAnsi="Arial Narrow"/>
          <w:spacing w:val="-3"/>
          <w:w w:val="116"/>
          <w:sz w:val="24"/>
          <w:szCs w:val="24"/>
        </w:rPr>
        <w:t xml:space="preserve"> </w:t>
      </w:r>
      <w:r w:rsidR="002B64C1" w:rsidRPr="00A67A58">
        <w:rPr>
          <w:rFonts w:ascii="Arial Narrow" w:hAnsi="Arial Narrow"/>
          <w:spacing w:val="-5"/>
          <w:w w:val="116"/>
          <w:sz w:val="24"/>
          <w:szCs w:val="24"/>
        </w:rPr>
        <w:t>q</w:t>
      </w:r>
      <w:r w:rsidR="002B64C1" w:rsidRPr="00A67A58">
        <w:rPr>
          <w:rFonts w:ascii="Arial Narrow" w:hAnsi="Arial Narrow"/>
          <w:spacing w:val="3"/>
          <w:w w:val="116"/>
          <w:sz w:val="24"/>
          <w:szCs w:val="24"/>
        </w:rPr>
        <w:t>u</w:t>
      </w:r>
      <w:r w:rsidR="002B64C1" w:rsidRPr="00A67A58">
        <w:rPr>
          <w:rFonts w:ascii="Arial Narrow" w:hAnsi="Arial Narrow"/>
          <w:w w:val="116"/>
          <w:sz w:val="24"/>
          <w:szCs w:val="24"/>
        </w:rPr>
        <w:t>e</w:t>
      </w:r>
      <w:r w:rsidR="002B64C1" w:rsidRPr="00A67A58">
        <w:rPr>
          <w:rFonts w:ascii="Arial Narrow" w:hAnsi="Arial Narrow"/>
          <w:spacing w:val="-5"/>
          <w:w w:val="116"/>
          <w:sz w:val="24"/>
          <w:szCs w:val="24"/>
        </w:rPr>
        <w:t xml:space="preserve"> </w:t>
      </w:r>
      <w:r w:rsidR="002B64C1" w:rsidRPr="00A67A58">
        <w:rPr>
          <w:rFonts w:ascii="Arial Narrow" w:hAnsi="Arial Narrow"/>
          <w:spacing w:val="2"/>
          <w:w w:val="108"/>
          <w:sz w:val="24"/>
          <w:szCs w:val="24"/>
        </w:rPr>
        <w:t>m</w:t>
      </w:r>
      <w:r w:rsidR="002B64C1" w:rsidRPr="00A67A58">
        <w:rPr>
          <w:rFonts w:ascii="Arial Narrow" w:hAnsi="Arial Narrow"/>
          <w:w w:val="127"/>
          <w:sz w:val="24"/>
          <w:szCs w:val="24"/>
        </w:rPr>
        <w:t>e</w:t>
      </w:r>
      <w:r w:rsidR="002B64C1" w:rsidRPr="00A67A58">
        <w:rPr>
          <w:rFonts w:ascii="Arial Narrow" w:hAnsi="Arial Narrow"/>
          <w:spacing w:val="3"/>
          <w:w w:val="112"/>
          <w:sz w:val="24"/>
          <w:szCs w:val="24"/>
        </w:rPr>
        <w:t>d</w:t>
      </w:r>
      <w:r w:rsidR="002B64C1" w:rsidRPr="00A67A58">
        <w:rPr>
          <w:rFonts w:ascii="Arial Narrow" w:hAnsi="Arial Narrow"/>
          <w:spacing w:val="-5"/>
          <w:w w:val="81"/>
          <w:sz w:val="24"/>
          <w:szCs w:val="24"/>
        </w:rPr>
        <w:t>i</w:t>
      </w:r>
      <w:r w:rsidR="002B64C1" w:rsidRPr="00A67A58">
        <w:rPr>
          <w:rFonts w:ascii="Arial Narrow" w:hAnsi="Arial Narrow"/>
          <w:spacing w:val="3"/>
          <w:w w:val="127"/>
          <w:sz w:val="24"/>
          <w:szCs w:val="24"/>
        </w:rPr>
        <w:t>a</w:t>
      </w:r>
      <w:r w:rsidR="002B64C1" w:rsidRPr="00A67A58">
        <w:rPr>
          <w:rFonts w:ascii="Arial Narrow" w:hAnsi="Arial Narrow"/>
          <w:spacing w:val="-1"/>
          <w:w w:val="112"/>
          <w:sz w:val="24"/>
          <w:szCs w:val="24"/>
        </w:rPr>
        <w:t>n</w:t>
      </w:r>
      <w:r w:rsidR="002B64C1" w:rsidRPr="00A67A58">
        <w:rPr>
          <w:rFonts w:ascii="Arial Narrow" w:hAnsi="Arial Narrow"/>
          <w:spacing w:val="-2"/>
          <w:w w:val="101"/>
          <w:sz w:val="24"/>
          <w:szCs w:val="24"/>
        </w:rPr>
        <w:t>t</w:t>
      </w:r>
      <w:r w:rsidR="002B64C1" w:rsidRPr="00A67A58">
        <w:rPr>
          <w:rFonts w:ascii="Arial Narrow" w:hAnsi="Arial Narrow"/>
          <w:w w:val="127"/>
          <w:sz w:val="24"/>
          <w:szCs w:val="24"/>
        </w:rPr>
        <w:t xml:space="preserve">e </w:t>
      </w:r>
      <w:r w:rsidR="002B64C1" w:rsidRPr="00A67A58">
        <w:rPr>
          <w:rFonts w:ascii="Arial Narrow" w:hAnsi="Arial Narrow"/>
          <w:spacing w:val="2"/>
          <w:w w:val="81"/>
          <w:sz w:val="24"/>
          <w:szCs w:val="24"/>
        </w:rPr>
        <w:t>l</w:t>
      </w:r>
      <w:r w:rsidR="002B64C1" w:rsidRPr="00A67A58">
        <w:rPr>
          <w:rFonts w:ascii="Arial Narrow" w:hAnsi="Arial Narrow"/>
          <w:spacing w:val="-1"/>
          <w:w w:val="127"/>
          <w:sz w:val="24"/>
          <w:szCs w:val="24"/>
        </w:rPr>
        <w:t>a</w:t>
      </w:r>
      <w:r w:rsidR="002B64C1" w:rsidRPr="00A67A58">
        <w:rPr>
          <w:rFonts w:ascii="Arial Narrow" w:hAnsi="Arial Narrow"/>
          <w:w w:val="130"/>
          <w:sz w:val="24"/>
          <w:szCs w:val="24"/>
        </w:rPr>
        <w:t>s</w:t>
      </w:r>
      <w:r w:rsidR="002B64C1" w:rsidRPr="00A67A58">
        <w:rPr>
          <w:rFonts w:ascii="Arial Narrow" w:hAnsi="Arial Narrow"/>
          <w:spacing w:val="7"/>
          <w:sz w:val="24"/>
          <w:szCs w:val="24"/>
        </w:rPr>
        <w:t xml:space="preserve"> </w:t>
      </w:r>
      <w:r w:rsidR="002B64C1" w:rsidRPr="00A67A58">
        <w:rPr>
          <w:rFonts w:ascii="Arial Narrow" w:hAnsi="Arial Narrow"/>
          <w:spacing w:val="3"/>
          <w:w w:val="112"/>
          <w:sz w:val="24"/>
          <w:szCs w:val="24"/>
        </w:rPr>
        <w:t>d</w:t>
      </w:r>
      <w:r w:rsidR="002B64C1" w:rsidRPr="00A67A58">
        <w:rPr>
          <w:rFonts w:ascii="Arial Narrow" w:hAnsi="Arial Narrow"/>
          <w:spacing w:val="-3"/>
          <w:w w:val="81"/>
          <w:sz w:val="24"/>
          <w:szCs w:val="24"/>
        </w:rPr>
        <w:t>i</w:t>
      </w:r>
      <w:r w:rsidR="002B64C1" w:rsidRPr="00A67A58">
        <w:rPr>
          <w:rFonts w:ascii="Arial Narrow" w:hAnsi="Arial Narrow"/>
          <w:spacing w:val="2"/>
          <w:w w:val="130"/>
          <w:sz w:val="24"/>
          <w:szCs w:val="24"/>
        </w:rPr>
        <w:t>s</w:t>
      </w:r>
      <w:r w:rsidR="002B64C1" w:rsidRPr="00A67A58">
        <w:rPr>
          <w:rFonts w:ascii="Arial Narrow" w:hAnsi="Arial Narrow"/>
          <w:spacing w:val="-2"/>
          <w:w w:val="114"/>
          <w:sz w:val="24"/>
          <w:szCs w:val="24"/>
        </w:rPr>
        <w:t>c</w:t>
      </w:r>
      <w:r w:rsidR="002B64C1" w:rsidRPr="00A67A58">
        <w:rPr>
          <w:rFonts w:ascii="Arial Narrow" w:hAnsi="Arial Narrow"/>
          <w:spacing w:val="3"/>
          <w:w w:val="112"/>
          <w:sz w:val="24"/>
          <w:szCs w:val="24"/>
        </w:rPr>
        <w:t>u</w:t>
      </w:r>
      <w:r w:rsidR="002B64C1" w:rsidRPr="00A67A58">
        <w:rPr>
          <w:rFonts w:ascii="Arial Narrow" w:hAnsi="Arial Narrow"/>
          <w:w w:val="130"/>
          <w:sz w:val="24"/>
          <w:szCs w:val="24"/>
        </w:rPr>
        <w:t>s</w:t>
      </w:r>
      <w:r w:rsidR="002B64C1" w:rsidRPr="00A67A58">
        <w:rPr>
          <w:rFonts w:ascii="Arial Narrow" w:hAnsi="Arial Narrow"/>
          <w:w w:val="81"/>
          <w:sz w:val="24"/>
          <w:szCs w:val="24"/>
        </w:rPr>
        <w:t>i</w:t>
      </w:r>
      <w:r w:rsidR="002B64C1" w:rsidRPr="00A67A58">
        <w:rPr>
          <w:rFonts w:ascii="Arial Narrow" w:hAnsi="Arial Narrow"/>
          <w:spacing w:val="-1"/>
          <w:w w:val="112"/>
          <w:sz w:val="24"/>
          <w:szCs w:val="24"/>
        </w:rPr>
        <w:t>on</w:t>
      </w:r>
      <w:r w:rsidR="002B64C1" w:rsidRPr="00A67A58">
        <w:rPr>
          <w:rFonts w:ascii="Arial Narrow" w:hAnsi="Arial Narrow"/>
          <w:spacing w:val="3"/>
          <w:w w:val="127"/>
          <w:sz w:val="24"/>
          <w:szCs w:val="24"/>
        </w:rPr>
        <w:t>e</w:t>
      </w:r>
      <w:r w:rsidR="002B64C1" w:rsidRPr="00A67A58">
        <w:rPr>
          <w:rFonts w:ascii="Arial Narrow" w:hAnsi="Arial Narrow"/>
          <w:w w:val="130"/>
          <w:sz w:val="24"/>
          <w:szCs w:val="24"/>
        </w:rPr>
        <w:t>s</w:t>
      </w:r>
      <w:r w:rsidR="002B64C1" w:rsidRPr="00A67A58">
        <w:rPr>
          <w:rFonts w:ascii="Arial Narrow" w:hAnsi="Arial Narrow"/>
          <w:spacing w:val="5"/>
          <w:sz w:val="24"/>
          <w:szCs w:val="24"/>
        </w:rPr>
        <w:t xml:space="preserve"> </w:t>
      </w:r>
      <w:r w:rsidR="002B64C1" w:rsidRPr="00A67A58">
        <w:rPr>
          <w:rFonts w:ascii="Arial Narrow" w:hAnsi="Arial Narrow"/>
          <w:w w:val="128"/>
          <w:sz w:val="24"/>
          <w:szCs w:val="24"/>
        </w:rPr>
        <w:t>se</w:t>
      </w:r>
      <w:r w:rsidR="002B64C1" w:rsidRPr="00A67A58">
        <w:rPr>
          <w:rFonts w:ascii="Arial Narrow" w:hAnsi="Arial Narrow"/>
          <w:spacing w:val="-8"/>
          <w:w w:val="128"/>
          <w:sz w:val="24"/>
          <w:szCs w:val="24"/>
        </w:rPr>
        <w:t xml:space="preserve"> </w:t>
      </w:r>
      <w:r w:rsidR="002B64C1" w:rsidRPr="00A67A58">
        <w:rPr>
          <w:rFonts w:ascii="Arial Narrow" w:hAnsi="Arial Narrow"/>
          <w:w w:val="127"/>
          <w:sz w:val="24"/>
          <w:szCs w:val="24"/>
        </w:rPr>
        <w:t>a</w:t>
      </w:r>
      <w:r w:rsidR="002B64C1" w:rsidRPr="00A67A58">
        <w:rPr>
          <w:rFonts w:ascii="Arial Narrow" w:hAnsi="Arial Narrow"/>
          <w:spacing w:val="3"/>
          <w:w w:val="84"/>
          <w:sz w:val="24"/>
          <w:szCs w:val="24"/>
        </w:rPr>
        <w:t>f</w:t>
      </w:r>
      <w:r w:rsidR="002B64C1" w:rsidRPr="00A67A58">
        <w:rPr>
          <w:rFonts w:ascii="Arial Narrow" w:hAnsi="Arial Narrow"/>
          <w:spacing w:val="-3"/>
          <w:w w:val="81"/>
          <w:sz w:val="24"/>
          <w:szCs w:val="24"/>
        </w:rPr>
        <w:t>i</w:t>
      </w:r>
      <w:r w:rsidR="002B64C1" w:rsidRPr="00A67A58">
        <w:rPr>
          <w:rFonts w:ascii="Arial Narrow" w:hAnsi="Arial Narrow"/>
          <w:w w:val="127"/>
          <w:sz w:val="24"/>
          <w:szCs w:val="24"/>
        </w:rPr>
        <w:t>a</w:t>
      </w:r>
      <w:r w:rsidR="002B64C1" w:rsidRPr="00A67A58">
        <w:rPr>
          <w:rFonts w:ascii="Arial Narrow" w:hAnsi="Arial Narrow"/>
          <w:w w:val="112"/>
          <w:sz w:val="24"/>
          <w:szCs w:val="24"/>
        </w:rPr>
        <w:t>n</w:t>
      </w:r>
      <w:r w:rsidR="002B64C1" w:rsidRPr="00A67A58">
        <w:rPr>
          <w:rFonts w:ascii="Arial Narrow" w:hAnsi="Arial Narrow"/>
          <w:w w:val="114"/>
          <w:sz w:val="24"/>
          <w:szCs w:val="24"/>
        </w:rPr>
        <w:t>z</w:t>
      </w:r>
      <w:r w:rsidR="002B64C1" w:rsidRPr="00A67A58">
        <w:rPr>
          <w:rFonts w:ascii="Arial Narrow" w:hAnsi="Arial Narrow"/>
          <w:w w:val="127"/>
          <w:sz w:val="24"/>
          <w:szCs w:val="24"/>
        </w:rPr>
        <w:t>a</w:t>
      </w:r>
      <w:r w:rsidR="002B64C1" w:rsidRPr="00A67A58">
        <w:rPr>
          <w:rFonts w:ascii="Arial Narrow" w:hAnsi="Arial Narrow"/>
          <w:w w:val="112"/>
          <w:sz w:val="24"/>
          <w:szCs w:val="24"/>
        </w:rPr>
        <w:t>n</w:t>
      </w:r>
      <w:r w:rsidR="002B64C1" w:rsidRPr="00A67A58">
        <w:rPr>
          <w:rFonts w:ascii="Arial Narrow" w:hAnsi="Arial Narrow"/>
          <w:spacing w:val="9"/>
          <w:sz w:val="24"/>
          <w:szCs w:val="24"/>
        </w:rPr>
        <w:t xml:space="preserve"> </w:t>
      </w:r>
      <w:r w:rsidR="002B64C1" w:rsidRPr="00A67A58">
        <w:rPr>
          <w:rFonts w:ascii="Arial Narrow" w:hAnsi="Arial Narrow"/>
          <w:w w:val="112"/>
          <w:sz w:val="24"/>
          <w:szCs w:val="24"/>
        </w:rPr>
        <w:t>po</w:t>
      </w:r>
      <w:r w:rsidR="002B64C1" w:rsidRPr="00A67A58">
        <w:rPr>
          <w:rFonts w:ascii="Arial Narrow" w:hAnsi="Arial Narrow"/>
          <w:spacing w:val="2"/>
          <w:w w:val="130"/>
          <w:sz w:val="24"/>
          <w:szCs w:val="24"/>
        </w:rPr>
        <w:t>s</w:t>
      </w:r>
      <w:r w:rsidR="002B64C1" w:rsidRPr="00A67A58">
        <w:rPr>
          <w:rFonts w:ascii="Arial Narrow" w:hAnsi="Arial Narrow"/>
          <w:spacing w:val="-3"/>
          <w:w w:val="81"/>
          <w:sz w:val="24"/>
          <w:szCs w:val="24"/>
        </w:rPr>
        <w:t>i</w:t>
      </w:r>
      <w:r w:rsidR="002B64C1" w:rsidRPr="00A67A58">
        <w:rPr>
          <w:rFonts w:ascii="Arial Narrow" w:hAnsi="Arial Narrow"/>
          <w:spacing w:val="2"/>
          <w:w w:val="114"/>
          <w:sz w:val="24"/>
          <w:szCs w:val="24"/>
        </w:rPr>
        <w:t>c</w:t>
      </w:r>
      <w:r w:rsidR="002B64C1" w:rsidRPr="00A67A58">
        <w:rPr>
          <w:rFonts w:ascii="Arial Narrow" w:hAnsi="Arial Narrow"/>
          <w:spacing w:val="-3"/>
          <w:w w:val="81"/>
          <w:sz w:val="24"/>
          <w:szCs w:val="24"/>
        </w:rPr>
        <w:t>i</w:t>
      </w:r>
      <w:r w:rsidR="002B64C1" w:rsidRPr="00A67A58">
        <w:rPr>
          <w:rFonts w:ascii="Arial Narrow" w:hAnsi="Arial Narrow"/>
          <w:spacing w:val="3"/>
          <w:w w:val="112"/>
          <w:sz w:val="24"/>
          <w:szCs w:val="24"/>
        </w:rPr>
        <w:t>o</w:t>
      </w:r>
      <w:r w:rsidR="002B64C1" w:rsidRPr="00A67A58">
        <w:rPr>
          <w:rFonts w:ascii="Arial Narrow" w:hAnsi="Arial Narrow"/>
          <w:spacing w:val="-4"/>
          <w:w w:val="112"/>
          <w:sz w:val="24"/>
          <w:szCs w:val="24"/>
        </w:rPr>
        <w:t>n</w:t>
      </w:r>
      <w:r w:rsidR="002B64C1" w:rsidRPr="00A67A58">
        <w:rPr>
          <w:rFonts w:ascii="Arial Narrow" w:hAnsi="Arial Narrow"/>
          <w:spacing w:val="3"/>
          <w:w w:val="127"/>
          <w:sz w:val="24"/>
          <w:szCs w:val="24"/>
        </w:rPr>
        <w:t>e</w:t>
      </w:r>
      <w:r w:rsidR="002B64C1" w:rsidRPr="00A67A58">
        <w:rPr>
          <w:rFonts w:ascii="Arial Narrow" w:hAnsi="Arial Narrow"/>
          <w:w w:val="130"/>
          <w:sz w:val="24"/>
          <w:szCs w:val="24"/>
        </w:rPr>
        <w:t>s</w:t>
      </w:r>
      <w:r w:rsidR="002B64C1" w:rsidRPr="00A67A58">
        <w:rPr>
          <w:rFonts w:ascii="Arial Narrow" w:hAnsi="Arial Narrow"/>
          <w:spacing w:val="8"/>
          <w:sz w:val="24"/>
          <w:szCs w:val="24"/>
        </w:rPr>
        <w:t xml:space="preserve"> </w:t>
      </w:r>
      <w:r w:rsidR="002B64C1" w:rsidRPr="00A67A58">
        <w:rPr>
          <w:rFonts w:ascii="Arial Narrow" w:hAnsi="Arial Narrow"/>
          <w:sz w:val="24"/>
          <w:szCs w:val="24"/>
        </w:rPr>
        <w:t>o</w:t>
      </w:r>
      <w:r w:rsidR="002B64C1" w:rsidRPr="00A67A58">
        <w:rPr>
          <w:rFonts w:ascii="Arial Narrow" w:hAnsi="Arial Narrow"/>
          <w:spacing w:val="18"/>
          <w:sz w:val="24"/>
          <w:szCs w:val="24"/>
        </w:rPr>
        <w:t xml:space="preserve"> </w:t>
      </w:r>
      <w:r w:rsidR="002B64C1" w:rsidRPr="00A67A58">
        <w:rPr>
          <w:rFonts w:ascii="Arial Narrow" w:hAnsi="Arial Narrow"/>
          <w:w w:val="128"/>
          <w:sz w:val="24"/>
          <w:szCs w:val="24"/>
        </w:rPr>
        <w:t>se</w:t>
      </w:r>
      <w:r w:rsidR="002B64C1" w:rsidRPr="00A67A58">
        <w:rPr>
          <w:rFonts w:ascii="Arial Narrow" w:hAnsi="Arial Narrow"/>
          <w:spacing w:val="-4"/>
          <w:w w:val="128"/>
          <w:sz w:val="24"/>
          <w:szCs w:val="24"/>
        </w:rPr>
        <w:t xml:space="preserve"> </w:t>
      </w:r>
      <w:r w:rsidR="002B64C1" w:rsidRPr="00A67A58">
        <w:rPr>
          <w:rFonts w:ascii="Arial Narrow" w:hAnsi="Arial Narrow"/>
          <w:spacing w:val="-3"/>
          <w:w w:val="101"/>
          <w:sz w:val="24"/>
          <w:szCs w:val="24"/>
        </w:rPr>
        <w:t>r</w:t>
      </w:r>
      <w:r w:rsidR="002B64C1" w:rsidRPr="00A67A58">
        <w:rPr>
          <w:rFonts w:ascii="Arial Narrow" w:hAnsi="Arial Narrow"/>
          <w:w w:val="127"/>
          <w:sz w:val="24"/>
          <w:szCs w:val="24"/>
        </w:rPr>
        <w:t>e</w:t>
      </w:r>
      <w:r w:rsidR="002B64C1" w:rsidRPr="00A67A58">
        <w:rPr>
          <w:rFonts w:ascii="Arial Narrow" w:hAnsi="Arial Narrow"/>
          <w:w w:val="101"/>
          <w:sz w:val="24"/>
          <w:szCs w:val="24"/>
        </w:rPr>
        <w:t>tr</w:t>
      </w:r>
      <w:r w:rsidR="002B64C1" w:rsidRPr="00A67A58">
        <w:rPr>
          <w:rFonts w:ascii="Arial Narrow" w:hAnsi="Arial Narrow"/>
          <w:w w:val="112"/>
          <w:sz w:val="24"/>
          <w:szCs w:val="24"/>
        </w:rPr>
        <w:t>o</w:t>
      </w:r>
      <w:r w:rsidR="002B64C1" w:rsidRPr="00A67A58">
        <w:rPr>
          <w:rFonts w:ascii="Arial Narrow" w:hAnsi="Arial Narrow"/>
          <w:spacing w:val="3"/>
          <w:w w:val="127"/>
          <w:sz w:val="24"/>
          <w:szCs w:val="24"/>
        </w:rPr>
        <w:t>a</w:t>
      </w:r>
      <w:r w:rsidR="002B64C1" w:rsidRPr="00A67A58">
        <w:rPr>
          <w:rFonts w:ascii="Arial Narrow" w:hAnsi="Arial Narrow"/>
          <w:spacing w:val="-3"/>
          <w:w w:val="81"/>
          <w:sz w:val="24"/>
          <w:szCs w:val="24"/>
        </w:rPr>
        <w:t>l</w:t>
      </w:r>
      <w:r w:rsidR="002B64C1" w:rsidRPr="00A67A58">
        <w:rPr>
          <w:rFonts w:ascii="Arial Narrow" w:hAnsi="Arial Narrow"/>
          <w:spacing w:val="2"/>
          <w:w w:val="81"/>
          <w:sz w:val="24"/>
          <w:szCs w:val="24"/>
        </w:rPr>
        <w:t>i</w:t>
      </w:r>
      <w:r w:rsidR="002B64C1" w:rsidRPr="00A67A58">
        <w:rPr>
          <w:rFonts w:ascii="Arial Narrow" w:hAnsi="Arial Narrow"/>
          <w:w w:val="108"/>
          <w:sz w:val="24"/>
          <w:szCs w:val="24"/>
        </w:rPr>
        <w:t>m</w:t>
      </w:r>
      <w:r w:rsidR="002B64C1" w:rsidRPr="00A67A58">
        <w:rPr>
          <w:rFonts w:ascii="Arial Narrow" w:hAnsi="Arial Narrow"/>
          <w:spacing w:val="-1"/>
          <w:w w:val="127"/>
          <w:sz w:val="24"/>
          <w:szCs w:val="24"/>
        </w:rPr>
        <w:t>e</w:t>
      </w:r>
      <w:r w:rsidR="002B64C1" w:rsidRPr="00A67A58">
        <w:rPr>
          <w:rFonts w:ascii="Arial Narrow" w:hAnsi="Arial Narrow"/>
          <w:spacing w:val="3"/>
          <w:w w:val="112"/>
          <w:sz w:val="24"/>
          <w:szCs w:val="24"/>
        </w:rPr>
        <w:t>n</w:t>
      </w:r>
      <w:r w:rsidR="002B64C1" w:rsidRPr="00A67A58">
        <w:rPr>
          <w:rFonts w:ascii="Arial Narrow" w:hAnsi="Arial Narrow"/>
          <w:spacing w:val="-4"/>
          <w:w w:val="101"/>
          <w:sz w:val="24"/>
          <w:szCs w:val="24"/>
        </w:rPr>
        <w:t>t</w:t>
      </w:r>
      <w:r w:rsidR="002B64C1" w:rsidRPr="00A67A58">
        <w:rPr>
          <w:rFonts w:ascii="Arial Narrow" w:hAnsi="Arial Narrow"/>
          <w:w w:val="127"/>
          <w:sz w:val="24"/>
          <w:szCs w:val="24"/>
        </w:rPr>
        <w:t>a</w:t>
      </w:r>
      <w:r w:rsidR="002B64C1" w:rsidRPr="00A67A58">
        <w:rPr>
          <w:rFonts w:ascii="Arial Narrow" w:hAnsi="Arial Narrow"/>
          <w:spacing w:val="3"/>
          <w:w w:val="112"/>
          <w:sz w:val="24"/>
          <w:szCs w:val="24"/>
        </w:rPr>
        <w:t>n</w:t>
      </w:r>
      <w:r w:rsidR="002B64C1" w:rsidRPr="00A67A58">
        <w:rPr>
          <w:rFonts w:ascii="Arial Narrow" w:hAnsi="Arial Narrow"/>
          <w:w w:val="112"/>
          <w:sz w:val="24"/>
          <w:szCs w:val="24"/>
        </w:rPr>
        <w:t>.</w:t>
      </w:r>
    </w:p>
    <w:p w14:paraId="2787388E" w14:textId="77777777" w:rsidR="008157CD" w:rsidRPr="008157CD" w:rsidRDefault="008157CD" w:rsidP="008157CD">
      <w:pPr>
        <w:spacing w:line="243" w:lineRule="auto"/>
        <w:ind w:right="70"/>
        <w:jc w:val="both"/>
        <w:rPr>
          <w:rFonts w:ascii="Arial Narrow" w:hAnsi="Arial Narrow"/>
          <w:w w:val="112"/>
          <w:sz w:val="24"/>
          <w:szCs w:val="24"/>
        </w:rPr>
      </w:pPr>
    </w:p>
    <w:p w14:paraId="0A91B9D5" w14:textId="5BAA2A8A" w:rsidR="001F2385" w:rsidRPr="004E3090" w:rsidRDefault="001F2385" w:rsidP="00A67A58">
      <w:pPr>
        <w:jc w:val="both"/>
        <w:rPr>
          <w:rFonts w:ascii="Arial Narrow" w:hAnsi="Arial Narrow" w:cs="Arial"/>
          <w:sz w:val="24"/>
          <w:szCs w:val="24"/>
          <w:lang w:val="es-419"/>
        </w:rPr>
      </w:pPr>
      <w:r w:rsidRPr="004E3090">
        <w:rPr>
          <w:rFonts w:ascii="Arial Narrow" w:hAnsi="Arial Narrow" w:cs="Arial"/>
          <w:sz w:val="24"/>
          <w:szCs w:val="24"/>
          <w:lang w:val="es-419"/>
        </w:rPr>
        <w:t>La Secretaría de la CIPF, los co-organizadores y participantes coincidieron en los excelentes resultados del Taller que permitió, en circunstancias condicionadas por la pandemia, alcanzar los objetivos planteados y resultados esperados.</w:t>
      </w:r>
    </w:p>
    <w:p w14:paraId="2A2ED12B" w14:textId="77777777" w:rsidR="008157CD" w:rsidRPr="004E3090" w:rsidRDefault="008157CD" w:rsidP="00A67A58">
      <w:pPr>
        <w:jc w:val="both"/>
        <w:rPr>
          <w:rFonts w:ascii="Arial Narrow" w:hAnsi="Arial Narrow" w:cs="Arial"/>
          <w:sz w:val="24"/>
          <w:szCs w:val="24"/>
          <w:lang w:val="es-419"/>
        </w:rPr>
      </w:pPr>
    </w:p>
    <w:p w14:paraId="1392E1F2"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La Secretaría recordó que la CAN solicitó oportunamente ser sede de la edición 2021 del Taller Regional de la CIPF para América Latina, sin embargo esta gestión nuevamente el Taller Regional de la CIPF 2021 será virtual.</w:t>
      </w:r>
    </w:p>
    <w:p w14:paraId="68F116A0" w14:textId="77777777" w:rsidR="002B64C1" w:rsidRPr="000A3B7C" w:rsidRDefault="002B64C1" w:rsidP="00A67A58">
      <w:pPr>
        <w:spacing w:line="200" w:lineRule="exact"/>
        <w:jc w:val="both"/>
        <w:rPr>
          <w:rFonts w:ascii="Arial Narrow" w:hAnsi="Arial Narrow"/>
          <w:b/>
          <w:bCs/>
          <w:sz w:val="24"/>
          <w:szCs w:val="24"/>
        </w:rPr>
      </w:pPr>
    </w:p>
    <w:p w14:paraId="03FDE3A7" w14:textId="78FCCB27" w:rsidR="002B64C1" w:rsidRPr="004E3090" w:rsidRDefault="00B67944" w:rsidP="000A3B7C">
      <w:pPr>
        <w:spacing w:line="243" w:lineRule="auto"/>
        <w:ind w:right="72"/>
        <w:jc w:val="both"/>
        <w:rPr>
          <w:rFonts w:ascii="Arial Narrow" w:hAnsi="Arial Narrow"/>
          <w:b/>
          <w:bCs/>
          <w:sz w:val="24"/>
          <w:szCs w:val="24"/>
          <w:lang w:val="es-419"/>
        </w:rPr>
      </w:pPr>
      <w:r w:rsidRPr="004E3090">
        <w:rPr>
          <w:rFonts w:ascii="Arial Narrow" w:hAnsi="Arial Narrow"/>
          <w:b/>
          <w:bCs/>
          <w:spacing w:val="3"/>
          <w:sz w:val="24"/>
          <w:szCs w:val="24"/>
          <w:lang w:val="es-419"/>
        </w:rPr>
        <w:t>3.</w:t>
      </w:r>
      <w:r w:rsidR="002B64C1" w:rsidRPr="004E3090">
        <w:rPr>
          <w:rFonts w:ascii="Arial Narrow" w:hAnsi="Arial Narrow"/>
          <w:b/>
          <w:bCs/>
          <w:spacing w:val="3"/>
          <w:sz w:val="24"/>
          <w:szCs w:val="24"/>
          <w:lang w:val="es-419"/>
        </w:rPr>
        <w:t>2</w:t>
      </w:r>
      <w:r w:rsidR="002B64C1" w:rsidRPr="004E3090">
        <w:rPr>
          <w:rFonts w:ascii="Arial Narrow" w:hAnsi="Arial Narrow"/>
          <w:b/>
          <w:bCs/>
          <w:sz w:val="24"/>
          <w:szCs w:val="24"/>
          <w:lang w:val="es-419"/>
        </w:rPr>
        <w:t>.</w:t>
      </w:r>
      <w:r w:rsidR="002B64C1" w:rsidRPr="004E3090">
        <w:rPr>
          <w:rFonts w:ascii="Arial Narrow" w:hAnsi="Arial Narrow"/>
          <w:b/>
          <w:bCs/>
          <w:spacing w:val="10"/>
          <w:sz w:val="24"/>
          <w:szCs w:val="24"/>
          <w:lang w:val="es-419"/>
        </w:rPr>
        <w:t xml:space="preserve"> </w:t>
      </w:r>
      <w:r w:rsidR="002B64C1" w:rsidRPr="004E3090">
        <w:rPr>
          <w:rFonts w:ascii="Arial Narrow" w:hAnsi="Arial Narrow"/>
          <w:b/>
          <w:bCs/>
          <w:w w:val="109"/>
          <w:sz w:val="24"/>
          <w:szCs w:val="24"/>
          <w:lang w:val="es-419"/>
        </w:rPr>
        <w:t>GR</w:t>
      </w:r>
      <w:r w:rsidR="002B64C1" w:rsidRPr="004E3090">
        <w:rPr>
          <w:rFonts w:ascii="Arial Narrow" w:hAnsi="Arial Narrow"/>
          <w:b/>
          <w:bCs/>
          <w:spacing w:val="2"/>
          <w:w w:val="109"/>
          <w:sz w:val="24"/>
          <w:szCs w:val="24"/>
          <w:lang w:val="es-419"/>
        </w:rPr>
        <w:t>U</w:t>
      </w:r>
      <w:r w:rsidR="002B64C1" w:rsidRPr="004E3090">
        <w:rPr>
          <w:rFonts w:ascii="Arial Narrow" w:hAnsi="Arial Narrow"/>
          <w:b/>
          <w:bCs/>
          <w:w w:val="109"/>
          <w:sz w:val="24"/>
          <w:szCs w:val="24"/>
          <w:lang w:val="es-419"/>
        </w:rPr>
        <w:t>PO</w:t>
      </w:r>
      <w:r w:rsidR="002B64C1" w:rsidRPr="004E3090">
        <w:rPr>
          <w:rFonts w:ascii="Arial Narrow" w:hAnsi="Arial Narrow"/>
          <w:b/>
          <w:bCs/>
          <w:spacing w:val="58"/>
          <w:w w:val="109"/>
          <w:sz w:val="24"/>
          <w:szCs w:val="24"/>
          <w:lang w:val="es-419"/>
        </w:rPr>
        <w:t xml:space="preserve"> </w:t>
      </w:r>
      <w:r w:rsidR="002B64C1" w:rsidRPr="004E3090">
        <w:rPr>
          <w:rFonts w:ascii="Arial Narrow" w:hAnsi="Arial Narrow"/>
          <w:b/>
          <w:bCs/>
          <w:spacing w:val="3"/>
          <w:sz w:val="24"/>
          <w:szCs w:val="24"/>
          <w:lang w:val="es-419"/>
        </w:rPr>
        <w:t>I</w:t>
      </w:r>
      <w:r w:rsidR="002B64C1" w:rsidRPr="004E3090">
        <w:rPr>
          <w:rFonts w:ascii="Arial Narrow" w:hAnsi="Arial Narrow"/>
          <w:b/>
          <w:bCs/>
          <w:sz w:val="24"/>
          <w:szCs w:val="24"/>
          <w:lang w:val="es-419"/>
        </w:rPr>
        <w:t>NT</w:t>
      </w:r>
      <w:r w:rsidR="002B64C1" w:rsidRPr="004E3090">
        <w:rPr>
          <w:rFonts w:ascii="Arial Narrow" w:hAnsi="Arial Narrow"/>
          <w:b/>
          <w:bCs/>
          <w:spacing w:val="-1"/>
          <w:sz w:val="24"/>
          <w:szCs w:val="24"/>
          <w:lang w:val="es-419"/>
        </w:rPr>
        <w:t>E</w:t>
      </w:r>
      <w:r w:rsidR="002B64C1" w:rsidRPr="004E3090">
        <w:rPr>
          <w:rFonts w:ascii="Arial Narrow" w:hAnsi="Arial Narrow"/>
          <w:b/>
          <w:bCs/>
          <w:sz w:val="24"/>
          <w:szCs w:val="24"/>
          <w:lang w:val="es-419"/>
        </w:rPr>
        <w:t>RAM</w:t>
      </w:r>
      <w:r w:rsidR="002B64C1" w:rsidRPr="004E3090">
        <w:rPr>
          <w:rFonts w:ascii="Arial Narrow" w:hAnsi="Arial Narrow"/>
          <w:b/>
          <w:bCs/>
          <w:spacing w:val="-1"/>
          <w:sz w:val="24"/>
          <w:szCs w:val="24"/>
          <w:lang w:val="es-419"/>
        </w:rPr>
        <w:t>E</w:t>
      </w:r>
      <w:r w:rsidR="002B64C1" w:rsidRPr="004E3090">
        <w:rPr>
          <w:rFonts w:ascii="Arial Narrow" w:hAnsi="Arial Narrow"/>
          <w:b/>
          <w:bCs/>
          <w:sz w:val="24"/>
          <w:szCs w:val="24"/>
          <w:lang w:val="es-419"/>
        </w:rPr>
        <w:t>R</w:t>
      </w:r>
      <w:r w:rsidR="002B64C1" w:rsidRPr="004E3090">
        <w:rPr>
          <w:rFonts w:ascii="Arial Narrow" w:hAnsi="Arial Narrow"/>
          <w:b/>
          <w:bCs/>
          <w:spacing w:val="3"/>
          <w:sz w:val="24"/>
          <w:szCs w:val="24"/>
          <w:lang w:val="es-419"/>
        </w:rPr>
        <w:t>I</w:t>
      </w:r>
      <w:r w:rsidR="002B64C1" w:rsidRPr="004E3090">
        <w:rPr>
          <w:rFonts w:ascii="Arial Narrow" w:hAnsi="Arial Narrow"/>
          <w:b/>
          <w:bCs/>
          <w:sz w:val="24"/>
          <w:szCs w:val="24"/>
          <w:lang w:val="es-419"/>
        </w:rPr>
        <w:t>C</w:t>
      </w:r>
      <w:r w:rsidR="002B64C1" w:rsidRPr="004E3090">
        <w:rPr>
          <w:rFonts w:ascii="Arial Narrow" w:hAnsi="Arial Narrow"/>
          <w:b/>
          <w:bCs/>
          <w:spacing w:val="-3"/>
          <w:sz w:val="24"/>
          <w:szCs w:val="24"/>
          <w:lang w:val="es-419"/>
        </w:rPr>
        <w:t>A</w:t>
      </w:r>
      <w:r w:rsidR="002B64C1" w:rsidRPr="004E3090">
        <w:rPr>
          <w:rFonts w:ascii="Arial Narrow" w:hAnsi="Arial Narrow"/>
          <w:b/>
          <w:bCs/>
          <w:sz w:val="24"/>
          <w:szCs w:val="24"/>
          <w:lang w:val="es-419"/>
        </w:rPr>
        <w:t xml:space="preserve">NO  </w:t>
      </w:r>
      <w:r w:rsidR="002B64C1" w:rsidRPr="004E3090">
        <w:rPr>
          <w:rFonts w:ascii="Arial Narrow" w:hAnsi="Arial Narrow"/>
          <w:b/>
          <w:bCs/>
          <w:spacing w:val="12"/>
          <w:sz w:val="24"/>
          <w:szCs w:val="24"/>
          <w:lang w:val="es-419"/>
        </w:rPr>
        <w:t xml:space="preserve"> </w:t>
      </w:r>
      <w:r w:rsidR="002B64C1" w:rsidRPr="004E3090">
        <w:rPr>
          <w:rFonts w:ascii="Arial Narrow" w:hAnsi="Arial Narrow"/>
          <w:b/>
          <w:bCs/>
          <w:sz w:val="24"/>
          <w:szCs w:val="24"/>
          <w:lang w:val="es-419"/>
        </w:rPr>
        <w:t xml:space="preserve">DE </w:t>
      </w:r>
      <w:r w:rsidR="002B64C1" w:rsidRPr="004E3090">
        <w:rPr>
          <w:rFonts w:ascii="Arial Narrow" w:hAnsi="Arial Narrow"/>
          <w:b/>
          <w:bCs/>
          <w:spacing w:val="19"/>
          <w:sz w:val="24"/>
          <w:szCs w:val="24"/>
          <w:lang w:val="es-419"/>
        </w:rPr>
        <w:t xml:space="preserve"> </w:t>
      </w:r>
      <w:r w:rsidR="002B64C1" w:rsidRPr="004E3090">
        <w:rPr>
          <w:rFonts w:ascii="Arial Narrow" w:hAnsi="Arial Narrow"/>
          <w:b/>
          <w:bCs/>
          <w:spacing w:val="2"/>
          <w:w w:val="110"/>
          <w:sz w:val="24"/>
          <w:szCs w:val="24"/>
          <w:lang w:val="es-419"/>
        </w:rPr>
        <w:t>C</w:t>
      </w:r>
      <w:r w:rsidR="002B64C1" w:rsidRPr="004E3090">
        <w:rPr>
          <w:rFonts w:ascii="Arial Narrow" w:hAnsi="Arial Narrow"/>
          <w:b/>
          <w:bCs/>
          <w:spacing w:val="-2"/>
          <w:w w:val="109"/>
          <w:sz w:val="24"/>
          <w:szCs w:val="24"/>
          <w:lang w:val="es-419"/>
        </w:rPr>
        <w:t>O</w:t>
      </w:r>
      <w:r w:rsidR="002B64C1" w:rsidRPr="004E3090">
        <w:rPr>
          <w:rFonts w:ascii="Arial Narrow" w:hAnsi="Arial Narrow"/>
          <w:b/>
          <w:bCs/>
          <w:w w:val="109"/>
          <w:sz w:val="24"/>
          <w:szCs w:val="24"/>
          <w:lang w:val="es-419"/>
        </w:rPr>
        <w:t>O</w:t>
      </w:r>
      <w:r w:rsidR="002B64C1" w:rsidRPr="004E3090">
        <w:rPr>
          <w:rFonts w:ascii="Arial Narrow" w:hAnsi="Arial Narrow"/>
          <w:b/>
          <w:bCs/>
          <w:w w:val="110"/>
          <w:sz w:val="24"/>
          <w:szCs w:val="24"/>
          <w:lang w:val="es-419"/>
        </w:rPr>
        <w:t>R</w:t>
      </w:r>
      <w:r w:rsidR="002B64C1" w:rsidRPr="004E3090">
        <w:rPr>
          <w:rFonts w:ascii="Arial Narrow" w:hAnsi="Arial Narrow"/>
          <w:b/>
          <w:bCs/>
          <w:spacing w:val="2"/>
          <w:w w:val="101"/>
          <w:sz w:val="24"/>
          <w:szCs w:val="24"/>
          <w:lang w:val="es-419"/>
        </w:rPr>
        <w:t>D</w:t>
      </w:r>
      <w:r w:rsidR="002B64C1" w:rsidRPr="004E3090">
        <w:rPr>
          <w:rFonts w:ascii="Arial Narrow" w:hAnsi="Arial Narrow"/>
          <w:b/>
          <w:bCs/>
          <w:spacing w:val="-2"/>
          <w:w w:val="84"/>
          <w:sz w:val="24"/>
          <w:szCs w:val="24"/>
          <w:lang w:val="es-419"/>
        </w:rPr>
        <w:t>I</w:t>
      </w:r>
      <w:r w:rsidR="002B64C1" w:rsidRPr="004E3090">
        <w:rPr>
          <w:rFonts w:ascii="Arial Narrow" w:hAnsi="Arial Narrow"/>
          <w:b/>
          <w:bCs/>
          <w:w w:val="101"/>
          <w:sz w:val="24"/>
          <w:szCs w:val="24"/>
          <w:lang w:val="es-419"/>
        </w:rPr>
        <w:t>NA</w:t>
      </w:r>
      <w:r w:rsidR="002B64C1" w:rsidRPr="004E3090">
        <w:rPr>
          <w:rFonts w:ascii="Arial Narrow" w:hAnsi="Arial Narrow"/>
          <w:b/>
          <w:bCs/>
          <w:w w:val="110"/>
          <w:sz w:val="24"/>
          <w:szCs w:val="24"/>
          <w:lang w:val="es-419"/>
        </w:rPr>
        <w:t>C</w:t>
      </w:r>
      <w:r w:rsidR="002B64C1" w:rsidRPr="004E3090">
        <w:rPr>
          <w:rFonts w:ascii="Arial Narrow" w:hAnsi="Arial Narrow"/>
          <w:b/>
          <w:bCs/>
          <w:spacing w:val="-2"/>
          <w:w w:val="84"/>
          <w:sz w:val="24"/>
          <w:szCs w:val="24"/>
          <w:lang w:val="es-419"/>
        </w:rPr>
        <w:t>I</w:t>
      </w:r>
      <w:r w:rsidR="002B64C1" w:rsidRPr="004E3090">
        <w:rPr>
          <w:rFonts w:ascii="Arial Narrow" w:hAnsi="Arial Narrow"/>
          <w:b/>
          <w:bCs/>
          <w:w w:val="109"/>
          <w:sz w:val="24"/>
          <w:szCs w:val="24"/>
          <w:lang w:val="es-419"/>
        </w:rPr>
        <w:t>Ó</w:t>
      </w:r>
      <w:r w:rsidR="002B64C1" w:rsidRPr="004E3090">
        <w:rPr>
          <w:rFonts w:ascii="Arial Narrow" w:hAnsi="Arial Narrow"/>
          <w:b/>
          <w:bCs/>
          <w:w w:val="101"/>
          <w:sz w:val="24"/>
          <w:szCs w:val="24"/>
          <w:lang w:val="es-419"/>
        </w:rPr>
        <w:t>N</w:t>
      </w:r>
      <w:r w:rsidR="002B64C1" w:rsidRPr="004E3090">
        <w:rPr>
          <w:rFonts w:ascii="Arial Narrow" w:hAnsi="Arial Narrow"/>
          <w:b/>
          <w:bCs/>
          <w:sz w:val="24"/>
          <w:szCs w:val="24"/>
          <w:lang w:val="es-419"/>
        </w:rPr>
        <w:t xml:space="preserve"> </w:t>
      </w:r>
      <w:r w:rsidR="002B64C1" w:rsidRPr="004E3090">
        <w:rPr>
          <w:rFonts w:ascii="Arial Narrow" w:hAnsi="Arial Narrow"/>
          <w:b/>
          <w:bCs/>
          <w:spacing w:val="4"/>
          <w:sz w:val="24"/>
          <w:szCs w:val="24"/>
          <w:lang w:val="es-419"/>
        </w:rPr>
        <w:t xml:space="preserve"> </w:t>
      </w:r>
      <w:r w:rsidR="002B64C1" w:rsidRPr="004E3090">
        <w:rPr>
          <w:rFonts w:ascii="Arial Narrow" w:hAnsi="Arial Narrow"/>
          <w:b/>
          <w:bCs/>
          <w:sz w:val="24"/>
          <w:szCs w:val="24"/>
          <w:lang w:val="es-419"/>
        </w:rPr>
        <w:t xml:space="preserve">EN </w:t>
      </w:r>
      <w:r w:rsidR="002B64C1" w:rsidRPr="004E3090">
        <w:rPr>
          <w:rFonts w:ascii="Arial Narrow" w:hAnsi="Arial Narrow"/>
          <w:b/>
          <w:bCs/>
          <w:spacing w:val="23"/>
          <w:sz w:val="24"/>
          <w:szCs w:val="24"/>
          <w:lang w:val="es-419"/>
        </w:rPr>
        <w:t xml:space="preserve"> </w:t>
      </w:r>
      <w:r w:rsidR="002B64C1" w:rsidRPr="004E3090">
        <w:rPr>
          <w:rFonts w:ascii="Arial Narrow" w:hAnsi="Arial Narrow"/>
          <w:b/>
          <w:bCs/>
          <w:spacing w:val="-1"/>
          <w:sz w:val="24"/>
          <w:szCs w:val="24"/>
          <w:lang w:val="es-419"/>
        </w:rPr>
        <w:t>S</w:t>
      </w:r>
      <w:r w:rsidR="002B64C1" w:rsidRPr="004E3090">
        <w:rPr>
          <w:rFonts w:ascii="Arial Narrow" w:hAnsi="Arial Narrow"/>
          <w:b/>
          <w:bCs/>
          <w:sz w:val="24"/>
          <w:szCs w:val="24"/>
          <w:lang w:val="es-419"/>
        </w:rPr>
        <w:t>ANI</w:t>
      </w:r>
      <w:r w:rsidR="002B64C1" w:rsidRPr="004E3090">
        <w:rPr>
          <w:rFonts w:ascii="Arial Narrow" w:hAnsi="Arial Narrow"/>
          <w:b/>
          <w:bCs/>
          <w:spacing w:val="2"/>
          <w:sz w:val="24"/>
          <w:szCs w:val="24"/>
          <w:lang w:val="es-419"/>
        </w:rPr>
        <w:t>D</w:t>
      </w:r>
      <w:r w:rsidR="002B64C1" w:rsidRPr="004E3090">
        <w:rPr>
          <w:rFonts w:ascii="Arial Narrow" w:hAnsi="Arial Narrow"/>
          <w:b/>
          <w:bCs/>
          <w:sz w:val="24"/>
          <w:szCs w:val="24"/>
          <w:lang w:val="es-419"/>
        </w:rPr>
        <w:t xml:space="preserve">AD </w:t>
      </w:r>
      <w:r w:rsidR="002B64C1" w:rsidRPr="004E3090">
        <w:rPr>
          <w:rFonts w:ascii="Arial Narrow" w:hAnsi="Arial Narrow"/>
          <w:b/>
          <w:bCs/>
          <w:spacing w:val="24"/>
          <w:sz w:val="24"/>
          <w:szCs w:val="24"/>
          <w:lang w:val="es-419"/>
        </w:rPr>
        <w:t xml:space="preserve"> </w:t>
      </w:r>
      <w:r w:rsidR="002B64C1" w:rsidRPr="004E3090">
        <w:rPr>
          <w:rFonts w:ascii="Arial Narrow" w:hAnsi="Arial Narrow"/>
          <w:b/>
          <w:bCs/>
          <w:w w:val="93"/>
          <w:sz w:val="24"/>
          <w:szCs w:val="24"/>
          <w:lang w:val="es-419"/>
        </w:rPr>
        <w:t>V</w:t>
      </w:r>
      <w:r w:rsidR="002B64C1" w:rsidRPr="004E3090">
        <w:rPr>
          <w:rFonts w:ascii="Arial Narrow" w:hAnsi="Arial Narrow"/>
          <w:b/>
          <w:bCs/>
          <w:spacing w:val="3"/>
          <w:w w:val="110"/>
          <w:sz w:val="24"/>
          <w:szCs w:val="24"/>
          <w:lang w:val="es-419"/>
        </w:rPr>
        <w:t>E</w:t>
      </w:r>
      <w:r w:rsidR="002B64C1" w:rsidRPr="004E3090">
        <w:rPr>
          <w:rFonts w:ascii="Arial Narrow" w:hAnsi="Arial Narrow"/>
          <w:b/>
          <w:bCs/>
          <w:w w:val="109"/>
          <w:sz w:val="24"/>
          <w:szCs w:val="24"/>
          <w:lang w:val="es-419"/>
        </w:rPr>
        <w:t>G</w:t>
      </w:r>
      <w:r w:rsidR="002B64C1" w:rsidRPr="004E3090">
        <w:rPr>
          <w:rFonts w:ascii="Arial Narrow" w:hAnsi="Arial Narrow"/>
          <w:b/>
          <w:bCs/>
          <w:spacing w:val="-1"/>
          <w:w w:val="110"/>
          <w:sz w:val="24"/>
          <w:szCs w:val="24"/>
          <w:lang w:val="es-419"/>
        </w:rPr>
        <w:t>E</w:t>
      </w:r>
      <w:r w:rsidR="002B64C1" w:rsidRPr="004E3090">
        <w:rPr>
          <w:rFonts w:ascii="Arial Narrow" w:hAnsi="Arial Narrow"/>
          <w:b/>
          <w:bCs/>
          <w:w w:val="101"/>
          <w:sz w:val="24"/>
          <w:szCs w:val="24"/>
          <w:lang w:val="es-419"/>
        </w:rPr>
        <w:t xml:space="preserve">TAL </w:t>
      </w:r>
      <w:r w:rsidR="002B64C1" w:rsidRPr="004E3090">
        <w:rPr>
          <w:rFonts w:ascii="Arial Narrow" w:hAnsi="Arial Narrow"/>
          <w:b/>
          <w:bCs/>
          <w:spacing w:val="2"/>
          <w:w w:val="101"/>
          <w:sz w:val="24"/>
          <w:szCs w:val="24"/>
          <w:lang w:val="es-419"/>
        </w:rPr>
        <w:t>(</w:t>
      </w:r>
      <w:r w:rsidR="002B64C1" w:rsidRPr="004E3090">
        <w:rPr>
          <w:rFonts w:ascii="Arial Narrow" w:hAnsi="Arial Narrow"/>
          <w:b/>
          <w:bCs/>
          <w:w w:val="109"/>
          <w:sz w:val="24"/>
          <w:szCs w:val="24"/>
          <w:lang w:val="es-419"/>
        </w:rPr>
        <w:t>G</w:t>
      </w:r>
      <w:r w:rsidR="002B64C1" w:rsidRPr="004E3090">
        <w:rPr>
          <w:rFonts w:ascii="Arial Narrow" w:hAnsi="Arial Narrow"/>
          <w:b/>
          <w:bCs/>
          <w:w w:val="84"/>
          <w:sz w:val="24"/>
          <w:szCs w:val="24"/>
          <w:lang w:val="es-419"/>
        </w:rPr>
        <w:t>I</w:t>
      </w:r>
      <w:r w:rsidR="002B64C1" w:rsidRPr="004E3090">
        <w:rPr>
          <w:rFonts w:ascii="Arial Narrow" w:hAnsi="Arial Narrow"/>
          <w:b/>
          <w:bCs/>
          <w:w w:val="121"/>
          <w:sz w:val="24"/>
          <w:szCs w:val="24"/>
          <w:lang w:val="es-419"/>
        </w:rPr>
        <w:t>S</w:t>
      </w:r>
      <w:r w:rsidR="002B64C1" w:rsidRPr="004E3090">
        <w:rPr>
          <w:rFonts w:ascii="Arial Narrow" w:hAnsi="Arial Narrow"/>
          <w:b/>
          <w:bCs/>
          <w:w w:val="110"/>
          <w:sz w:val="24"/>
          <w:szCs w:val="24"/>
          <w:lang w:val="es-419"/>
        </w:rPr>
        <w:t>C</w:t>
      </w:r>
      <w:r w:rsidR="002B64C1" w:rsidRPr="004E3090">
        <w:rPr>
          <w:rFonts w:ascii="Arial Narrow" w:hAnsi="Arial Narrow"/>
          <w:b/>
          <w:bCs/>
          <w:w w:val="93"/>
          <w:sz w:val="24"/>
          <w:szCs w:val="24"/>
          <w:lang w:val="es-419"/>
        </w:rPr>
        <w:t>V</w:t>
      </w:r>
      <w:r w:rsidR="002B64C1" w:rsidRPr="004E3090">
        <w:rPr>
          <w:rFonts w:ascii="Arial Narrow" w:hAnsi="Arial Narrow"/>
          <w:b/>
          <w:bCs/>
          <w:w w:val="101"/>
          <w:sz w:val="24"/>
          <w:szCs w:val="24"/>
          <w:lang w:val="es-419"/>
        </w:rPr>
        <w:t>)</w:t>
      </w:r>
    </w:p>
    <w:p w14:paraId="3E1323E2" w14:textId="77777777" w:rsidR="002B64C1" w:rsidRPr="004E3090" w:rsidRDefault="002B64C1" w:rsidP="00A67A58">
      <w:pPr>
        <w:spacing w:before="7" w:line="180" w:lineRule="exact"/>
        <w:jc w:val="both"/>
        <w:rPr>
          <w:rFonts w:ascii="Arial Narrow" w:hAnsi="Arial Narrow"/>
          <w:sz w:val="24"/>
          <w:szCs w:val="24"/>
          <w:lang w:val="es-419"/>
        </w:rPr>
      </w:pPr>
    </w:p>
    <w:p w14:paraId="24FD77F8"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El Grupo Interamericano de Coordinación en Sanidad Vegetal (GICSV) es un grupo de coordinación y cooperación en el campo de la protección fitosanitaria, formalizado en un Memorando de Entendimiento entre las Organizaciones Regionales de Protección Fitosanitaria de las Américas el día 23 de marzo de 1998.</w:t>
      </w:r>
    </w:p>
    <w:p w14:paraId="116F7050" w14:textId="7B346974" w:rsidR="00B67944" w:rsidRPr="00A67A58"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Respecto a los grupos de trabajo, se puede mencionar que el grupo de </w:t>
      </w:r>
      <w:r w:rsidR="001F2385" w:rsidRPr="00B67944">
        <w:rPr>
          <w:rFonts w:ascii="Arial Narrow" w:hAnsi="Arial Narrow" w:cs="Arial"/>
          <w:b/>
          <w:bCs/>
          <w:sz w:val="24"/>
          <w:szCs w:val="24"/>
        </w:rPr>
        <w:t xml:space="preserve">certificación electrónica fitosanitaria (ePhyto) </w:t>
      </w:r>
      <w:r w:rsidR="001F2385" w:rsidRPr="00A67A58">
        <w:rPr>
          <w:rFonts w:ascii="Arial Narrow" w:hAnsi="Arial Narrow" w:cs="Arial"/>
          <w:sz w:val="24"/>
          <w:szCs w:val="24"/>
        </w:rPr>
        <w:t>aprobó su plan de trabajo priorizando:</w:t>
      </w:r>
    </w:p>
    <w:p w14:paraId="5BB9DEDE" w14:textId="38EB744A" w:rsidR="001F2385" w:rsidRPr="00A67A58"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Plan de contingencia, </w:t>
      </w:r>
      <w:r w:rsidR="00B67944">
        <w:rPr>
          <w:rFonts w:ascii="Arial Narrow" w:hAnsi="Arial Narrow" w:cs="Arial"/>
          <w:sz w:val="24"/>
          <w:szCs w:val="24"/>
        </w:rPr>
        <w:t>h</w:t>
      </w:r>
      <w:r w:rsidR="001F2385" w:rsidRPr="00A67A58">
        <w:rPr>
          <w:rFonts w:ascii="Arial Narrow" w:hAnsi="Arial Narrow" w:cs="Arial"/>
          <w:sz w:val="24"/>
          <w:szCs w:val="24"/>
        </w:rPr>
        <w:t>oja de ruta para países aun no conectados, y la realización de diversos seminarios informativos.</w:t>
      </w:r>
    </w:p>
    <w:p w14:paraId="04A7DA72" w14:textId="5229307D" w:rsidR="001F2385" w:rsidRPr="00A67A58" w:rsidRDefault="000A3B7C" w:rsidP="00A67A58">
      <w:pPr>
        <w:jc w:val="both"/>
        <w:rPr>
          <w:rFonts w:ascii="Arial Narrow" w:hAnsi="Arial Narrow" w:cs="Arial"/>
          <w:sz w:val="24"/>
          <w:szCs w:val="24"/>
        </w:rPr>
      </w:pPr>
      <w:r>
        <w:rPr>
          <w:rFonts w:ascii="Arial Narrow" w:hAnsi="Arial Narrow" w:cs="Arial"/>
          <w:sz w:val="24"/>
          <w:szCs w:val="24"/>
        </w:rPr>
        <w:lastRenderedPageBreak/>
        <w:t>-</w:t>
      </w:r>
      <w:r w:rsidR="001F2385" w:rsidRPr="00B67944">
        <w:rPr>
          <w:rFonts w:ascii="Arial Narrow" w:hAnsi="Arial Narrow" w:cs="Arial"/>
          <w:b/>
          <w:bCs/>
          <w:sz w:val="24"/>
          <w:szCs w:val="24"/>
        </w:rPr>
        <w:t>El grupo de Huanglongbing (HLB</w:t>
      </w:r>
      <w:r w:rsidR="001F2385" w:rsidRPr="00A67A58">
        <w:rPr>
          <w:rFonts w:ascii="Arial Narrow" w:hAnsi="Arial Narrow" w:cs="Arial"/>
          <w:sz w:val="24"/>
          <w:szCs w:val="24"/>
        </w:rPr>
        <w:t>) de los cítricos en la gestión 2020 eligió un nuevo coordinador, asumiendo la responsabilidad el representante de OIRSA</w:t>
      </w:r>
    </w:p>
    <w:p w14:paraId="3673FB31" w14:textId="1135F9CA" w:rsidR="001F2385" w:rsidRPr="00A67A58"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El grupo de </w:t>
      </w:r>
      <w:r w:rsidR="001F2385" w:rsidRPr="00B67944">
        <w:rPr>
          <w:rFonts w:ascii="Arial Narrow" w:hAnsi="Arial Narrow" w:cs="Arial"/>
          <w:b/>
          <w:bCs/>
          <w:sz w:val="24"/>
          <w:szCs w:val="24"/>
        </w:rPr>
        <w:t>Tuta absoluta</w:t>
      </w:r>
      <w:r w:rsidR="001F2385" w:rsidRPr="00A67A58">
        <w:rPr>
          <w:rFonts w:ascii="Arial Narrow" w:hAnsi="Arial Narrow" w:cs="Arial"/>
          <w:sz w:val="24"/>
          <w:szCs w:val="24"/>
        </w:rPr>
        <w:t xml:space="preserve"> eligió coordinador, asumiendo los delegados de OIRSA y NAPPO (en calidad de asistente). El Grupo aprobó en su plan de trabajo realizar el relevamiento de las medidas fitosanitarias que se aplican a Tuta absoluta para prevenir su dispersión y su estatus en los países. </w:t>
      </w:r>
    </w:p>
    <w:p w14:paraId="1A784DFC" w14:textId="5EBC6DB5" w:rsidR="001F2385" w:rsidRPr="00A67A58"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El grupo de </w:t>
      </w:r>
      <w:r w:rsidR="001F2385" w:rsidRPr="00B67944">
        <w:rPr>
          <w:rFonts w:ascii="Arial Narrow" w:hAnsi="Arial Narrow" w:cs="Arial"/>
          <w:b/>
          <w:bCs/>
          <w:sz w:val="24"/>
          <w:szCs w:val="24"/>
        </w:rPr>
        <w:t xml:space="preserve">Foc R4T </w:t>
      </w:r>
      <w:r w:rsidR="001F2385" w:rsidRPr="00A67A58">
        <w:rPr>
          <w:rFonts w:ascii="Arial Narrow" w:hAnsi="Arial Narrow" w:cs="Arial"/>
          <w:sz w:val="24"/>
          <w:szCs w:val="24"/>
        </w:rPr>
        <w:t>también realizó la elección del Coordinador, siendo asumida la coordinación por OIRSA. Asimismo el GT toma conocimiento del Proyecto de Cooperación Técnica (TCP) "Fortalecimiento de las capacidades regionales de vigilancia, prevención y manejo frente a la eventual propagación del marchitamiento por Fusarium del banano, causada por la raza tropical 4 de Fusarium oxysporum f.sp. cubense (Foc R4T)"; en cuyo contexto FAO y las ORPF identificaron la necesidad de contar con una entidad que realice el seguimiento de las actividades una vez que haya concluido este proyecto</w:t>
      </w:r>
    </w:p>
    <w:p w14:paraId="14548575" w14:textId="22D66E4C" w:rsidR="001F2385"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El grupo de </w:t>
      </w:r>
      <w:r w:rsidR="001F2385" w:rsidRPr="00B67944">
        <w:rPr>
          <w:rFonts w:ascii="Arial Narrow" w:hAnsi="Arial Narrow" w:cs="Arial"/>
          <w:b/>
          <w:bCs/>
          <w:sz w:val="24"/>
          <w:szCs w:val="24"/>
        </w:rPr>
        <w:t>Orthopteros</w:t>
      </w:r>
      <w:r w:rsidR="001F2385" w:rsidRPr="00A67A58">
        <w:rPr>
          <w:rFonts w:ascii="Arial Narrow" w:hAnsi="Arial Narrow" w:cs="Arial"/>
          <w:sz w:val="24"/>
          <w:szCs w:val="24"/>
        </w:rPr>
        <w:t xml:space="preserve"> plaga (Langosta) culminó con la elaboración y publicación de fichas técnicas de las especies de langosta presentes en América y de mayor riesgo:</w:t>
      </w:r>
    </w:p>
    <w:p w14:paraId="17522032" w14:textId="77777777" w:rsidR="00AB0EA9" w:rsidRPr="00A67A58" w:rsidRDefault="00AB0EA9" w:rsidP="00A67A58">
      <w:pPr>
        <w:jc w:val="both"/>
        <w:rPr>
          <w:rFonts w:ascii="Arial Narrow" w:hAnsi="Arial Narrow" w:cs="Arial"/>
          <w:sz w:val="24"/>
          <w:szCs w:val="24"/>
        </w:rPr>
      </w:pPr>
    </w:p>
    <w:p w14:paraId="099082DE"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 Schistocerca cancellata</w:t>
      </w:r>
    </w:p>
    <w:p w14:paraId="07F93C51"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 Schistocerca piceifrons piceifrons</w:t>
      </w:r>
    </w:p>
    <w:p w14:paraId="7F8BB5B4"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 Schistocerca interrita</w:t>
      </w:r>
    </w:p>
    <w:p w14:paraId="2DC6C921" w14:textId="44A9D5B0" w:rsidR="001F2385" w:rsidRDefault="001F2385" w:rsidP="00A67A58">
      <w:pPr>
        <w:jc w:val="both"/>
        <w:rPr>
          <w:rFonts w:ascii="Arial Narrow" w:hAnsi="Arial Narrow" w:cs="Arial"/>
          <w:sz w:val="24"/>
          <w:szCs w:val="24"/>
        </w:rPr>
      </w:pPr>
      <w:r w:rsidRPr="00A67A58">
        <w:rPr>
          <w:rFonts w:ascii="Arial Narrow" w:hAnsi="Arial Narrow" w:cs="Arial"/>
          <w:sz w:val="24"/>
          <w:szCs w:val="24"/>
        </w:rPr>
        <w:t>- Schistocerca piceifrons peruviana</w:t>
      </w:r>
    </w:p>
    <w:p w14:paraId="42778B44" w14:textId="77777777" w:rsidR="00AB0EA9" w:rsidRPr="00A67A58" w:rsidRDefault="00AB0EA9" w:rsidP="00A67A58">
      <w:pPr>
        <w:jc w:val="both"/>
        <w:rPr>
          <w:rFonts w:ascii="Arial Narrow" w:hAnsi="Arial Narrow" w:cs="Arial"/>
          <w:sz w:val="24"/>
          <w:szCs w:val="24"/>
        </w:rPr>
      </w:pPr>
    </w:p>
    <w:p w14:paraId="3E1ED1E0"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El grupo también apoyó la iniciativa de OIRSA respecto a la implementación del Curso virtual “Manejo de langosta: hacia un enfoque preventivo”, como una oportunidad de fortalecer capacidades de las ONPF.</w:t>
      </w:r>
    </w:p>
    <w:p w14:paraId="3F6664E1" w14:textId="6C65F32B" w:rsidR="001F2385" w:rsidRPr="00A67A58" w:rsidRDefault="000A3B7C" w:rsidP="00A67A58">
      <w:pPr>
        <w:jc w:val="both"/>
        <w:rPr>
          <w:rFonts w:ascii="Arial Narrow" w:hAnsi="Arial Narrow" w:cs="Arial"/>
          <w:sz w:val="24"/>
          <w:szCs w:val="24"/>
        </w:rPr>
      </w:pPr>
      <w:r>
        <w:rPr>
          <w:rFonts w:ascii="Arial Narrow" w:hAnsi="Arial Narrow" w:cs="Arial"/>
          <w:sz w:val="24"/>
          <w:szCs w:val="24"/>
        </w:rPr>
        <w:t>-</w:t>
      </w:r>
      <w:r w:rsidR="001F2385" w:rsidRPr="00A67A58">
        <w:rPr>
          <w:rFonts w:ascii="Arial Narrow" w:hAnsi="Arial Narrow" w:cs="Arial"/>
          <w:sz w:val="24"/>
          <w:szCs w:val="24"/>
        </w:rPr>
        <w:t xml:space="preserve">El grupo de </w:t>
      </w:r>
      <w:r w:rsidR="001F2385" w:rsidRPr="00B67944">
        <w:rPr>
          <w:rFonts w:ascii="Arial Narrow" w:hAnsi="Arial Narrow" w:cs="Arial"/>
          <w:b/>
          <w:bCs/>
          <w:sz w:val="24"/>
          <w:szCs w:val="24"/>
        </w:rPr>
        <w:t>Moscas de la fruta</w:t>
      </w:r>
      <w:r w:rsidR="001F2385" w:rsidRPr="00A67A58">
        <w:rPr>
          <w:rFonts w:ascii="Arial Narrow" w:hAnsi="Arial Narrow" w:cs="Arial"/>
          <w:sz w:val="24"/>
          <w:szCs w:val="24"/>
        </w:rPr>
        <w:t xml:space="preserve"> eligió al coordinador, asumiendo la coordinación CAHFSA con la asistencia de NAPPO y CAN. El Grupo elaboró una encuesta para conocer la situación de los países respecto de la vigilancia de especies de moscas exóticas.</w:t>
      </w:r>
    </w:p>
    <w:p w14:paraId="5638D1CC" w14:textId="77777777" w:rsidR="001F2385" w:rsidRPr="00A67A58" w:rsidRDefault="001F2385" w:rsidP="00A67A58">
      <w:pPr>
        <w:jc w:val="both"/>
        <w:rPr>
          <w:rFonts w:ascii="Arial Narrow" w:hAnsi="Arial Narrow" w:cs="Arial"/>
          <w:sz w:val="24"/>
          <w:szCs w:val="24"/>
        </w:rPr>
      </w:pPr>
      <w:r w:rsidRPr="00A67A58">
        <w:rPr>
          <w:rFonts w:ascii="Arial Narrow" w:hAnsi="Arial Narrow" w:cs="Arial"/>
          <w:sz w:val="24"/>
          <w:szCs w:val="24"/>
        </w:rPr>
        <w:t xml:space="preserve">La información que genera cada grupo se actualiza de manera constante en la página: </w:t>
      </w:r>
      <w:hyperlink r:id="rId14" w:history="1">
        <w:r w:rsidRPr="00A67A58">
          <w:rPr>
            <w:rStyle w:val="Hyperlink"/>
            <w:rFonts w:ascii="Arial Narrow" w:eastAsiaTheme="majorEastAsia" w:hAnsi="Arial Narrow" w:cs="Arial"/>
            <w:sz w:val="24"/>
            <w:szCs w:val="24"/>
          </w:rPr>
          <w:t>http://apps.iica.int/GICSV/programas/SanidadVegetal/default.aspx</w:t>
        </w:r>
      </w:hyperlink>
      <w:r w:rsidRPr="00A67A58">
        <w:rPr>
          <w:rFonts w:ascii="Arial Narrow" w:hAnsi="Arial Narrow" w:cs="Arial"/>
          <w:sz w:val="24"/>
          <w:szCs w:val="24"/>
        </w:rPr>
        <w:t xml:space="preserve"> </w:t>
      </w:r>
    </w:p>
    <w:p w14:paraId="79104D32" w14:textId="64E4658D" w:rsidR="002B64C1" w:rsidRPr="00A67A58" w:rsidRDefault="002B64C1" w:rsidP="00A67A58">
      <w:pPr>
        <w:spacing w:line="140" w:lineRule="exact"/>
        <w:jc w:val="both"/>
        <w:rPr>
          <w:rFonts w:ascii="Arial Narrow" w:hAnsi="Arial Narrow"/>
          <w:sz w:val="24"/>
          <w:szCs w:val="24"/>
        </w:rPr>
      </w:pPr>
    </w:p>
    <w:p w14:paraId="185B7D87" w14:textId="59BDEBD1" w:rsidR="001F7DDB" w:rsidRPr="008D20CB" w:rsidRDefault="001F7DDB" w:rsidP="00A67A58">
      <w:pPr>
        <w:pStyle w:val="Heading2"/>
        <w:numPr>
          <w:ilvl w:val="0"/>
          <w:numId w:val="10"/>
        </w:numPr>
        <w:ind w:left="426"/>
        <w:jc w:val="both"/>
        <w:rPr>
          <w:rFonts w:ascii="Arial Narrow" w:hAnsi="Arial Narrow"/>
          <w:i w:val="0"/>
          <w:iCs w:val="0"/>
          <w:caps/>
          <w:sz w:val="24"/>
          <w:szCs w:val="24"/>
        </w:rPr>
      </w:pPr>
      <w:bookmarkStart w:id="1" w:name="_Toc77141325"/>
      <w:r w:rsidRPr="00B67944">
        <w:rPr>
          <w:rFonts w:ascii="Arial Narrow" w:hAnsi="Arial Narrow"/>
          <w:i w:val="0"/>
          <w:iCs w:val="0"/>
          <w:sz w:val="24"/>
          <w:szCs w:val="24"/>
        </w:rPr>
        <w:t>PROYECTOS FONDO PARA EL DESARROLLO RURAL Y LA PRODUCTIVIDAD AGROPECUARIA</w:t>
      </w:r>
      <w:bookmarkEnd w:id="1"/>
    </w:p>
    <w:p w14:paraId="08EB57F9" w14:textId="12E80C18" w:rsidR="001F7DDB" w:rsidRPr="00A67A58" w:rsidRDefault="001F7DDB" w:rsidP="00A67A58">
      <w:pPr>
        <w:jc w:val="both"/>
        <w:rPr>
          <w:rFonts w:ascii="Arial Narrow" w:hAnsi="Arial Narrow" w:cs="Arial"/>
          <w:sz w:val="24"/>
          <w:szCs w:val="24"/>
        </w:rPr>
      </w:pPr>
      <w:r w:rsidRPr="00A67A58">
        <w:rPr>
          <w:rFonts w:ascii="Arial Narrow" w:hAnsi="Arial Narrow" w:cs="Arial"/>
          <w:sz w:val="24"/>
          <w:szCs w:val="24"/>
        </w:rPr>
        <w:t xml:space="preserve">La Secretaría General de la Comunidad Andina (SGCAN) </w:t>
      </w:r>
      <w:r w:rsidR="000A3B7C">
        <w:rPr>
          <w:rFonts w:ascii="Arial Narrow" w:hAnsi="Arial Narrow" w:cs="Arial"/>
          <w:sz w:val="24"/>
          <w:szCs w:val="24"/>
        </w:rPr>
        <w:t>publico</w:t>
      </w:r>
      <w:r w:rsidRPr="00A67A58">
        <w:rPr>
          <w:rFonts w:ascii="Arial Narrow" w:hAnsi="Arial Narrow" w:cs="Arial"/>
          <w:sz w:val="24"/>
          <w:szCs w:val="24"/>
        </w:rPr>
        <w:t xml:space="preserve"> una convocatoria en fecha, según lo establecido en la Decisión 708 de la Comisión ampliada con Ministros de Agricultura, con el fin de seleccionar proyectos productivos en la Subregión, de interés comunitario, que mejoren la eficiencia, sostenibilidad y rentabilidad de las unidades productivas para promover de forma integral y equitativa las zonas rurales, garantizando la seguridad alimentaria y el desarrollo del sector agropecuario.</w:t>
      </w:r>
    </w:p>
    <w:p w14:paraId="479A9A36" w14:textId="70F43333" w:rsidR="001F7DDB" w:rsidRDefault="001F7DDB" w:rsidP="00A67A58">
      <w:pPr>
        <w:jc w:val="both"/>
        <w:rPr>
          <w:rFonts w:ascii="Arial Narrow" w:hAnsi="Arial Narrow" w:cs="Arial"/>
          <w:sz w:val="24"/>
          <w:szCs w:val="24"/>
        </w:rPr>
      </w:pPr>
      <w:r w:rsidRPr="00A67A58">
        <w:rPr>
          <w:rFonts w:ascii="Arial Narrow" w:hAnsi="Arial Narrow" w:cs="Arial"/>
          <w:sz w:val="24"/>
          <w:szCs w:val="24"/>
        </w:rPr>
        <w:t>Se recepcionaron 128 propuestas, de las cuales 4 fueron seleccionadas por el Comité Andino Agropecuario para su cofinanciamiento:</w:t>
      </w:r>
    </w:p>
    <w:p w14:paraId="635D0EF5" w14:textId="77777777" w:rsidR="00ED62C7" w:rsidRDefault="00ED62C7" w:rsidP="00A67A58">
      <w:pPr>
        <w:jc w:val="both"/>
        <w:rPr>
          <w:rFonts w:ascii="Arial Narrow" w:hAnsi="Arial Narrow" w:cs="Arial"/>
          <w:sz w:val="24"/>
          <w:szCs w:val="24"/>
        </w:rPr>
      </w:pPr>
    </w:p>
    <w:tbl>
      <w:tblPr>
        <w:tblStyle w:val="TableGrid"/>
        <w:tblW w:w="0" w:type="auto"/>
        <w:tblLook w:val="04A0" w:firstRow="1" w:lastRow="0" w:firstColumn="1" w:lastColumn="0" w:noHBand="0" w:noVBand="1"/>
      </w:tblPr>
      <w:tblGrid>
        <w:gridCol w:w="782"/>
        <w:gridCol w:w="4358"/>
        <w:gridCol w:w="4210"/>
      </w:tblGrid>
      <w:tr w:rsidR="009D64F3" w14:paraId="20118E20" w14:textId="70726E14" w:rsidTr="009D64F3">
        <w:tc>
          <w:tcPr>
            <w:tcW w:w="782" w:type="dxa"/>
            <w:shd w:val="clear" w:color="auto" w:fill="C2D69B" w:themeFill="accent3" w:themeFillTint="99"/>
          </w:tcPr>
          <w:p w14:paraId="5CE0FFB2" w14:textId="56D89406" w:rsidR="009D64F3" w:rsidRPr="000A3B7C" w:rsidRDefault="009D64F3" w:rsidP="000A3B7C">
            <w:pPr>
              <w:jc w:val="center"/>
              <w:rPr>
                <w:rFonts w:ascii="Arial Narrow" w:hAnsi="Arial Narrow" w:cs="Arial"/>
                <w:b/>
                <w:bCs/>
                <w:sz w:val="24"/>
                <w:szCs w:val="24"/>
              </w:rPr>
            </w:pPr>
            <w:r w:rsidRPr="000A3B7C">
              <w:rPr>
                <w:rFonts w:ascii="Arial Narrow" w:hAnsi="Arial Narrow" w:cs="Arial"/>
                <w:b/>
                <w:bCs/>
                <w:sz w:val="24"/>
                <w:szCs w:val="24"/>
              </w:rPr>
              <w:t>N</w:t>
            </w:r>
          </w:p>
        </w:tc>
        <w:tc>
          <w:tcPr>
            <w:tcW w:w="4358" w:type="dxa"/>
            <w:shd w:val="clear" w:color="auto" w:fill="C2D69B" w:themeFill="accent3" w:themeFillTint="99"/>
          </w:tcPr>
          <w:p w14:paraId="3EBE2801" w14:textId="43B7F950" w:rsidR="009D64F3" w:rsidRPr="000A3B7C" w:rsidRDefault="009D64F3" w:rsidP="000A3B7C">
            <w:pPr>
              <w:jc w:val="center"/>
              <w:rPr>
                <w:rFonts w:ascii="Arial Narrow" w:hAnsi="Arial Narrow" w:cs="Arial"/>
                <w:b/>
                <w:bCs/>
                <w:sz w:val="24"/>
                <w:szCs w:val="24"/>
              </w:rPr>
            </w:pPr>
            <w:r w:rsidRPr="000A3B7C">
              <w:rPr>
                <w:rFonts w:ascii="Arial Narrow" w:hAnsi="Arial Narrow" w:cs="Arial"/>
                <w:b/>
                <w:bCs/>
                <w:sz w:val="24"/>
                <w:szCs w:val="24"/>
              </w:rPr>
              <w:t>PROYECTO</w:t>
            </w:r>
          </w:p>
        </w:tc>
        <w:tc>
          <w:tcPr>
            <w:tcW w:w="4210" w:type="dxa"/>
            <w:shd w:val="clear" w:color="auto" w:fill="C2D69B" w:themeFill="accent3" w:themeFillTint="99"/>
          </w:tcPr>
          <w:p w14:paraId="70F5DB9D" w14:textId="0D94705E" w:rsidR="009D64F3" w:rsidRPr="000A3B7C" w:rsidRDefault="00914CDB" w:rsidP="000A3B7C">
            <w:pPr>
              <w:jc w:val="center"/>
              <w:rPr>
                <w:rFonts w:ascii="Arial Narrow" w:hAnsi="Arial Narrow" w:cs="Arial"/>
                <w:b/>
                <w:bCs/>
                <w:sz w:val="24"/>
                <w:szCs w:val="24"/>
              </w:rPr>
            </w:pPr>
            <w:r>
              <w:rPr>
                <w:rFonts w:ascii="Arial Narrow" w:hAnsi="Arial Narrow" w:cs="Arial"/>
                <w:b/>
                <w:bCs/>
                <w:sz w:val="24"/>
                <w:szCs w:val="24"/>
              </w:rPr>
              <w:t>RESULTADOS</w:t>
            </w:r>
          </w:p>
        </w:tc>
      </w:tr>
      <w:tr w:rsidR="009D64F3" w14:paraId="605644A2" w14:textId="22F71B09" w:rsidTr="009D64F3">
        <w:tc>
          <w:tcPr>
            <w:tcW w:w="782" w:type="dxa"/>
          </w:tcPr>
          <w:p w14:paraId="5C861A58" w14:textId="61CDCE97" w:rsidR="009D64F3" w:rsidRDefault="009D64F3" w:rsidP="000A3B7C">
            <w:pPr>
              <w:jc w:val="center"/>
              <w:rPr>
                <w:rFonts w:ascii="Arial Narrow" w:hAnsi="Arial Narrow" w:cs="Arial"/>
                <w:sz w:val="24"/>
                <w:szCs w:val="24"/>
              </w:rPr>
            </w:pPr>
            <w:r>
              <w:rPr>
                <w:rFonts w:ascii="Arial Narrow" w:hAnsi="Arial Narrow" w:cs="Arial"/>
                <w:sz w:val="24"/>
                <w:szCs w:val="24"/>
              </w:rPr>
              <w:t>1</w:t>
            </w:r>
          </w:p>
        </w:tc>
        <w:tc>
          <w:tcPr>
            <w:tcW w:w="4358" w:type="dxa"/>
          </w:tcPr>
          <w:p w14:paraId="75B4BA4E" w14:textId="77777777" w:rsidR="009D64F3" w:rsidRPr="000A3B7C" w:rsidRDefault="009D64F3" w:rsidP="00165B4A">
            <w:pPr>
              <w:jc w:val="both"/>
              <w:rPr>
                <w:rFonts w:ascii="Arial Narrow" w:hAnsi="Arial Narrow" w:cs="Arial"/>
                <w:szCs w:val="24"/>
              </w:rPr>
            </w:pPr>
            <w:r w:rsidRPr="000A3B7C">
              <w:rPr>
                <w:rFonts w:ascii="Arial Narrow" w:hAnsi="Arial Narrow" w:cs="Arial"/>
                <w:szCs w:val="24"/>
              </w:rPr>
              <w:t>Conformación de un núcleo genético para la repoblación de camélidos sudamericanos (alpacas) en el Territorio Binacional del Pueblo de los Pastos, Frontera norte de Ecuador y sur de Colombia.</w:t>
            </w:r>
          </w:p>
          <w:p w14:paraId="1FAD8F11" w14:textId="77777777" w:rsidR="009D64F3" w:rsidRDefault="009D64F3" w:rsidP="00165B4A">
            <w:pPr>
              <w:jc w:val="both"/>
              <w:rPr>
                <w:rFonts w:ascii="Arial Narrow" w:hAnsi="Arial Narrow" w:cs="Arial"/>
                <w:sz w:val="24"/>
                <w:szCs w:val="24"/>
              </w:rPr>
            </w:pPr>
          </w:p>
        </w:tc>
        <w:tc>
          <w:tcPr>
            <w:tcW w:w="4210" w:type="dxa"/>
          </w:tcPr>
          <w:p w14:paraId="7CD4EBA0" w14:textId="1DE9C34C" w:rsidR="00FA6D6D" w:rsidRPr="00FA6D6D" w:rsidRDefault="001C0A56" w:rsidP="00FA6D6D">
            <w:pPr>
              <w:pStyle w:val="ListParagraph"/>
              <w:numPr>
                <w:ilvl w:val="0"/>
                <w:numId w:val="12"/>
              </w:numPr>
              <w:rPr>
                <w:rFonts w:ascii="Arial Narrow" w:hAnsi="Arial Narrow" w:cs="Arial"/>
                <w:szCs w:val="24"/>
              </w:rPr>
            </w:pPr>
            <w:r w:rsidRPr="00C6013C">
              <w:rPr>
                <w:rFonts w:ascii="Arial Narrow" w:eastAsia="Times New Roman" w:hAnsi="Arial Narrow" w:cs="Arial"/>
                <w:szCs w:val="24"/>
                <w:lang w:val="en-US"/>
              </w:rPr>
              <w:t>incentivar la cría y manejo sustentable y sostenible de alpacas en el Territorio binacional del Pueblo de los Pastos como una alternativa de producción amigable con el ambiente y que contribuye al fortalecimiento de la identidad cultural y los procesos organizativos de comunidades de alta montaña (Páramos Andinos).</w:t>
            </w:r>
          </w:p>
        </w:tc>
      </w:tr>
      <w:tr w:rsidR="009D64F3" w14:paraId="3A9EE187" w14:textId="0F6064A5" w:rsidTr="009D64F3">
        <w:tc>
          <w:tcPr>
            <w:tcW w:w="782" w:type="dxa"/>
          </w:tcPr>
          <w:p w14:paraId="6893E34D" w14:textId="5E049CCE" w:rsidR="009D64F3" w:rsidRDefault="009D64F3" w:rsidP="000A3B7C">
            <w:pPr>
              <w:jc w:val="center"/>
              <w:rPr>
                <w:rFonts w:ascii="Arial Narrow" w:hAnsi="Arial Narrow" w:cs="Arial"/>
                <w:sz w:val="24"/>
                <w:szCs w:val="24"/>
              </w:rPr>
            </w:pPr>
            <w:r>
              <w:rPr>
                <w:rFonts w:ascii="Arial Narrow" w:hAnsi="Arial Narrow" w:cs="Arial"/>
                <w:sz w:val="24"/>
                <w:szCs w:val="24"/>
              </w:rPr>
              <w:t>2</w:t>
            </w:r>
          </w:p>
        </w:tc>
        <w:tc>
          <w:tcPr>
            <w:tcW w:w="4358" w:type="dxa"/>
          </w:tcPr>
          <w:p w14:paraId="212CF0E0" w14:textId="77777777" w:rsidR="009D64F3" w:rsidRPr="000A3B7C" w:rsidRDefault="009D64F3" w:rsidP="00165B4A">
            <w:pPr>
              <w:jc w:val="both"/>
              <w:rPr>
                <w:rFonts w:ascii="Arial Narrow" w:hAnsi="Arial Narrow" w:cs="Arial"/>
                <w:szCs w:val="24"/>
              </w:rPr>
            </w:pPr>
            <w:r w:rsidRPr="000A3B7C">
              <w:rPr>
                <w:rFonts w:ascii="Arial Narrow" w:hAnsi="Arial Narrow" w:cs="Arial"/>
                <w:szCs w:val="24"/>
              </w:rPr>
              <w:t>Mejoramiento de la Capacidad de los Productores Alpaqueros, a través de Conservación de Pastos y Sanidad Animal del Distrito de Cojata Provincia de Huancané – Departamento de Puno – PERU y la Comunidad Indígena Originaria de Ucha Provincia de Franz Tamayo, Estado Plurinacional de Bolivia</w:t>
            </w:r>
          </w:p>
          <w:p w14:paraId="0C83E2C2" w14:textId="77777777" w:rsidR="009D64F3" w:rsidRDefault="009D64F3" w:rsidP="00165B4A">
            <w:pPr>
              <w:jc w:val="both"/>
              <w:rPr>
                <w:rFonts w:ascii="Arial Narrow" w:hAnsi="Arial Narrow" w:cs="Arial"/>
                <w:sz w:val="24"/>
                <w:szCs w:val="24"/>
              </w:rPr>
            </w:pPr>
          </w:p>
        </w:tc>
        <w:tc>
          <w:tcPr>
            <w:tcW w:w="4210" w:type="dxa"/>
          </w:tcPr>
          <w:p w14:paraId="6C451981" w14:textId="204A135B" w:rsidR="00ED62C7" w:rsidRPr="00831B25" w:rsidRDefault="00ED62C7" w:rsidP="00831B25">
            <w:pPr>
              <w:pStyle w:val="ListParagraph"/>
              <w:numPr>
                <w:ilvl w:val="0"/>
                <w:numId w:val="13"/>
              </w:numPr>
              <w:rPr>
                <w:rFonts w:ascii="Arial Narrow" w:hAnsi="Arial Narrow" w:cs="Arial"/>
                <w:szCs w:val="24"/>
              </w:rPr>
            </w:pPr>
            <w:r w:rsidRPr="00831B25">
              <w:rPr>
                <w:rFonts w:ascii="Arial Narrow" w:hAnsi="Arial Narrow" w:cs="Arial"/>
                <w:szCs w:val="24"/>
              </w:rPr>
              <w:t>Instalación de mallas ahijaderas (cercos)</w:t>
            </w:r>
          </w:p>
          <w:p w14:paraId="31F053E4" w14:textId="53BACF46" w:rsidR="00ED62C7" w:rsidRPr="00831B25" w:rsidRDefault="00ED62C7" w:rsidP="00831B25">
            <w:pPr>
              <w:pStyle w:val="ListParagraph"/>
              <w:numPr>
                <w:ilvl w:val="0"/>
                <w:numId w:val="13"/>
              </w:numPr>
              <w:rPr>
                <w:rFonts w:ascii="Arial Narrow" w:hAnsi="Arial Narrow" w:cs="Arial"/>
                <w:szCs w:val="24"/>
              </w:rPr>
            </w:pPr>
            <w:r w:rsidRPr="00831B25">
              <w:rPr>
                <w:rFonts w:ascii="Arial Narrow" w:hAnsi="Arial Narrow" w:cs="Arial"/>
                <w:szCs w:val="24"/>
              </w:rPr>
              <w:t>Equipamiento y módulos de medicamentos</w:t>
            </w:r>
          </w:p>
          <w:p w14:paraId="6BCF11BD" w14:textId="46E77B9B" w:rsidR="00ED62C7" w:rsidRPr="00831B25" w:rsidRDefault="00ED62C7" w:rsidP="00831B25">
            <w:pPr>
              <w:pStyle w:val="ListParagraph"/>
              <w:numPr>
                <w:ilvl w:val="0"/>
                <w:numId w:val="13"/>
              </w:numPr>
              <w:rPr>
                <w:rFonts w:ascii="Arial Narrow" w:hAnsi="Arial Narrow" w:cs="Arial"/>
                <w:szCs w:val="24"/>
              </w:rPr>
            </w:pPr>
            <w:r w:rsidRPr="00831B25">
              <w:rPr>
                <w:rFonts w:ascii="Arial Narrow" w:hAnsi="Arial Narrow" w:cs="Arial"/>
                <w:szCs w:val="24"/>
              </w:rPr>
              <w:t>Capacitación</w:t>
            </w:r>
          </w:p>
          <w:p w14:paraId="0001C9D0" w14:textId="0288C24F" w:rsidR="009D64F3" w:rsidRPr="000A3B7C" w:rsidRDefault="009D64F3" w:rsidP="00165B4A">
            <w:pPr>
              <w:jc w:val="both"/>
              <w:rPr>
                <w:rFonts w:ascii="Arial Narrow" w:hAnsi="Arial Narrow" w:cs="Arial"/>
                <w:szCs w:val="24"/>
              </w:rPr>
            </w:pPr>
          </w:p>
        </w:tc>
      </w:tr>
      <w:tr w:rsidR="009D64F3" w14:paraId="659CCFC6" w14:textId="5FA7E90F" w:rsidTr="009D64F3">
        <w:tc>
          <w:tcPr>
            <w:tcW w:w="782" w:type="dxa"/>
          </w:tcPr>
          <w:p w14:paraId="7C3EC298" w14:textId="72007D79" w:rsidR="009D64F3" w:rsidRDefault="009D64F3" w:rsidP="000A3B7C">
            <w:pPr>
              <w:jc w:val="center"/>
              <w:rPr>
                <w:rFonts w:ascii="Arial Narrow" w:hAnsi="Arial Narrow" w:cs="Arial"/>
                <w:sz w:val="24"/>
                <w:szCs w:val="24"/>
              </w:rPr>
            </w:pPr>
            <w:r>
              <w:rPr>
                <w:rFonts w:ascii="Arial Narrow" w:hAnsi="Arial Narrow" w:cs="Arial"/>
                <w:sz w:val="24"/>
                <w:szCs w:val="24"/>
              </w:rPr>
              <w:lastRenderedPageBreak/>
              <w:t>3</w:t>
            </w:r>
          </w:p>
        </w:tc>
        <w:tc>
          <w:tcPr>
            <w:tcW w:w="4358" w:type="dxa"/>
          </w:tcPr>
          <w:p w14:paraId="22F76AF5" w14:textId="77777777" w:rsidR="009D64F3" w:rsidRPr="000A3B7C" w:rsidRDefault="009D64F3" w:rsidP="00165B4A">
            <w:pPr>
              <w:jc w:val="both"/>
              <w:rPr>
                <w:rFonts w:ascii="Arial Narrow" w:hAnsi="Arial Narrow" w:cs="Arial"/>
                <w:szCs w:val="24"/>
              </w:rPr>
            </w:pPr>
            <w:r w:rsidRPr="000A3B7C">
              <w:rPr>
                <w:rFonts w:ascii="Arial Narrow" w:hAnsi="Arial Narrow" w:cs="Arial"/>
                <w:szCs w:val="24"/>
              </w:rPr>
              <w:t>Escalamiento productivo de mortiño (</w:t>
            </w:r>
            <w:r w:rsidRPr="000A3B7C">
              <w:rPr>
                <w:rFonts w:ascii="Arial Narrow" w:hAnsi="Arial Narrow" w:cs="Arial"/>
                <w:i/>
                <w:iCs/>
                <w:szCs w:val="24"/>
              </w:rPr>
              <w:t>Vaccinium floribundum</w:t>
            </w:r>
            <w:r w:rsidRPr="000A3B7C">
              <w:rPr>
                <w:rFonts w:ascii="Arial Narrow" w:hAnsi="Arial Narrow" w:cs="Arial"/>
                <w:szCs w:val="24"/>
              </w:rPr>
              <w:t xml:space="preserve">) para el fortalecimiento de la agricultura familiar campesina y la conservación de la biodiversidad en Colombia y Ecuador </w:t>
            </w:r>
          </w:p>
          <w:p w14:paraId="0EBC3729" w14:textId="77777777" w:rsidR="009D64F3" w:rsidRDefault="009D64F3" w:rsidP="00165B4A">
            <w:pPr>
              <w:jc w:val="both"/>
              <w:rPr>
                <w:rFonts w:ascii="Arial Narrow" w:hAnsi="Arial Narrow" w:cs="Arial"/>
                <w:sz w:val="24"/>
                <w:szCs w:val="24"/>
              </w:rPr>
            </w:pPr>
          </w:p>
        </w:tc>
        <w:tc>
          <w:tcPr>
            <w:tcW w:w="4210" w:type="dxa"/>
          </w:tcPr>
          <w:p w14:paraId="666D5B39" w14:textId="77777777" w:rsidR="00831B25" w:rsidRPr="00FA6D6D" w:rsidRDefault="00831B25" w:rsidP="00831B25">
            <w:pPr>
              <w:pStyle w:val="ListParagraph"/>
              <w:numPr>
                <w:ilvl w:val="0"/>
                <w:numId w:val="12"/>
              </w:numPr>
              <w:rPr>
                <w:rFonts w:ascii="Arial Narrow" w:hAnsi="Arial Narrow" w:cs="Arial"/>
                <w:szCs w:val="24"/>
              </w:rPr>
            </w:pPr>
            <w:r w:rsidRPr="00FA6D6D">
              <w:rPr>
                <w:rFonts w:ascii="Arial Narrow" w:eastAsia="Times New Roman" w:hAnsi="Arial Narrow" w:cs="Arial"/>
                <w:szCs w:val="24"/>
                <w:lang w:val="en-US"/>
              </w:rPr>
              <w:t>Caracterizar la cadena de valor de mortiño (Vaccinium floribundum) en la región andina del sur de Colombia (departamento de Nariño) y norte de Ecuador (provincias de Pichincha e Imbabura).</w:t>
            </w:r>
          </w:p>
          <w:p w14:paraId="0C51915F" w14:textId="77777777" w:rsidR="00831B25" w:rsidRPr="00FA6D6D" w:rsidRDefault="00831B25" w:rsidP="00831B25">
            <w:pPr>
              <w:pStyle w:val="ListParagraph"/>
              <w:numPr>
                <w:ilvl w:val="0"/>
                <w:numId w:val="12"/>
              </w:numPr>
              <w:rPr>
                <w:rFonts w:ascii="Arial Narrow" w:eastAsia="Times New Roman" w:hAnsi="Arial Narrow" w:cs="Arial"/>
                <w:szCs w:val="24"/>
                <w:lang w:val="en-US"/>
              </w:rPr>
            </w:pPr>
            <w:r w:rsidRPr="00FA6D6D">
              <w:rPr>
                <w:rFonts w:ascii="Arial Narrow" w:eastAsia="Times New Roman" w:hAnsi="Arial Narrow" w:cs="Arial"/>
                <w:szCs w:val="24"/>
                <w:lang w:val="en-US"/>
              </w:rPr>
              <w:t>Fortalecer sistemas de producción sostenibles mediante huertos agroforestales con diversidad de especies hortícolas y medicinales para mejorar la seguridad alimentaria.</w:t>
            </w:r>
          </w:p>
          <w:p w14:paraId="47A4BCA4" w14:textId="3042A010" w:rsidR="009D64F3" w:rsidRPr="00831B25" w:rsidRDefault="00831B25" w:rsidP="00831B25">
            <w:pPr>
              <w:pStyle w:val="ListParagraph"/>
              <w:numPr>
                <w:ilvl w:val="0"/>
                <w:numId w:val="12"/>
              </w:numPr>
              <w:rPr>
                <w:rFonts w:ascii="Arial Narrow" w:hAnsi="Arial Narrow" w:cs="Arial"/>
                <w:szCs w:val="24"/>
              </w:rPr>
            </w:pPr>
            <w:r w:rsidRPr="00831B25">
              <w:rPr>
                <w:rFonts w:ascii="Arial Narrow" w:hAnsi="Arial Narrow" w:cs="Arial"/>
                <w:szCs w:val="24"/>
              </w:rPr>
              <w:t>Generar una propuesta binacional participativa para la conservación del germoplasma de las diferentes especies de mortiño.</w:t>
            </w:r>
          </w:p>
        </w:tc>
      </w:tr>
      <w:tr w:rsidR="009D64F3" w14:paraId="645D8AB9" w14:textId="15E5BF44" w:rsidTr="009D64F3">
        <w:tc>
          <w:tcPr>
            <w:tcW w:w="782" w:type="dxa"/>
          </w:tcPr>
          <w:p w14:paraId="4BDBBB64" w14:textId="17DA87B7" w:rsidR="009D64F3" w:rsidRDefault="009D64F3" w:rsidP="000A3B7C">
            <w:pPr>
              <w:jc w:val="center"/>
              <w:rPr>
                <w:rFonts w:ascii="Arial Narrow" w:hAnsi="Arial Narrow" w:cs="Arial"/>
                <w:sz w:val="24"/>
                <w:szCs w:val="24"/>
              </w:rPr>
            </w:pPr>
            <w:r>
              <w:rPr>
                <w:rFonts w:ascii="Arial Narrow" w:hAnsi="Arial Narrow" w:cs="Arial"/>
                <w:sz w:val="24"/>
                <w:szCs w:val="24"/>
              </w:rPr>
              <w:t>4</w:t>
            </w:r>
          </w:p>
        </w:tc>
        <w:tc>
          <w:tcPr>
            <w:tcW w:w="4358" w:type="dxa"/>
          </w:tcPr>
          <w:p w14:paraId="1A917DF5" w14:textId="77777777" w:rsidR="009D64F3" w:rsidRPr="000A3B7C" w:rsidRDefault="009D64F3" w:rsidP="00165B4A">
            <w:pPr>
              <w:jc w:val="both"/>
              <w:rPr>
                <w:rFonts w:ascii="Arial Narrow" w:hAnsi="Arial Narrow" w:cs="Arial"/>
                <w:szCs w:val="24"/>
              </w:rPr>
            </w:pPr>
            <w:r w:rsidRPr="000A3B7C">
              <w:rPr>
                <w:rFonts w:ascii="Arial Narrow" w:hAnsi="Arial Narrow" w:cs="Arial"/>
                <w:szCs w:val="24"/>
              </w:rPr>
              <w:t>Fortalecimiento a la Producción de Ganado Lechero en el Municipio de Tiahuanacu</w:t>
            </w:r>
            <w:r w:rsidRPr="000A3B7C">
              <w:rPr>
                <w:rFonts w:ascii="Arial Narrow" w:hAnsi="Arial Narrow" w:cs="Arial"/>
                <w:szCs w:val="24"/>
                <w:lang w:val="es-PE"/>
              </w:rPr>
              <w:t>.</w:t>
            </w:r>
          </w:p>
          <w:p w14:paraId="47B0CAB6" w14:textId="77777777" w:rsidR="009D64F3" w:rsidRDefault="009D64F3" w:rsidP="00165B4A">
            <w:pPr>
              <w:jc w:val="both"/>
              <w:rPr>
                <w:rFonts w:ascii="Arial Narrow" w:hAnsi="Arial Narrow" w:cs="Arial"/>
                <w:sz w:val="24"/>
                <w:szCs w:val="24"/>
              </w:rPr>
            </w:pPr>
          </w:p>
        </w:tc>
        <w:tc>
          <w:tcPr>
            <w:tcW w:w="4210" w:type="dxa"/>
          </w:tcPr>
          <w:p w14:paraId="4B68200F" w14:textId="2FE5C1AE" w:rsidR="009D64F3" w:rsidRPr="00831B25" w:rsidRDefault="00831B25" w:rsidP="00831B25">
            <w:pPr>
              <w:pStyle w:val="ListParagraph"/>
              <w:numPr>
                <w:ilvl w:val="0"/>
                <w:numId w:val="14"/>
              </w:numPr>
              <w:rPr>
                <w:rFonts w:ascii="Arial Narrow" w:eastAsia="Times New Roman" w:hAnsi="Arial Narrow" w:cs="Arial"/>
                <w:szCs w:val="24"/>
                <w:lang w:val="en-US"/>
              </w:rPr>
            </w:pPr>
            <w:r w:rsidRPr="00831B25">
              <w:rPr>
                <w:rFonts w:ascii="Arial Narrow" w:eastAsia="Times New Roman" w:hAnsi="Arial Narrow" w:cs="Arial"/>
                <w:szCs w:val="24"/>
                <w:lang w:val="en-US"/>
              </w:rPr>
              <w:t>Mejoramiento a la conservación de forrajes: implementación de heniles</w:t>
            </w:r>
          </w:p>
          <w:p w14:paraId="397315A7" w14:textId="0B15FEEA" w:rsidR="00831B25" w:rsidRPr="00831B25" w:rsidRDefault="00831B25" w:rsidP="00831B25">
            <w:pPr>
              <w:pStyle w:val="ListParagraph"/>
              <w:numPr>
                <w:ilvl w:val="0"/>
                <w:numId w:val="14"/>
              </w:numPr>
              <w:spacing w:after="200" w:line="276" w:lineRule="auto"/>
              <w:contextualSpacing/>
              <w:rPr>
                <w:rFonts w:ascii="Arial Narrow" w:eastAsia="Times New Roman" w:hAnsi="Arial Narrow" w:cs="Arial"/>
                <w:szCs w:val="24"/>
                <w:lang w:val="en-US"/>
              </w:rPr>
            </w:pPr>
            <w:r w:rsidRPr="00831B25">
              <w:rPr>
                <w:rFonts w:ascii="Arial Narrow" w:eastAsia="Times New Roman" w:hAnsi="Arial Narrow" w:cs="Arial"/>
                <w:szCs w:val="24"/>
                <w:lang w:val="en-US"/>
              </w:rPr>
              <w:t>Fortalecimiento a las capacidades técnicas: sobre manejo y conservación de forrajes, alimentación del ganado bovino, parásitos de bovinos y manejo reproductivo y mejora genética de bovinos y asistencia técnica.</w:t>
            </w:r>
          </w:p>
          <w:p w14:paraId="2E6D4989" w14:textId="77777777" w:rsidR="00831B25" w:rsidRPr="00831B25" w:rsidRDefault="00831B25" w:rsidP="00831B25">
            <w:pPr>
              <w:pStyle w:val="ListParagraph"/>
              <w:numPr>
                <w:ilvl w:val="0"/>
                <w:numId w:val="14"/>
              </w:numPr>
              <w:rPr>
                <w:rFonts w:ascii="Arial Narrow" w:hAnsi="Arial Narrow" w:cs="Arial"/>
                <w:szCs w:val="24"/>
              </w:rPr>
            </w:pPr>
            <w:r w:rsidRPr="00831B25">
              <w:rPr>
                <w:rFonts w:ascii="Arial Narrow" w:eastAsia="Times New Roman" w:hAnsi="Arial Narrow" w:cs="Arial"/>
                <w:szCs w:val="24"/>
                <w:lang w:val="en-US"/>
              </w:rPr>
              <w:t>Sanidad animal: planificación de la campaña de desparasitación seccional con la red de promotores de sanidad animal y Uywa kamanis.</w:t>
            </w:r>
          </w:p>
          <w:p w14:paraId="29E74575" w14:textId="4109618C" w:rsidR="00831B25" w:rsidRPr="00831B25" w:rsidRDefault="00831B25" w:rsidP="00831B25">
            <w:pPr>
              <w:pStyle w:val="ListParagraph"/>
              <w:numPr>
                <w:ilvl w:val="0"/>
                <w:numId w:val="14"/>
              </w:numPr>
              <w:rPr>
                <w:rFonts w:ascii="Arial Narrow" w:hAnsi="Arial Narrow" w:cs="Arial"/>
                <w:szCs w:val="24"/>
              </w:rPr>
            </w:pPr>
            <w:r w:rsidRPr="00831B25">
              <w:rPr>
                <w:rFonts w:ascii="Arial Narrow" w:eastAsia="Times New Roman" w:hAnsi="Arial Narrow" w:cs="Arial"/>
                <w:szCs w:val="24"/>
                <w:lang w:val="en-US"/>
              </w:rPr>
              <w:t>Mejoramiento genético: planificación de servicio de inseminación artificial de ganado bovinos con la red de promotores en inseminación artificial</w:t>
            </w:r>
            <w:r>
              <w:rPr>
                <w:rFonts w:ascii="Arial Narrow" w:eastAsia="Times New Roman" w:hAnsi="Arial Narrow" w:cs="Arial"/>
                <w:szCs w:val="24"/>
                <w:lang w:val="en-US"/>
              </w:rPr>
              <w:t>.</w:t>
            </w:r>
          </w:p>
        </w:tc>
      </w:tr>
    </w:tbl>
    <w:p w14:paraId="4A9E1837" w14:textId="77777777" w:rsidR="000A3B7C" w:rsidRPr="00F863BE" w:rsidRDefault="000A3B7C" w:rsidP="00A67A58">
      <w:pPr>
        <w:jc w:val="both"/>
        <w:rPr>
          <w:rFonts w:ascii="Arial Narrow" w:hAnsi="Arial Narrow" w:cs="Arial"/>
          <w:b/>
          <w:bCs/>
          <w:sz w:val="24"/>
          <w:szCs w:val="24"/>
        </w:rPr>
      </w:pPr>
    </w:p>
    <w:p w14:paraId="331C217B" w14:textId="47E30776" w:rsidR="00ED62C7" w:rsidRPr="00D412D1" w:rsidRDefault="00F863BE" w:rsidP="00F863BE">
      <w:pPr>
        <w:pStyle w:val="ListParagraph"/>
        <w:numPr>
          <w:ilvl w:val="0"/>
          <w:numId w:val="10"/>
        </w:numPr>
        <w:rPr>
          <w:rFonts w:ascii="Arial Narrow" w:hAnsi="Arial Narrow" w:cs="Arial"/>
          <w:b/>
          <w:bCs/>
          <w:szCs w:val="24"/>
        </w:rPr>
      </w:pPr>
      <w:r w:rsidRPr="00F863BE">
        <w:rPr>
          <w:rFonts w:ascii="Arial Narrow" w:hAnsi="Arial Narrow" w:cs="Arial"/>
          <w:b/>
          <w:bCs/>
          <w:szCs w:val="24"/>
          <w:lang w:val="es-ES"/>
        </w:rPr>
        <w:t>DESAFIOS</w:t>
      </w:r>
    </w:p>
    <w:p w14:paraId="3DC9BB8B" w14:textId="77777777" w:rsidR="00D412D1" w:rsidRPr="00D412D1" w:rsidRDefault="00D412D1" w:rsidP="00D412D1">
      <w:pPr>
        <w:pStyle w:val="ListParagraph"/>
        <w:numPr>
          <w:ilvl w:val="0"/>
          <w:numId w:val="11"/>
        </w:numPr>
        <w:rPr>
          <w:rFonts w:ascii="Arial Narrow" w:hAnsi="Arial Narrow" w:cs="Arial"/>
          <w:b/>
          <w:bCs/>
          <w:szCs w:val="24"/>
        </w:rPr>
      </w:pPr>
      <w:r w:rsidRPr="00D412D1">
        <w:rPr>
          <w:rFonts w:ascii="Arial Narrow" w:hAnsi="Arial Narrow" w:cs="Arial"/>
          <w:szCs w:val="24"/>
          <w:lang w:val="es-ES"/>
        </w:rPr>
        <w:t>Implementar el Centro de Monitoreo de Plagas Cuarentenarias y de importancia económica en la Región Andina</w:t>
      </w:r>
      <w:r>
        <w:rPr>
          <w:rFonts w:ascii="Arial Narrow" w:hAnsi="Arial Narrow" w:cs="Arial"/>
          <w:b/>
          <w:bCs/>
          <w:szCs w:val="24"/>
          <w:lang w:val="es-ES"/>
        </w:rPr>
        <w:t>.</w:t>
      </w:r>
    </w:p>
    <w:p w14:paraId="56700487" w14:textId="77777777" w:rsidR="00D412D1" w:rsidRPr="00D412D1" w:rsidRDefault="00D412D1" w:rsidP="00D412D1">
      <w:pPr>
        <w:pStyle w:val="ListParagraph"/>
        <w:numPr>
          <w:ilvl w:val="0"/>
          <w:numId w:val="11"/>
        </w:numPr>
        <w:rPr>
          <w:rFonts w:ascii="Arial Narrow" w:hAnsi="Arial Narrow" w:cs="Arial"/>
          <w:b/>
          <w:bCs/>
          <w:szCs w:val="24"/>
        </w:rPr>
      </w:pPr>
      <w:r>
        <w:rPr>
          <w:rFonts w:ascii="Arial Narrow" w:hAnsi="Arial Narrow" w:cs="Calibri"/>
          <w:spacing w:val="1"/>
          <w:szCs w:val="24"/>
          <w:lang w:val="es-ES"/>
        </w:rPr>
        <w:t>De</w:t>
      </w:r>
      <w:r w:rsidR="00F863BE" w:rsidRPr="00D412D1">
        <w:rPr>
          <w:rFonts w:ascii="Arial Narrow" w:hAnsi="Arial Narrow" w:cs="Calibri"/>
          <w:spacing w:val="1"/>
          <w:szCs w:val="24"/>
        </w:rPr>
        <w:t>a</w:t>
      </w:r>
      <w:r w:rsidR="00F863BE" w:rsidRPr="00D412D1">
        <w:rPr>
          <w:rFonts w:ascii="Arial Narrow" w:hAnsi="Arial Narrow" w:cs="Calibri"/>
          <w:szCs w:val="24"/>
        </w:rPr>
        <w:t>rr</w:t>
      </w:r>
      <w:r w:rsidR="00F863BE" w:rsidRPr="00D412D1">
        <w:rPr>
          <w:rFonts w:ascii="Arial Narrow" w:hAnsi="Arial Narrow" w:cs="Calibri"/>
          <w:spacing w:val="1"/>
          <w:szCs w:val="24"/>
        </w:rPr>
        <w:t>o</w:t>
      </w:r>
      <w:r w:rsidR="00F863BE" w:rsidRPr="00D412D1">
        <w:rPr>
          <w:rFonts w:ascii="Arial Narrow" w:hAnsi="Arial Narrow" w:cs="Calibri"/>
          <w:szCs w:val="24"/>
        </w:rPr>
        <w:t>llo</w:t>
      </w:r>
      <w:r w:rsidR="00F863BE" w:rsidRPr="00D412D1">
        <w:rPr>
          <w:rFonts w:ascii="Arial Narrow" w:hAnsi="Arial Narrow" w:cs="Calibri"/>
          <w:spacing w:val="-9"/>
          <w:szCs w:val="24"/>
        </w:rPr>
        <w:t xml:space="preserve"> </w:t>
      </w:r>
      <w:r w:rsidR="00F863BE" w:rsidRPr="00D412D1">
        <w:rPr>
          <w:rFonts w:ascii="Arial Narrow" w:hAnsi="Arial Narrow" w:cs="Calibri"/>
          <w:szCs w:val="24"/>
        </w:rPr>
        <w:t>de</w:t>
      </w:r>
      <w:r w:rsidR="00F863BE" w:rsidRPr="00D412D1">
        <w:rPr>
          <w:rFonts w:ascii="Arial Narrow" w:hAnsi="Arial Narrow" w:cs="Calibri"/>
          <w:spacing w:val="-3"/>
          <w:szCs w:val="24"/>
        </w:rPr>
        <w:t xml:space="preserve"> </w:t>
      </w:r>
      <w:r w:rsidR="00F863BE" w:rsidRPr="00D412D1">
        <w:rPr>
          <w:rFonts w:ascii="Arial Narrow" w:hAnsi="Arial Narrow" w:cs="Calibri"/>
          <w:szCs w:val="24"/>
        </w:rPr>
        <w:t>plan</w:t>
      </w:r>
      <w:r w:rsidR="00F863BE" w:rsidRPr="00D412D1">
        <w:rPr>
          <w:rFonts w:ascii="Arial Narrow" w:hAnsi="Arial Narrow" w:cs="Calibri"/>
          <w:spacing w:val="-3"/>
          <w:szCs w:val="24"/>
        </w:rPr>
        <w:t xml:space="preserve"> </w:t>
      </w:r>
      <w:r w:rsidR="00F863BE" w:rsidRPr="00D412D1">
        <w:rPr>
          <w:rFonts w:ascii="Arial Narrow" w:hAnsi="Arial Narrow" w:cs="Calibri"/>
          <w:spacing w:val="1"/>
          <w:szCs w:val="24"/>
        </w:rPr>
        <w:t>r</w:t>
      </w:r>
      <w:r w:rsidR="00F863BE" w:rsidRPr="00D412D1">
        <w:rPr>
          <w:rFonts w:ascii="Arial Narrow" w:hAnsi="Arial Narrow" w:cs="Calibri"/>
          <w:szCs w:val="24"/>
        </w:rPr>
        <w:t>egional</w:t>
      </w:r>
      <w:r w:rsidR="00F863BE" w:rsidRPr="00D412D1">
        <w:rPr>
          <w:rFonts w:ascii="Arial Narrow" w:hAnsi="Arial Narrow" w:cs="Calibri"/>
          <w:spacing w:val="-7"/>
          <w:szCs w:val="24"/>
        </w:rPr>
        <w:t xml:space="preserve"> </w:t>
      </w:r>
      <w:r w:rsidR="00F863BE" w:rsidRPr="00D412D1">
        <w:rPr>
          <w:rFonts w:ascii="Arial Narrow" w:hAnsi="Arial Narrow" w:cs="Calibri"/>
          <w:szCs w:val="24"/>
        </w:rPr>
        <w:t>para</w:t>
      </w:r>
      <w:r w:rsidR="00F863BE" w:rsidRPr="00D412D1">
        <w:rPr>
          <w:rFonts w:ascii="Arial Narrow" w:hAnsi="Arial Narrow" w:cs="Calibri"/>
          <w:spacing w:val="-3"/>
          <w:szCs w:val="24"/>
        </w:rPr>
        <w:t xml:space="preserve"> </w:t>
      </w:r>
      <w:r w:rsidR="00F863BE" w:rsidRPr="00D412D1">
        <w:rPr>
          <w:rFonts w:ascii="Arial Narrow" w:hAnsi="Arial Narrow" w:cs="Calibri"/>
          <w:szCs w:val="24"/>
        </w:rPr>
        <w:t>el</w:t>
      </w:r>
      <w:r w:rsidR="00F863BE" w:rsidRPr="00D412D1">
        <w:rPr>
          <w:rFonts w:ascii="Arial Narrow" w:hAnsi="Arial Narrow" w:cs="Calibri"/>
          <w:spacing w:val="-3"/>
          <w:szCs w:val="24"/>
        </w:rPr>
        <w:t xml:space="preserve"> </w:t>
      </w:r>
      <w:r w:rsidR="00F863BE" w:rsidRPr="00D412D1">
        <w:rPr>
          <w:rFonts w:ascii="Arial Narrow" w:hAnsi="Arial Narrow" w:cs="Calibri"/>
          <w:szCs w:val="24"/>
        </w:rPr>
        <w:t>ma</w:t>
      </w:r>
      <w:r w:rsidR="00F863BE" w:rsidRPr="00D412D1">
        <w:rPr>
          <w:rFonts w:ascii="Arial Narrow" w:hAnsi="Arial Narrow" w:cs="Calibri"/>
          <w:spacing w:val="1"/>
          <w:szCs w:val="24"/>
        </w:rPr>
        <w:t>n</w:t>
      </w:r>
      <w:r w:rsidR="00F863BE" w:rsidRPr="00D412D1">
        <w:rPr>
          <w:rFonts w:ascii="Arial Narrow" w:hAnsi="Arial Narrow" w:cs="Calibri"/>
          <w:szCs w:val="24"/>
        </w:rPr>
        <w:t>ejo</w:t>
      </w:r>
      <w:r w:rsidR="00F863BE" w:rsidRPr="00D412D1">
        <w:rPr>
          <w:rFonts w:ascii="Arial Narrow" w:hAnsi="Arial Narrow" w:cs="Calibri"/>
          <w:spacing w:val="-6"/>
          <w:szCs w:val="24"/>
        </w:rPr>
        <w:t xml:space="preserve"> </w:t>
      </w:r>
      <w:r w:rsidR="00F863BE" w:rsidRPr="00D412D1">
        <w:rPr>
          <w:rFonts w:ascii="Arial Narrow" w:hAnsi="Arial Narrow" w:cs="Calibri"/>
          <w:szCs w:val="24"/>
        </w:rPr>
        <w:t>d</w:t>
      </w:r>
      <w:r w:rsidR="00F863BE" w:rsidRPr="00D412D1">
        <w:rPr>
          <w:rFonts w:ascii="Arial Narrow" w:hAnsi="Arial Narrow" w:cs="Calibri"/>
          <w:spacing w:val="-1"/>
          <w:szCs w:val="24"/>
        </w:rPr>
        <w:t>e</w:t>
      </w:r>
      <w:r w:rsidR="00F863BE" w:rsidRPr="00D412D1">
        <w:rPr>
          <w:rFonts w:ascii="Arial Narrow" w:hAnsi="Arial Narrow" w:cs="Calibri"/>
          <w:szCs w:val="24"/>
        </w:rPr>
        <w:t>l</w:t>
      </w:r>
      <w:r w:rsidR="00F863BE" w:rsidRPr="00D412D1">
        <w:rPr>
          <w:rFonts w:ascii="Arial Narrow" w:hAnsi="Arial Narrow" w:cs="Calibri"/>
          <w:spacing w:val="-1"/>
          <w:szCs w:val="24"/>
        </w:rPr>
        <w:t xml:space="preserve"> </w:t>
      </w:r>
      <w:r w:rsidR="00F863BE" w:rsidRPr="00D412D1">
        <w:rPr>
          <w:rFonts w:ascii="Arial Narrow" w:hAnsi="Arial Narrow" w:cs="Calibri"/>
          <w:szCs w:val="24"/>
        </w:rPr>
        <w:t>HL</w:t>
      </w:r>
      <w:r w:rsidR="00F863BE" w:rsidRPr="00D412D1">
        <w:rPr>
          <w:rFonts w:ascii="Arial Narrow" w:hAnsi="Arial Narrow" w:cs="Calibri"/>
          <w:spacing w:val="2"/>
          <w:szCs w:val="24"/>
        </w:rPr>
        <w:t>B</w:t>
      </w:r>
      <w:r w:rsidR="00F863BE" w:rsidRPr="00D412D1">
        <w:rPr>
          <w:rFonts w:ascii="Arial Narrow" w:hAnsi="Arial Narrow" w:cs="Calibri"/>
          <w:b/>
          <w:szCs w:val="24"/>
        </w:rPr>
        <w:t>.</w:t>
      </w:r>
    </w:p>
    <w:p w14:paraId="093EE801" w14:textId="77777777" w:rsidR="00D412D1" w:rsidRPr="00D412D1" w:rsidRDefault="00017931" w:rsidP="00D412D1">
      <w:pPr>
        <w:pStyle w:val="ListParagraph"/>
        <w:numPr>
          <w:ilvl w:val="0"/>
          <w:numId w:val="11"/>
        </w:numPr>
        <w:rPr>
          <w:rFonts w:ascii="Arial Narrow" w:hAnsi="Arial Narrow" w:cs="Arial"/>
          <w:b/>
          <w:bCs/>
          <w:szCs w:val="24"/>
        </w:rPr>
      </w:pPr>
      <w:r w:rsidRPr="00D412D1">
        <w:rPr>
          <w:rFonts w:ascii="Arial Narrow" w:hAnsi="Arial Narrow" w:cs="Calibri"/>
          <w:szCs w:val="24"/>
        </w:rPr>
        <w:t>De</w:t>
      </w:r>
      <w:r w:rsidRPr="00D412D1">
        <w:rPr>
          <w:rFonts w:ascii="Arial Narrow" w:hAnsi="Arial Narrow" w:cs="Calibri"/>
          <w:spacing w:val="1"/>
          <w:szCs w:val="24"/>
        </w:rPr>
        <w:t>s</w:t>
      </w:r>
      <w:r w:rsidRPr="00D412D1">
        <w:rPr>
          <w:rFonts w:ascii="Arial Narrow" w:hAnsi="Arial Narrow" w:cs="Calibri"/>
          <w:szCs w:val="24"/>
        </w:rPr>
        <w:t>a</w:t>
      </w:r>
      <w:r w:rsidRPr="00D412D1">
        <w:rPr>
          <w:rFonts w:ascii="Arial Narrow" w:hAnsi="Arial Narrow" w:cs="Calibri"/>
          <w:spacing w:val="1"/>
          <w:szCs w:val="24"/>
        </w:rPr>
        <w:t>r</w:t>
      </w:r>
      <w:r w:rsidRPr="00D412D1">
        <w:rPr>
          <w:rFonts w:ascii="Arial Narrow" w:hAnsi="Arial Narrow" w:cs="Calibri"/>
          <w:szCs w:val="24"/>
        </w:rPr>
        <w:t>r</w:t>
      </w:r>
      <w:r w:rsidRPr="00D412D1">
        <w:rPr>
          <w:rFonts w:ascii="Arial Narrow" w:hAnsi="Arial Narrow" w:cs="Calibri"/>
          <w:spacing w:val="1"/>
          <w:szCs w:val="24"/>
        </w:rPr>
        <w:t>o</w:t>
      </w:r>
      <w:r w:rsidRPr="00D412D1">
        <w:rPr>
          <w:rFonts w:ascii="Arial Narrow" w:hAnsi="Arial Narrow" w:cs="Calibri"/>
          <w:szCs w:val="24"/>
        </w:rPr>
        <w:t>llar</w:t>
      </w:r>
      <w:r w:rsidRPr="00D412D1">
        <w:rPr>
          <w:rFonts w:ascii="Arial Narrow" w:hAnsi="Arial Narrow" w:cs="Calibri"/>
          <w:spacing w:val="-9"/>
          <w:szCs w:val="24"/>
        </w:rPr>
        <w:t xml:space="preserve"> </w:t>
      </w:r>
      <w:r w:rsidRPr="00D412D1">
        <w:rPr>
          <w:rFonts w:ascii="Arial Narrow" w:hAnsi="Arial Narrow" w:cs="Calibri"/>
          <w:szCs w:val="24"/>
        </w:rPr>
        <w:t>módulo</w:t>
      </w:r>
      <w:r w:rsidRPr="00D412D1">
        <w:rPr>
          <w:rFonts w:ascii="Arial Narrow" w:hAnsi="Arial Narrow" w:cs="Calibri"/>
          <w:spacing w:val="-7"/>
          <w:szCs w:val="24"/>
        </w:rPr>
        <w:t xml:space="preserve"> </w:t>
      </w:r>
      <w:r w:rsidRPr="00D412D1">
        <w:rPr>
          <w:rFonts w:ascii="Arial Narrow" w:hAnsi="Arial Narrow" w:cs="Calibri"/>
          <w:szCs w:val="24"/>
        </w:rPr>
        <w:t>de</w:t>
      </w:r>
      <w:r w:rsidRPr="00D412D1">
        <w:rPr>
          <w:rFonts w:ascii="Arial Narrow" w:hAnsi="Arial Narrow" w:cs="Calibri"/>
          <w:spacing w:val="-2"/>
          <w:szCs w:val="24"/>
        </w:rPr>
        <w:t xml:space="preserve"> </w:t>
      </w:r>
      <w:r w:rsidRPr="00D412D1">
        <w:rPr>
          <w:rFonts w:ascii="Arial Narrow" w:hAnsi="Arial Narrow" w:cs="Calibri"/>
          <w:szCs w:val="24"/>
        </w:rPr>
        <w:t>pla</w:t>
      </w:r>
      <w:r w:rsidRPr="00D412D1">
        <w:rPr>
          <w:rFonts w:ascii="Arial Narrow" w:hAnsi="Arial Narrow" w:cs="Calibri"/>
          <w:spacing w:val="1"/>
          <w:szCs w:val="24"/>
        </w:rPr>
        <w:t>g</w:t>
      </w:r>
      <w:r w:rsidRPr="00D412D1">
        <w:rPr>
          <w:rFonts w:ascii="Arial Narrow" w:hAnsi="Arial Narrow" w:cs="Calibri"/>
          <w:szCs w:val="24"/>
        </w:rPr>
        <w:t>ui</w:t>
      </w:r>
      <w:r w:rsidRPr="00D412D1">
        <w:rPr>
          <w:rFonts w:ascii="Arial Narrow" w:hAnsi="Arial Narrow" w:cs="Calibri"/>
          <w:spacing w:val="-1"/>
          <w:szCs w:val="24"/>
        </w:rPr>
        <w:t>c</w:t>
      </w:r>
      <w:r w:rsidRPr="00D412D1">
        <w:rPr>
          <w:rFonts w:ascii="Arial Narrow" w:hAnsi="Arial Narrow" w:cs="Calibri"/>
          <w:szCs w:val="24"/>
        </w:rPr>
        <w:t>idas</w:t>
      </w:r>
      <w:r w:rsidRPr="00D412D1">
        <w:rPr>
          <w:rFonts w:ascii="Arial Narrow" w:hAnsi="Arial Narrow" w:cs="Calibri"/>
          <w:spacing w:val="-10"/>
          <w:szCs w:val="24"/>
        </w:rPr>
        <w:t xml:space="preserve"> </w:t>
      </w:r>
      <w:r w:rsidRPr="00D412D1">
        <w:rPr>
          <w:rFonts w:ascii="Arial Narrow" w:hAnsi="Arial Narrow" w:cs="Calibri"/>
          <w:szCs w:val="24"/>
        </w:rPr>
        <w:t>en</w:t>
      </w:r>
      <w:r w:rsidRPr="00D412D1">
        <w:rPr>
          <w:rFonts w:ascii="Arial Narrow" w:hAnsi="Arial Narrow" w:cs="Calibri"/>
          <w:spacing w:val="-2"/>
          <w:szCs w:val="24"/>
        </w:rPr>
        <w:t xml:space="preserve"> </w:t>
      </w:r>
      <w:r w:rsidRPr="00D412D1">
        <w:rPr>
          <w:rFonts w:ascii="Arial Narrow" w:hAnsi="Arial Narrow" w:cs="Calibri"/>
          <w:szCs w:val="24"/>
        </w:rPr>
        <w:t>la página</w:t>
      </w:r>
      <w:r w:rsidRPr="00D412D1">
        <w:rPr>
          <w:rFonts w:ascii="Arial Narrow" w:hAnsi="Arial Narrow" w:cs="Calibri"/>
          <w:spacing w:val="-6"/>
          <w:szCs w:val="24"/>
        </w:rPr>
        <w:t xml:space="preserve"> </w:t>
      </w:r>
      <w:r w:rsidRPr="00D412D1">
        <w:rPr>
          <w:rFonts w:ascii="Arial Narrow" w:hAnsi="Arial Narrow" w:cs="Calibri"/>
          <w:szCs w:val="24"/>
        </w:rPr>
        <w:t>w</w:t>
      </w:r>
      <w:r w:rsidRPr="00D412D1">
        <w:rPr>
          <w:rFonts w:ascii="Arial Narrow" w:hAnsi="Arial Narrow" w:cs="Calibri"/>
          <w:spacing w:val="1"/>
          <w:szCs w:val="24"/>
        </w:rPr>
        <w:t>e</w:t>
      </w:r>
      <w:r w:rsidRPr="00D412D1">
        <w:rPr>
          <w:rFonts w:ascii="Arial Narrow" w:hAnsi="Arial Narrow" w:cs="Calibri"/>
          <w:szCs w:val="24"/>
        </w:rPr>
        <w:t>b</w:t>
      </w:r>
      <w:r w:rsidRPr="00D412D1">
        <w:rPr>
          <w:rFonts w:ascii="Arial Narrow" w:hAnsi="Arial Narrow" w:cs="Calibri"/>
          <w:spacing w:val="-4"/>
          <w:szCs w:val="24"/>
        </w:rPr>
        <w:t xml:space="preserve"> </w:t>
      </w:r>
      <w:r w:rsidRPr="00D412D1">
        <w:rPr>
          <w:rFonts w:ascii="Arial Narrow" w:hAnsi="Arial Narrow" w:cs="Calibri"/>
          <w:szCs w:val="24"/>
        </w:rPr>
        <w:t>de</w:t>
      </w:r>
      <w:r w:rsidRPr="00D412D1">
        <w:rPr>
          <w:rFonts w:ascii="Arial Narrow" w:hAnsi="Arial Narrow" w:cs="Calibri"/>
          <w:spacing w:val="-2"/>
          <w:szCs w:val="24"/>
        </w:rPr>
        <w:t xml:space="preserve"> </w:t>
      </w:r>
      <w:r w:rsidRPr="00D412D1">
        <w:rPr>
          <w:rFonts w:ascii="Arial Narrow" w:hAnsi="Arial Narrow" w:cs="Calibri"/>
          <w:szCs w:val="24"/>
        </w:rPr>
        <w:t>la</w:t>
      </w:r>
      <w:r w:rsidRPr="00D412D1">
        <w:rPr>
          <w:rFonts w:ascii="Arial Narrow" w:hAnsi="Arial Narrow" w:cs="Calibri"/>
          <w:spacing w:val="-2"/>
          <w:szCs w:val="24"/>
        </w:rPr>
        <w:t xml:space="preserve"> </w:t>
      </w:r>
      <w:r w:rsidRPr="00D412D1">
        <w:rPr>
          <w:rFonts w:ascii="Arial Narrow" w:hAnsi="Arial Narrow" w:cs="Calibri"/>
          <w:szCs w:val="24"/>
        </w:rPr>
        <w:t>C</w:t>
      </w:r>
      <w:r w:rsidRPr="00D412D1">
        <w:rPr>
          <w:rFonts w:ascii="Arial Narrow" w:hAnsi="Arial Narrow" w:cs="Calibri"/>
          <w:spacing w:val="1"/>
          <w:szCs w:val="24"/>
        </w:rPr>
        <w:t>o</w:t>
      </w:r>
      <w:r w:rsidRPr="00D412D1">
        <w:rPr>
          <w:rFonts w:ascii="Arial Narrow" w:hAnsi="Arial Narrow" w:cs="Calibri"/>
          <w:szCs w:val="24"/>
        </w:rPr>
        <w:t>muni</w:t>
      </w:r>
      <w:r w:rsidRPr="00D412D1">
        <w:rPr>
          <w:rFonts w:ascii="Arial Narrow" w:hAnsi="Arial Narrow" w:cs="Calibri"/>
          <w:spacing w:val="1"/>
          <w:szCs w:val="24"/>
        </w:rPr>
        <w:t>d</w:t>
      </w:r>
      <w:r w:rsidRPr="00D412D1">
        <w:rPr>
          <w:rFonts w:ascii="Arial Narrow" w:hAnsi="Arial Narrow" w:cs="Calibri"/>
          <w:szCs w:val="24"/>
        </w:rPr>
        <w:t>ad</w:t>
      </w:r>
      <w:r w:rsidR="00D412D1">
        <w:rPr>
          <w:rFonts w:ascii="Arial Narrow" w:hAnsi="Arial Narrow" w:cs="Calibri"/>
          <w:szCs w:val="24"/>
          <w:lang w:val="es-ES"/>
        </w:rPr>
        <w:t xml:space="preserve"> Andina.</w:t>
      </w:r>
    </w:p>
    <w:p w14:paraId="4EE84F3E" w14:textId="77777777" w:rsidR="00D412D1" w:rsidRPr="00D412D1" w:rsidRDefault="00017931" w:rsidP="00D412D1">
      <w:pPr>
        <w:pStyle w:val="ListParagraph"/>
        <w:numPr>
          <w:ilvl w:val="0"/>
          <w:numId w:val="11"/>
        </w:numPr>
        <w:rPr>
          <w:rFonts w:ascii="Arial Narrow" w:hAnsi="Arial Narrow" w:cs="Arial"/>
          <w:b/>
          <w:bCs/>
          <w:szCs w:val="24"/>
        </w:rPr>
      </w:pPr>
      <w:r w:rsidRPr="00D412D1">
        <w:rPr>
          <w:rFonts w:ascii="Arial Narrow" w:hAnsi="Arial Narrow" w:cs="Calibri"/>
          <w:szCs w:val="24"/>
        </w:rPr>
        <w:t>De</w:t>
      </w:r>
      <w:r w:rsidRPr="00D412D1">
        <w:rPr>
          <w:rFonts w:ascii="Arial Narrow" w:hAnsi="Arial Narrow" w:cs="Calibri"/>
          <w:spacing w:val="1"/>
          <w:szCs w:val="24"/>
        </w:rPr>
        <w:t>s</w:t>
      </w:r>
      <w:r w:rsidRPr="00D412D1">
        <w:rPr>
          <w:rFonts w:ascii="Arial Narrow" w:hAnsi="Arial Narrow" w:cs="Calibri"/>
          <w:szCs w:val="24"/>
        </w:rPr>
        <w:t>ar</w:t>
      </w:r>
      <w:r w:rsidRPr="00D412D1">
        <w:rPr>
          <w:rFonts w:ascii="Arial Narrow" w:hAnsi="Arial Narrow" w:cs="Calibri"/>
          <w:spacing w:val="1"/>
          <w:szCs w:val="24"/>
        </w:rPr>
        <w:t>r</w:t>
      </w:r>
      <w:r w:rsidRPr="00D412D1">
        <w:rPr>
          <w:rFonts w:ascii="Arial Narrow" w:hAnsi="Arial Narrow" w:cs="Calibri"/>
          <w:szCs w:val="24"/>
        </w:rPr>
        <w:t>ol</w:t>
      </w:r>
      <w:r w:rsidRPr="00D412D1">
        <w:rPr>
          <w:rFonts w:ascii="Arial Narrow" w:hAnsi="Arial Narrow" w:cs="Calibri"/>
          <w:spacing w:val="1"/>
          <w:szCs w:val="24"/>
        </w:rPr>
        <w:t>l</w:t>
      </w:r>
      <w:r w:rsidRPr="00D412D1">
        <w:rPr>
          <w:rFonts w:ascii="Arial Narrow" w:hAnsi="Arial Narrow" w:cs="Calibri"/>
          <w:szCs w:val="24"/>
        </w:rPr>
        <w:t>ar</w:t>
      </w:r>
      <w:r w:rsidRPr="00D412D1">
        <w:rPr>
          <w:rFonts w:ascii="Arial Narrow" w:hAnsi="Arial Narrow" w:cs="Calibri"/>
          <w:spacing w:val="-9"/>
          <w:szCs w:val="24"/>
        </w:rPr>
        <w:t xml:space="preserve"> </w:t>
      </w:r>
      <w:r w:rsidRPr="00D412D1">
        <w:rPr>
          <w:rFonts w:ascii="Arial Narrow" w:hAnsi="Arial Narrow" w:cs="Calibri"/>
          <w:szCs w:val="24"/>
        </w:rPr>
        <w:t>modulo</w:t>
      </w:r>
      <w:r w:rsidRPr="00D412D1">
        <w:rPr>
          <w:rFonts w:ascii="Arial Narrow" w:hAnsi="Arial Narrow" w:cs="Calibri"/>
          <w:spacing w:val="-7"/>
          <w:szCs w:val="24"/>
        </w:rPr>
        <w:t xml:space="preserve"> </w:t>
      </w:r>
      <w:r w:rsidRPr="00D412D1">
        <w:rPr>
          <w:rFonts w:ascii="Arial Narrow" w:hAnsi="Arial Narrow" w:cs="Calibri"/>
          <w:szCs w:val="24"/>
        </w:rPr>
        <w:t>e-lear</w:t>
      </w:r>
      <w:r w:rsidRPr="00D412D1">
        <w:rPr>
          <w:rFonts w:ascii="Arial Narrow" w:hAnsi="Arial Narrow" w:cs="Calibri"/>
          <w:spacing w:val="1"/>
          <w:szCs w:val="24"/>
        </w:rPr>
        <w:t>n</w:t>
      </w:r>
      <w:r w:rsidRPr="00D412D1">
        <w:rPr>
          <w:rFonts w:ascii="Arial Narrow" w:hAnsi="Arial Narrow" w:cs="Calibri"/>
          <w:szCs w:val="24"/>
        </w:rPr>
        <w:t>ing</w:t>
      </w:r>
      <w:r w:rsidRPr="00D412D1">
        <w:rPr>
          <w:rFonts w:ascii="Arial Narrow" w:hAnsi="Arial Narrow" w:cs="Calibri"/>
          <w:spacing w:val="-10"/>
          <w:szCs w:val="24"/>
        </w:rPr>
        <w:t xml:space="preserve"> </w:t>
      </w:r>
      <w:r w:rsidRPr="00D412D1">
        <w:rPr>
          <w:rFonts w:ascii="Arial Narrow" w:hAnsi="Arial Narrow" w:cs="Calibri"/>
          <w:szCs w:val="24"/>
        </w:rPr>
        <w:t>s</w:t>
      </w:r>
      <w:r w:rsidRPr="00D412D1">
        <w:rPr>
          <w:rFonts w:ascii="Arial Narrow" w:hAnsi="Arial Narrow" w:cs="Calibri"/>
          <w:spacing w:val="1"/>
          <w:szCs w:val="24"/>
        </w:rPr>
        <w:t>o</w:t>
      </w:r>
      <w:r w:rsidRPr="00D412D1">
        <w:rPr>
          <w:rFonts w:ascii="Arial Narrow" w:hAnsi="Arial Narrow" w:cs="Calibri"/>
          <w:szCs w:val="24"/>
        </w:rPr>
        <w:t>bre</w:t>
      </w:r>
      <w:r w:rsidRPr="00D412D1">
        <w:rPr>
          <w:rFonts w:ascii="Arial Narrow" w:hAnsi="Arial Narrow" w:cs="Calibri"/>
          <w:spacing w:val="-4"/>
          <w:szCs w:val="24"/>
        </w:rPr>
        <w:t xml:space="preserve"> </w:t>
      </w:r>
      <w:r w:rsidRPr="00D412D1">
        <w:rPr>
          <w:rFonts w:ascii="Arial Narrow" w:hAnsi="Arial Narrow" w:cs="Calibri"/>
          <w:szCs w:val="24"/>
        </w:rPr>
        <w:t>el</w:t>
      </w:r>
      <w:r w:rsidRPr="00D412D1">
        <w:rPr>
          <w:rFonts w:ascii="Arial Narrow" w:hAnsi="Arial Narrow" w:cs="Calibri"/>
          <w:spacing w:val="-3"/>
          <w:szCs w:val="24"/>
        </w:rPr>
        <w:t xml:space="preserve"> </w:t>
      </w:r>
      <w:r w:rsidRPr="00D412D1">
        <w:rPr>
          <w:rFonts w:ascii="Arial Narrow" w:hAnsi="Arial Narrow" w:cs="Calibri"/>
          <w:spacing w:val="1"/>
          <w:szCs w:val="24"/>
        </w:rPr>
        <w:t>r</w:t>
      </w:r>
      <w:r w:rsidRPr="00D412D1">
        <w:rPr>
          <w:rFonts w:ascii="Arial Narrow" w:hAnsi="Arial Narrow" w:cs="Calibri"/>
          <w:szCs w:val="24"/>
        </w:rPr>
        <w:t>egistro</w:t>
      </w:r>
      <w:r w:rsidRPr="00D412D1">
        <w:rPr>
          <w:rFonts w:ascii="Arial Narrow" w:hAnsi="Arial Narrow" w:cs="Calibri"/>
          <w:spacing w:val="-7"/>
          <w:szCs w:val="24"/>
        </w:rPr>
        <w:t xml:space="preserve"> </w:t>
      </w:r>
      <w:r w:rsidRPr="00D412D1">
        <w:rPr>
          <w:rFonts w:ascii="Arial Narrow" w:hAnsi="Arial Narrow" w:cs="Calibri"/>
          <w:szCs w:val="24"/>
        </w:rPr>
        <w:t>de</w:t>
      </w:r>
      <w:r w:rsidRPr="00D412D1">
        <w:rPr>
          <w:rFonts w:ascii="Arial Narrow" w:hAnsi="Arial Narrow" w:cs="Calibri"/>
          <w:spacing w:val="-1"/>
          <w:szCs w:val="24"/>
        </w:rPr>
        <w:t xml:space="preserve"> </w:t>
      </w:r>
      <w:r w:rsidRPr="00D412D1">
        <w:rPr>
          <w:rFonts w:ascii="Arial Narrow" w:hAnsi="Arial Narrow" w:cs="Calibri"/>
          <w:szCs w:val="24"/>
        </w:rPr>
        <w:t>P</w:t>
      </w:r>
      <w:r w:rsidRPr="00D412D1">
        <w:rPr>
          <w:rFonts w:ascii="Arial Narrow" w:hAnsi="Arial Narrow" w:cs="Calibri"/>
          <w:spacing w:val="1"/>
          <w:szCs w:val="24"/>
        </w:rPr>
        <w:t>Q</w:t>
      </w:r>
      <w:r w:rsidRPr="00D412D1">
        <w:rPr>
          <w:rFonts w:ascii="Arial Narrow" w:hAnsi="Arial Narrow" w:cs="Calibri"/>
          <w:szCs w:val="24"/>
        </w:rPr>
        <w:t>UA</w:t>
      </w:r>
      <w:r w:rsidRPr="00D412D1">
        <w:rPr>
          <w:rFonts w:ascii="Arial Narrow" w:hAnsi="Arial Narrow" w:cs="Calibri"/>
          <w:spacing w:val="1"/>
          <w:szCs w:val="24"/>
        </w:rPr>
        <w:t>s</w:t>
      </w:r>
      <w:r w:rsidRPr="00D412D1">
        <w:rPr>
          <w:rFonts w:ascii="Arial Narrow" w:hAnsi="Arial Narrow" w:cs="Calibri"/>
          <w:szCs w:val="24"/>
        </w:rPr>
        <w:t>,</w:t>
      </w:r>
      <w:r w:rsidRPr="00D412D1">
        <w:rPr>
          <w:rFonts w:ascii="Arial Narrow" w:hAnsi="Arial Narrow" w:cs="Calibri"/>
          <w:spacing w:val="-6"/>
          <w:szCs w:val="24"/>
        </w:rPr>
        <w:t xml:space="preserve"> </w:t>
      </w:r>
      <w:r w:rsidRPr="00D412D1">
        <w:rPr>
          <w:rFonts w:ascii="Arial Narrow" w:hAnsi="Arial Narrow" w:cs="Calibri"/>
          <w:szCs w:val="24"/>
        </w:rPr>
        <w:t>dirig</w:t>
      </w:r>
      <w:r w:rsidRPr="00D412D1">
        <w:rPr>
          <w:rFonts w:ascii="Arial Narrow" w:hAnsi="Arial Narrow" w:cs="Calibri"/>
          <w:spacing w:val="1"/>
          <w:szCs w:val="24"/>
        </w:rPr>
        <w:t>i</w:t>
      </w:r>
      <w:r w:rsidRPr="00D412D1">
        <w:rPr>
          <w:rFonts w:ascii="Arial Narrow" w:hAnsi="Arial Narrow" w:cs="Calibri"/>
          <w:szCs w:val="24"/>
        </w:rPr>
        <w:t>do</w:t>
      </w:r>
      <w:r w:rsidRPr="00D412D1">
        <w:rPr>
          <w:rFonts w:ascii="Arial Narrow" w:hAnsi="Arial Narrow" w:cs="Calibri"/>
          <w:spacing w:val="-6"/>
          <w:szCs w:val="24"/>
        </w:rPr>
        <w:t xml:space="preserve"> </w:t>
      </w:r>
      <w:r w:rsidRPr="00D412D1">
        <w:rPr>
          <w:rFonts w:ascii="Arial Narrow" w:hAnsi="Arial Narrow" w:cs="Calibri"/>
          <w:szCs w:val="24"/>
        </w:rPr>
        <w:t>al</w:t>
      </w:r>
      <w:r w:rsidRPr="00D412D1">
        <w:rPr>
          <w:rFonts w:ascii="Arial Narrow" w:hAnsi="Arial Narrow" w:cs="Calibri"/>
          <w:spacing w:val="-2"/>
          <w:szCs w:val="24"/>
        </w:rPr>
        <w:t xml:space="preserve"> </w:t>
      </w:r>
      <w:r w:rsidRPr="00D412D1">
        <w:rPr>
          <w:rFonts w:ascii="Arial Narrow" w:hAnsi="Arial Narrow" w:cs="Calibri"/>
          <w:szCs w:val="24"/>
        </w:rPr>
        <w:t>público</w:t>
      </w:r>
      <w:r w:rsidRPr="00D412D1">
        <w:rPr>
          <w:rFonts w:ascii="Arial Narrow" w:hAnsi="Arial Narrow" w:cs="Calibri"/>
          <w:spacing w:val="-7"/>
          <w:szCs w:val="24"/>
        </w:rPr>
        <w:t xml:space="preserve"> </w:t>
      </w:r>
      <w:r w:rsidRPr="00D412D1">
        <w:rPr>
          <w:rFonts w:ascii="Arial Narrow" w:hAnsi="Arial Narrow" w:cs="Calibri"/>
          <w:szCs w:val="24"/>
        </w:rPr>
        <w:t>en</w:t>
      </w:r>
      <w:r w:rsidRPr="00D412D1">
        <w:rPr>
          <w:rFonts w:ascii="Arial Narrow" w:hAnsi="Arial Narrow" w:cs="Calibri"/>
          <w:spacing w:val="-1"/>
          <w:szCs w:val="24"/>
        </w:rPr>
        <w:t xml:space="preserve"> </w:t>
      </w:r>
      <w:r w:rsidRPr="00D412D1">
        <w:rPr>
          <w:rFonts w:ascii="Arial Narrow" w:hAnsi="Arial Narrow" w:cs="Calibri"/>
          <w:szCs w:val="24"/>
        </w:rPr>
        <w:t>general.</w:t>
      </w:r>
    </w:p>
    <w:p w14:paraId="629030A6" w14:textId="5C9E4F11" w:rsidR="001F7DDB" w:rsidRPr="00A67A58" w:rsidRDefault="001F7DDB" w:rsidP="00A67A58">
      <w:pPr>
        <w:jc w:val="both"/>
        <w:rPr>
          <w:rFonts w:ascii="Arial Narrow" w:hAnsi="Arial Narrow" w:cs="Arial"/>
          <w:sz w:val="24"/>
          <w:szCs w:val="24"/>
        </w:rPr>
      </w:pPr>
    </w:p>
    <w:sectPr w:rsidR="001F7DDB" w:rsidRPr="00A67A58" w:rsidSect="001F2385">
      <w:pgSz w:w="11900" w:h="16840"/>
      <w:pgMar w:top="1580" w:right="1260" w:bottom="280" w:left="1280" w:header="0" w:footer="180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976E9C" w14:textId="77777777" w:rsidR="00435FED" w:rsidRDefault="00435FED">
      <w:r>
        <w:separator/>
      </w:r>
    </w:p>
  </w:endnote>
  <w:endnote w:type="continuationSeparator" w:id="0">
    <w:p w14:paraId="5B515FA4" w14:textId="77777777" w:rsidR="00435FED" w:rsidRDefault="00435F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4AB674" w14:textId="77777777" w:rsidR="00435FED" w:rsidRDefault="00435FED">
      <w:r>
        <w:separator/>
      </w:r>
    </w:p>
  </w:footnote>
  <w:footnote w:type="continuationSeparator" w:id="0">
    <w:p w14:paraId="00950842" w14:textId="77777777" w:rsidR="00435FED" w:rsidRDefault="00435FED">
      <w:r>
        <w:continuationSeparator/>
      </w:r>
    </w:p>
  </w:footnote>
  <w:footnote w:id="1">
    <w:p w14:paraId="42E0853C" w14:textId="77777777" w:rsidR="00DF24E8" w:rsidRPr="0059122C" w:rsidRDefault="00DF24E8" w:rsidP="00DF24E8">
      <w:pPr>
        <w:pStyle w:val="FootnoteText"/>
        <w:rPr>
          <w:lang w:val="es-PE"/>
        </w:rPr>
      </w:pPr>
      <w:r>
        <w:rPr>
          <w:rStyle w:val="FootnoteReference"/>
        </w:rPr>
        <w:footnoteRef/>
      </w:r>
      <w:r>
        <w:t xml:space="preserve"> </w:t>
      </w:r>
      <w:r w:rsidRPr="0059122C">
        <w:t xml:space="preserve">  Artículo 40 “Cuando se aplique una norma nacional frente a terceros países, ésta deberá ser puesta en conocimiento de la SGCAN acompañando el texto de la misma en un plazo no mayor de treinta (30) días calendario contados a partir de su publicación en la Gaceta Oficial del País Miembro que la aplica, y ser enviada por la SGCAN a los demás Países Miembros en un plazo no mayor de cinco (5) días hábiles para su conocimiento”</w:t>
      </w:r>
    </w:p>
  </w:footnote>
  <w:footnote w:id="2">
    <w:p w14:paraId="051B6494" w14:textId="5B464612" w:rsidR="00017931" w:rsidRPr="00017931" w:rsidRDefault="00017931" w:rsidP="00017931">
      <w:pPr>
        <w:ind w:right="72"/>
        <w:jc w:val="both"/>
        <w:rPr>
          <w:rFonts w:ascii="Arial Narrow" w:hAnsi="Arial Narrow"/>
          <w:w w:val="101"/>
          <w:sz w:val="24"/>
          <w:szCs w:val="24"/>
        </w:rPr>
      </w:pPr>
      <w:r>
        <w:rPr>
          <w:rStyle w:val="FootnoteReference"/>
        </w:rPr>
        <w:footnoteRef/>
      </w:r>
      <w:r w:rsidRPr="00017931">
        <w:rPr>
          <w:rFonts w:ascii="Arial Narrow" w:hAnsi="Arial Narrow"/>
          <w:w w:val="101"/>
          <w:sz w:val="24"/>
          <w:szCs w:val="24"/>
        </w:rPr>
        <w:t xml:space="preserve">Las instituciones incluidas en este Comité durante la gestión fueron las siguientes: Centro Internacional de la Papa (CIP), Instituto Interamericano de Cooperación para la Agricultura (IICA), Comunidad Andina </w:t>
      </w:r>
    </w:p>
    <w:p w14:paraId="6BA094AC" w14:textId="06EE2F67" w:rsidR="00017931" w:rsidRPr="00017931" w:rsidRDefault="00017931">
      <w:pPr>
        <w:pStyle w:val="FootnoteText"/>
        <w:rPr>
          <w:lang w:val="es-E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D46644"/>
    <w:multiLevelType w:val="hybridMultilevel"/>
    <w:tmpl w:val="365E00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D9368F6"/>
    <w:multiLevelType w:val="hybridMultilevel"/>
    <w:tmpl w:val="B5E230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2E728A"/>
    <w:multiLevelType w:val="hybridMultilevel"/>
    <w:tmpl w:val="ED56A1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A57214A"/>
    <w:multiLevelType w:val="hybridMultilevel"/>
    <w:tmpl w:val="AC1C3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BB86D82"/>
    <w:multiLevelType w:val="hybridMultilevel"/>
    <w:tmpl w:val="2910D4BA"/>
    <w:lvl w:ilvl="0" w:tplc="280A000F">
      <w:start w:val="3"/>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35472D2A"/>
    <w:multiLevelType w:val="hybridMultilevel"/>
    <w:tmpl w:val="77A4404A"/>
    <w:lvl w:ilvl="0" w:tplc="E59669CA">
      <w:start w:val="1"/>
      <w:numFmt w:val="bullet"/>
      <w:lvlText w:val=""/>
      <w:lvlJc w:val="left"/>
      <w:pPr>
        <w:ind w:left="720" w:hanging="360"/>
      </w:pPr>
      <w:rPr>
        <w:rFonts w:ascii="Wingdings" w:hAnsi="Wingdings" w:hint="default"/>
        <w:color w:val="0066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F06515"/>
    <w:multiLevelType w:val="hybridMultilevel"/>
    <w:tmpl w:val="89D8C7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B166D31"/>
    <w:multiLevelType w:val="hybridMultilevel"/>
    <w:tmpl w:val="E0E2F126"/>
    <w:lvl w:ilvl="0" w:tplc="280A000F">
      <w:start w:val="4"/>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3E9A55A7"/>
    <w:multiLevelType w:val="hybridMultilevel"/>
    <w:tmpl w:val="427C15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CC73DE7"/>
    <w:multiLevelType w:val="hybridMultilevel"/>
    <w:tmpl w:val="F1F87768"/>
    <w:lvl w:ilvl="0" w:tplc="38847E70">
      <w:start w:val="3"/>
      <w:numFmt w:val="bullet"/>
      <w:lvlText w:val="-"/>
      <w:lvlJc w:val="left"/>
      <w:pPr>
        <w:ind w:left="720" w:hanging="360"/>
      </w:pPr>
      <w:rPr>
        <w:rFonts w:ascii="Arial Narrow" w:eastAsia="Times New Roman" w:hAnsi="Arial Narrow"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54D417F6"/>
    <w:multiLevelType w:val="hybridMultilevel"/>
    <w:tmpl w:val="72FA55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FCF473C"/>
    <w:multiLevelType w:val="multilevel"/>
    <w:tmpl w:val="1B3C453C"/>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2" w15:restartNumberingAfterBreak="0">
    <w:nsid w:val="64E90FC0"/>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BF741CB"/>
    <w:multiLevelType w:val="multilevel"/>
    <w:tmpl w:val="713810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23D5D2A"/>
    <w:multiLevelType w:val="hybridMultilevel"/>
    <w:tmpl w:val="9FC489E2"/>
    <w:lvl w:ilvl="0" w:tplc="280A000F">
      <w:start w:val="4"/>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11"/>
  </w:num>
  <w:num w:numId="2">
    <w:abstractNumId w:val="13"/>
  </w:num>
  <w:num w:numId="3">
    <w:abstractNumId w:val="8"/>
  </w:num>
  <w:num w:numId="4">
    <w:abstractNumId w:val="12"/>
  </w:num>
  <w:num w:numId="5">
    <w:abstractNumId w:val="3"/>
  </w:num>
  <w:num w:numId="6">
    <w:abstractNumId w:val="2"/>
  </w:num>
  <w:num w:numId="7">
    <w:abstractNumId w:val="0"/>
  </w:num>
  <w:num w:numId="8">
    <w:abstractNumId w:val="4"/>
  </w:num>
  <w:num w:numId="9">
    <w:abstractNumId w:val="14"/>
  </w:num>
  <w:num w:numId="10">
    <w:abstractNumId w:val="7"/>
  </w:num>
  <w:num w:numId="11">
    <w:abstractNumId w:val="9"/>
  </w:num>
  <w:num w:numId="12">
    <w:abstractNumId w:val="1"/>
  </w:num>
  <w:num w:numId="13">
    <w:abstractNumId w:val="10"/>
  </w:num>
  <w:num w:numId="14">
    <w:abstractNumId w:val="6"/>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419" w:vendorID="64" w:dllVersion="131078" w:nlCheck="1" w:checkStyle="0"/>
  <w:activeWritingStyle w:appName="MSWord" w:lang="en-US"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7386"/>
    <w:rsid w:val="00017931"/>
    <w:rsid w:val="00036848"/>
    <w:rsid w:val="000A3B7C"/>
    <w:rsid w:val="000D41B1"/>
    <w:rsid w:val="0011112A"/>
    <w:rsid w:val="00165B4A"/>
    <w:rsid w:val="001C0A56"/>
    <w:rsid w:val="001F2385"/>
    <w:rsid w:val="001F7DDB"/>
    <w:rsid w:val="00211F14"/>
    <w:rsid w:val="002B64C1"/>
    <w:rsid w:val="00435FED"/>
    <w:rsid w:val="00443F98"/>
    <w:rsid w:val="004826FB"/>
    <w:rsid w:val="004E3090"/>
    <w:rsid w:val="006C7DBD"/>
    <w:rsid w:val="00717386"/>
    <w:rsid w:val="007C0035"/>
    <w:rsid w:val="007C0787"/>
    <w:rsid w:val="007D33B7"/>
    <w:rsid w:val="007E6FD0"/>
    <w:rsid w:val="008157CD"/>
    <w:rsid w:val="00831B25"/>
    <w:rsid w:val="00864DAF"/>
    <w:rsid w:val="00894B0E"/>
    <w:rsid w:val="008A0F38"/>
    <w:rsid w:val="008D20CB"/>
    <w:rsid w:val="008F3774"/>
    <w:rsid w:val="00914CDB"/>
    <w:rsid w:val="009A70F4"/>
    <w:rsid w:val="009D64F3"/>
    <w:rsid w:val="00A16625"/>
    <w:rsid w:val="00A20E13"/>
    <w:rsid w:val="00A4325C"/>
    <w:rsid w:val="00A67A58"/>
    <w:rsid w:val="00AB0EA9"/>
    <w:rsid w:val="00AB42A7"/>
    <w:rsid w:val="00AE3D45"/>
    <w:rsid w:val="00B67944"/>
    <w:rsid w:val="00C6013C"/>
    <w:rsid w:val="00CC0E73"/>
    <w:rsid w:val="00CF0A6C"/>
    <w:rsid w:val="00D412D1"/>
    <w:rsid w:val="00DF24E8"/>
    <w:rsid w:val="00ED62C7"/>
    <w:rsid w:val="00F03403"/>
    <w:rsid w:val="00F863BE"/>
    <w:rsid w:val="00FA6D6D"/>
    <w:rsid w:val="00FD0BA4"/>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602C81"/>
  <w15:docId w15:val="{97197F0E-4EB9-4401-850E-765381F9B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character" w:styleId="Hyperlink">
    <w:name w:val="Hyperlink"/>
    <w:uiPriority w:val="99"/>
    <w:unhideWhenUsed/>
    <w:rsid w:val="00DF24E8"/>
    <w:rPr>
      <w:color w:val="0000FF"/>
      <w:u w:val="single"/>
    </w:rPr>
  </w:style>
  <w:style w:type="character" w:styleId="FootnoteReference">
    <w:name w:val="footnote reference"/>
    <w:uiPriority w:val="99"/>
    <w:unhideWhenUsed/>
    <w:rsid w:val="00DF24E8"/>
    <w:rPr>
      <w:vertAlign w:val="superscript"/>
    </w:rPr>
  </w:style>
  <w:style w:type="paragraph" w:styleId="FootnoteText">
    <w:name w:val="footnote text"/>
    <w:basedOn w:val="Normal"/>
    <w:link w:val="FootnoteTextChar"/>
    <w:uiPriority w:val="99"/>
    <w:unhideWhenUsed/>
    <w:rsid w:val="00DF24E8"/>
    <w:pPr>
      <w:tabs>
        <w:tab w:val="left" w:pos="284"/>
      </w:tabs>
    </w:pPr>
    <w:rPr>
      <w:rFonts w:ascii="Arial" w:eastAsia="Calibri" w:hAnsi="Arial"/>
      <w:sz w:val="16"/>
      <w:lang w:val="x-none"/>
    </w:rPr>
  </w:style>
  <w:style w:type="character" w:customStyle="1" w:styleId="FootnoteTextChar">
    <w:name w:val="Footnote Text Char"/>
    <w:basedOn w:val="DefaultParagraphFont"/>
    <w:link w:val="FootnoteText"/>
    <w:uiPriority w:val="99"/>
    <w:rsid w:val="00DF24E8"/>
    <w:rPr>
      <w:rFonts w:ascii="Arial" w:eastAsia="Calibri" w:hAnsi="Arial"/>
      <w:sz w:val="16"/>
      <w:lang w:val="x-none"/>
    </w:rPr>
  </w:style>
  <w:style w:type="paragraph" w:styleId="ListParagraph">
    <w:name w:val="List Paragraph"/>
    <w:aliases w:val="titulo 3,Dot pt,No Spacing1,List Paragraph Char Char Char,Indicator Text,List Paragraph1,Numbered Para 1,Colorful List - Accent 11,Bullet 1,F5 List Paragraph,Bullet Points,List Paragraph 1,Ha,HOJA,Bolita,Párrafo de lista4,BOLADEF,BOLA,본문1"/>
    <w:basedOn w:val="Normal"/>
    <w:link w:val="ListParagraphChar"/>
    <w:uiPriority w:val="34"/>
    <w:qFormat/>
    <w:rsid w:val="00DF24E8"/>
    <w:pPr>
      <w:spacing w:after="120"/>
      <w:ind w:left="708"/>
      <w:jc w:val="both"/>
    </w:pPr>
    <w:rPr>
      <w:rFonts w:ascii="Arial" w:eastAsia="Calibri" w:hAnsi="Arial"/>
      <w:sz w:val="24"/>
      <w:szCs w:val="22"/>
      <w:lang w:val="x-none"/>
    </w:rPr>
  </w:style>
  <w:style w:type="character" w:customStyle="1" w:styleId="ListParagraphChar">
    <w:name w:val="List Paragraph Char"/>
    <w:aliases w:val="titulo 3 Char,Dot pt Char,No Spacing1 Char,List Paragraph Char Char Char Char,Indicator Text Char,List Paragraph1 Char,Numbered Para 1 Char,Colorful List - Accent 11 Char,Bullet 1 Char,F5 List Paragraph Char,Bullet Points Char"/>
    <w:link w:val="ListParagraph"/>
    <w:uiPriority w:val="34"/>
    <w:qFormat/>
    <w:locked/>
    <w:rsid w:val="00DF24E8"/>
    <w:rPr>
      <w:rFonts w:ascii="Arial" w:eastAsia="Calibri" w:hAnsi="Arial"/>
      <w:sz w:val="24"/>
      <w:szCs w:val="22"/>
      <w:lang w:val="x-none"/>
    </w:rPr>
  </w:style>
  <w:style w:type="table" w:styleId="TableGrid">
    <w:name w:val="Table Grid"/>
    <w:basedOn w:val="TableNormal"/>
    <w:uiPriority w:val="59"/>
    <w:unhideWhenUsed/>
    <w:rsid w:val="00CC0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7E6F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82646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comunidadandina.org/Seccion.asp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intranet.comunidadandina.org/Isicco/Ficha.asp?ficha=233434"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unidadandina.org/StaticFiles/202072181721Guia%20Andina%20Final.pdf"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comunidadandina.org/DocOficialesFiles/resoluciones/RESOLUCION2210.docx" TargetMode="External"/><Relationship Id="rId4" Type="http://schemas.openxmlformats.org/officeDocument/2006/relationships/settings" Target="settings.xml"/><Relationship Id="rId9" Type="http://schemas.openxmlformats.org/officeDocument/2006/relationships/hyperlink" Target="http://www.comunidadandina.org/DocOficialesFiles/resoluciones/RESOLUCION2189.docx" TargetMode="External"/><Relationship Id="rId14" Type="http://schemas.openxmlformats.org/officeDocument/2006/relationships/hyperlink" Target="http://apps.iica.int/GICSV/programas/SanidadVegetal/default.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E1F6E-68B4-4E18-BBA0-4AEC77DC6E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3432</Words>
  <Characters>19569</Characters>
  <Application>Microsoft Office Word</Application>
  <DocSecurity>0</DocSecurity>
  <Lines>163</Lines>
  <Paragraphs>45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22956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Katty Guadalupe Rojas Quiroga</dc:creator>
  <cp:lastModifiedBy>Alejandra, JimenezTabares (NSP)</cp:lastModifiedBy>
  <cp:revision>2</cp:revision>
  <dcterms:created xsi:type="dcterms:W3CDTF">2021-08-31T20:51:00Z</dcterms:created>
  <dcterms:modified xsi:type="dcterms:W3CDTF">2021-08-31T20:51:00Z</dcterms:modified>
</cp:coreProperties>
</file>